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90EB" w14:textId="481B01A7" w:rsidR="00FD55F3" w:rsidRPr="008345E4" w:rsidRDefault="00FD55F3" w:rsidP="00FD55F3">
      <w:pPr>
        <w:spacing w:after="0" w:line="240" w:lineRule="auto"/>
        <w:jc w:val="right"/>
        <w:rPr>
          <w:rFonts w:ascii="Garamond" w:eastAsia="Times New Roman" w:hAnsi="Garamond" w:cs="Arial"/>
          <w:sz w:val="20"/>
          <w:szCs w:val="20"/>
          <w:lang w:eastAsia="pl-PL"/>
        </w:rPr>
      </w:pPr>
      <w:r w:rsidRPr="008345E4">
        <w:rPr>
          <w:rFonts w:ascii="Garamond" w:eastAsia="Times New Roman" w:hAnsi="Garamond" w:cs="Arial"/>
          <w:sz w:val="20"/>
          <w:szCs w:val="20"/>
          <w:lang w:eastAsia="pl-PL"/>
        </w:rPr>
        <w:t xml:space="preserve">ZAŁĄCZNIK NR </w:t>
      </w:r>
      <w:r>
        <w:rPr>
          <w:rFonts w:ascii="Garamond" w:eastAsia="Times New Roman" w:hAnsi="Garamond" w:cs="Arial"/>
          <w:sz w:val="20"/>
          <w:szCs w:val="20"/>
          <w:lang w:eastAsia="pl-PL"/>
        </w:rPr>
        <w:t>2</w:t>
      </w:r>
      <w:r w:rsidRPr="008345E4">
        <w:rPr>
          <w:rFonts w:ascii="Garamond" w:eastAsia="Times New Roman" w:hAnsi="Garamond" w:cs="Arial"/>
          <w:sz w:val="20"/>
          <w:szCs w:val="20"/>
          <w:lang w:eastAsia="pl-PL"/>
        </w:rPr>
        <w:t xml:space="preserve"> DO SWZ</w:t>
      </w:r>
    </w:p>
    <w:p w14:paraId="5DCC4569" w14:textId="5F2ACF1E" w:rsidR="00FD55F3" w:rsidRPr="008345E4" w:rsidRDefault="00FD55F3" w:rsidP="00FD55F3">
      <w:pPr>
        <w:spacing w:after="0" w:line="240" w:lineRule="auto"/>
        <w:jc w:val="center"/>
        <w:rPr>
          <w:rFonts w:ascii="Garamond" w:eastAsia="Times New Roman" w:hAnsi="Garamond" w:cs="Arial"/>
          <w:sz w:val="20"/>
          <w:szCs w:val="20"/>
          <w:lang w:eastAsia="pl-PL"/>
        </w:rPr>
      </w:pPr>
      <w:r w:rsidRPr="008345E4">
        <w:rPr>
          <w:rFonts w:ascii="Garamond" w:eastAsia="Times New Roman" w:hAnsi="Garamond" w:cs="Arial"/>
          <w:b/>
          <w:noProof/>
          <w:sz w:val="20"/>
          <w:szCs w:val="20"/>
          <w:lang w:eastAsia="pl-PL"/>
        </w:rPr>
        <w:drawing>
          <wp:inline distT="0" distB="0" distL="0" distR="0" wp14:anchorId="12B9E590" wp14:editId="562AC7EE">
            <wp:extent cx="628650" cy="695325"/>
            <wp:effectExtent l="0" t="0" r="0" b="9525"/>
            <wp:docPr id="16918448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650" cy="695325"/>
                    </a:xfrm>
                    <a:prstGeom prst="rect">
                      <a:avLst/>
                    </a:prstGeom>
                    <a:noFill/>
                    <a:ln>
                      <a:noFill/>
                    </a:ln>
                  </pic:spPr>
                </pic:pic>
              </a:graphicData>
            </a:graphic>
          </wp:inline>
        </w:drawing>
      </w:r>
    </w:p>
    <w:p w14:paraId="008FB646" w14:textId="77777777" w:rsidR="00FD55F3" w:rsidRPr="008345E4" w:rsidRDefault="00FD55F3" w:rsidP="00FD55F3">
      <w:pPr>
        <w:spacing w:after="0" w:line="240" w:lineRule="auto"/>
        <w:jc w:val="center"/>
        <w:rPr>
          <w:rFonts w:ascii="Garamond" w:eastAsia="Times New Roman" w:hAnsi="Garamond" w:cs="Arial"/>
          <w:b/>
          <w:sz w:val="28"/>
          <w:szCs w:val="28"/>
          <w:lang w:eastAsia="pl-PL"/>
        </w:rPr>
      </w:pPr>
      <w:r w:rsidRPr="008345E4">
        <w:rPr>
          <w:rFonts w:ascii="Garamond" w:eastAsia="Times New Roman" w:hAnsi="Garamond" w:cs="Arial"/>
          <w:b/>
          <w:sz w:val="28"/>
          <w:szCs w:val="28"/>
          <w:lang w:eastAsia="pl-PL"/>
        </w:rPr>
        <w:t>Gmina</w:t>
      </w:r>
    </w:p>
    <w:p w14:paraId="2450544D" w14:textId="77777777" w:rsidR="00FD55F3" w:rsidRPr="008345E4" w:rsidRDefault="00FD55F3" w:rsidP="00FD55F3">
      <w:pPr>
        <w:spacing w:after="0" w:line="240" w:lineRule="auto"/>
        <w:jc w:val="center"/>
        <w:rPr>
          <w:rFonts w:ascii="Garamond" w:eastAsia="Times New Roman" w:hAnsi="Garamond" w:cs="Arial"/>
          <w:b/>
          <w:sz w:val="28"/>
          <w:szCs w:val="28"/>
          <w:lang w:eastAsia="pl-PL"/>
        </w:rPr>
      </w:pPr>
      <w:r w:rsidRPr="008345E4">
        <w:rPr>
          <w:rFonts w:ascii="Garamond" w:eastAsia="Times New Roman" w:hAnsi="Garamond" w:cs="Arial"/>
          <w:b/>
          <w:sz w:val="28"/>
          <w:szCs w:val="28"/>
          <w:lang w:eastAsia="pl-PL"/>
        </w:rPr>
        <w:t>Iwanowice</w:t>
      </w:r>
    </w:p>
    <w:p w14:paraId="38BEE2A5" w14:textId="77777777" w:rsidR="00FD55F3" w:rsidRPr="008345E4" w:rsidRDefault="00FD55F3" w:rsidP="00FD55F3">
      <w:pPr>
        <w:spacing w:after="0" w:line="240" w:lineRule="auto"/>
        <w:jc w:val="center"/>
        <w:rPr>
          <w:rFonts w:ascii="Garamond" w:eastAsia="Times New Roman" w:hAnsi="Garamond" w:cs="Arial"/>
          <w:b/>
          <w:bCs/>
          <w:sz w:val="28"/>
          <w:szCs w:val="28"/>
          <w:lang w:eastAsia="pl-PL"/>
        </w:rPr>
      </w:pPr>
    </w:p>
    <w:p w14:paraId="0E099CAA" w14:textId="2DDEC4A5" w:rsidR="00FD55F3" w:rsidRPr="008345E4" w:rsidRDefault="00FD55F3" w:rsidP="00FD55F3">
      <w:pPr>
        <w:spacing w:after="0" w:line="240" w:lineRule="auto"/>
        <w:jc w:val="center"/>
        <w:rPr>
          <w:rFonts w:ascii="Garamond" w:eastAsia="Times New Roman" w:hAnsi="Garamond" w:cs="Arial"/>
          <w:b/>
          <w:bCs/>
          <w:sz w:val="28"/>
          <w:szCs w:val="28"/>
          <w:lang w:eastAsia="pl-PL"/>
        </w:rPr>
      </w:pPr>
      <w:r>
        <w:rPr>
          <w:rFonts w:ascii="Garamond" w:eastAsia="Times New Roman" w:hAnsi="Garamond" w:cs="Arial"/>
          <w:b/>
          <w:bCs/>
          <w:sz w:val="28"/>
          <w:szCs w:val="28"/>
          <w:lang w:eastAsia="pl-PL"/>
        </w:rPr>
        <w:t>PROJEKTOWANE POSTANOWIENIA UMOWNE</w:t>
      </w:r>
    </w:p>
    <w:p w14:paraId="21CBD0EB" w14:textId="77777777" w:rsidR="00FD55F3" w:rsidRPr="008345E4" w:rsidRDefault="00FD55F3" w:rsidP="00FD55F3">
      <w:pPr>
        <w:spacing w:after="0" w:line="240" w:lineRule="auto"/>
        <w:jc w:val="center"/>
        <w:rPr>
          <w:rFonts w:ascii="Garamond" w:eastAsia="Times New Roman" w:hAnsi="Garamond" w:cs="Arial"/>
          <w:sz w:val="28"/>
          <w:szCs w:val="28"/>
          <w:lang w:eastAsia="pl-PL"/>
        </w:rPr>
      </w:pPr>
    </w:p>
    <w:p w14:paraId="231A92D3" w14:textId="77777777" w:rsidR="00FD55F3" w:rsidRPr="008345E4" w:rsidRDefault="00FD55F3" w:rsidP="00FD55F3">
      <w:pPr>
        <w:spacing w:after="0" w:line="240" w:lineRule="auto"/>
        <w:jc w:val="center"/>
        <w:rPr>
          <w:rFonts w:ascii="Garamond" w:eastAsia="Times New Roman" w:hAnsi="Garamond" w:cs="Arial"/>
          <w:b/>
          <w:sz w:val="28"/>
          <w:szCs w:val="28"/>
          <w:lang w:eastAsia="pl-PL"/>
        </w:rPr>
      </w:pPr>
      <w:r w:rsidRPr="008345E4">
        <w:rPr>
          <w:rFonts w:ascii="Garamond" w:eastAsia="Times New Roman" w:hAnsi="Garamond" w:cs="Arial"/>
          <w:b/>
          <w:sz w:val="28"/>
          <w:szCs w:val="28"/>
          <w:lang w:eastAsia="pl-PL"/>
        </w:rPr>
        <w:t>do postępowania o udzielenie zamówienia publicznego pn.</w:t>
      </w:r>
    </w:p>
    <w:p w14:paraId="4D7F7F1E" w14:textId="77777777" w:rsidR="00FD55F3" w:rsidRPr="008345E4" w:rsidRDefault="00FD55F3" w:rsidP="00FD55F3">
      <w:pPr>
        <w:spacing w:after="0" w:line="240" w:lineRule="auto"/>
        <w:jc w:val="center"/>
        <w:rPr>
          <w:rFonts w:ascii="Garamond" w:eastAsia="Times New Roman" w:hAnsi="Garamond" w:cs="Helvetica"/>
          <w:b/>
          <w:color w:val="FF0000"/>
          <w:sz w:val="28"/>
          <w:szCs w:val="28"/>
          <w:lang w:eastAsia="pl-PL"/>
        </w:rPr>
      </w:pPr>
      <w:r>
        <w:rPr>
          <w:rFonts w:ascii="Garamond" w:eastAsia="Times New Roman" w:hAnsi="Garamond" w:cs="Helvetica"/>
          <w:b/>
          <w:color w:val="FF0000"/>
          <w:sz w:val="28"/>
          <w:szCs w:val="28"/>
          <w:lang w:eastAsia="pl-PL"/>
        </w:rPr>
        <w:t>Odbiór i zagospodarowanie odpadów komunalnych w gminie Iwanowice</w:t>
      </w:r>
    </w:p>
    <w:p w14:paraId="2F3C9344" w14:textId="77777777" w:rsidR="00FD55F3" w:rsidRDefault="00FD55F3" w:rsidP="00FD55F3">
      <w:pPr>
        <w:spacing w:after="0" w:line="240" w:lineRule="auto"/>
        <w:jc w:val="center"/>
        <w:rPr>
          <w:rFonts w:ascii="Garamond" w:eastAsia="Times New Roman" w:hAnsi="Garamond" w:cs="Arial"/>
          <w:b/>
          <w:sz w:val="28"/>
          <w:szCs w:val="28"/>
          <w:lang w:eastAsia="pl-PL"/>
        </w:rPr>
      </w:pPr>
      <w:r w:rsidRPr="008345E4">
        <w:rPr>
          <w:rFonts w:ascii="Garamond" w:eastAsia="Times New Roman" w:hAnsi="Garamond" w:cs="Arial"/>
          <w:b/>
          <w:sz w:val="28"/>
          <w:szCs w:val="28"/>
          <w:lang w:eastAsia="pl-PL"/>
        </w:rPr>
        <w:t>Znak postępowania: IGKR.271.1.</w:t>
      </w:r>
      <w:r>
        <w:rPr>
          <w:rFonts w:ascii="Garamond" w:eastAsia="Times New Roman" w:hAnsi="Garamond" w:cs="Arial"/>
          <w:b/>
          <w:sz w:val="28"/>
          <w:szCs w:val="28"/>
          <w:lang w:eastAsia="pl-PL"/>
        </w:rPr>
        <w:t>9</w:t>
      </w:r>
      <w:r w:rsidRPr="008345E4">
        <w:rPr>
          <w:rFonts w:ascii="Garamond" w:eastAsia="Times New Roman" w:hAnsi="Garamond" w:cs="Arial"/>
          <w:b/>
          <w:sz w:val="28"/>
          <w:szCs w:val="28"/>
          <w:lang w:eastAsia="pl-PL"/>
        </w:rPr>
        <w:t>.2026.</w:t>
      </w:r>
      <w:r>
        <w:rPr>
          <w:rFonts w:ascii="Garamond" w:eastAsia="Times New Roman" w:hAnsi="Garamond" w:cs="Arial"/>
          <w:b/>
          <w:sz w:val="28"/>
          <w:szCs w:val="28"/>
          <w:lang w:eastAsia="pl-PL"/>
        </w:rPr>
        <w:t>EP</w:t>
      </w:r>
    </w:p>
    <w:p w14:paraId="4228E323" w14:textId="77777777" w:rsidR="00CB0867" w:rsidRPr="00CB0867" w:rsidRDefault="00CB0867" w:rsidP="00CB0867">
      <w:pPr>
        <w:spacing w:after="0" w:line="276" w:lineRule="auto"/>
        <w:jc w:val="right"/>
        <w:rPr>
          <w:rFonts w:ascii="Garamond" w:hAnsi="Garamond" w:cs="Times New Roman"/>
          <w:bCs/>
          <w:color w:val="000000" w:themeColor="text1"/>
          <w:sz w:val="24"/>
          <w:szCs w:val="24"/>
        </w:rPr>
      </w:pPr>
    </w:p>
    <w:p w14:paraId="661BA4E2" w14:textId="77777777" w:rsidR="00CA1C52" w:rsidRPr="00CB0867" w:rsidRDefault="00CA1C52" w:rsidP="00CB0867">
      <w:pPr>
        <w:spacing w:after="0" w:line="276" w:lineRule="auto"/>
        <w:jc w:val="center"/>
        <w:rPr>
          <w:rFonts w:ascii="Garamond" w:hAnsi="Garamond" w:cs="Times New Roman"/>
          <w:bCs/>
          <w:color w:val="000000" w:themeColor="text1"/>
          <w:sz w:val="24"/>
          <w:szCs w:val="24"/>
        </w:rPr>
      </w:pPr>
    </w:p>
    <w:p w14:paraId="22F88A3E" w14:textId="77AAB05A" w:rsidR="00C03268" w:rsidRDefault="009F269D" w:rsidP="007D296F">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UMOWA</w:t>
      </w:r>
    </w:p>
    <w:p w14:paraId="304DF555" w14:textId="77777777" w:rsidR="007D296F" w:rsidRDefault="007D296F" w:rsidP="007D296F">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 xml:space="preserve">ODBIÓR I ZAGOSPODAROWANIE ODPADÓW KOMUNALNYCH </w:t>
      </w:r>
    </w:p>
    <w:p w14:paraId="6A3C573E" w14:textId="13DA146A" w:rsidR="007D296F" w:rsidRPr="00CB0867" w:rsidRDefault="007D296F" w:rsidP="007D296F">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W GMINIE IWANOWICE</w:t>
      </w:r>
    </w:p>
    <w:p w14:paraId="5AF88443" w14:textId="77777777" w:rsidR="009F269D" w:rsidRPr="00CB0867" w:rsidRDefault="00CA1C52" w:rsidP="00CB0867">
      <w:pPr>
        <w:spacing w:after="0" w:line="276" w:lineRule="auto"/>
        <w:jc w:val="center"/>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 nr ……………</w:t>
      </w:r>
      <w:proofErr w:type="gramStart"/>
      <w:r w:rsidRPr="00CB0867">
        <w:rPr>
          <w:rFonts w:ascii="Garamond" w:hAnsi="Garamond" w:cs="Times New Roman"/>
          <w:bCs/>
          <w:color w:val="000000" w:themeColor="text1"/>
          <w:sz w:val="24"/>
          <w:szCs w:val="24"/>
        </w:rPr>
        <w:t>…….</w:t>
      </w:r>
      <w:proofErr w:type="gramEnd"/>
      <w:r w:rsidRPr="00CB0867">
        <w:rPr>
          <w:rFonts w:ascii="Garamond" w:hAnsi="Garamond" w:cs="Times New Roman"/>
          <w:bCs/>
          <w:color w:val="000000" w:themeColor="text1"/>
          <w:sz w:val="24"/>
          <w:szCs w:val="24"/>
        </w:rPr>
        <w:t>.</w:t>
      </w:r>
    </w:p>
    <w:p w14:paraId="0AF6F3AE" w14:textId="1043EAD9"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zawarta w </w:t>
      </w:r>
      <w:r w:rsidR="00A435AD">
        <w:rPr>
          <w:rFonts w:ascii="Garamond" w:hAnsi="Garamond" w:cs="Times New Roman"/>
          <w:color w:val="000000" w:themeColor="text1"/>
          <w:sz w:val="24"/>
          <w:szCs w:val="24"/>
        </w:rPr>
        <w:t xml:space="preserve">Iwanowicach Włościańskich </w:t>
      </w:r>
      <w:r w:rsidR="009F269D" w:rsidRPr="00CB0867">
        <w:rPr>
          <w:rFonts w:ascii="Garamond" w:hAnsi="Garamond" w:cs="Times New Roman"/>
          <w:color w:val="000000" w:themeColor="text1"/>
          <w:sz w:val="24"/>
          <w:szCs w:val="24"/>
        </w:rPr>
        <w:t xml:space="preserve">w </w:t>
      </w:r>
      <w:r w:rsidRPr="00CB0867">
        <w:rPr>
          <w:rFonts w:ascii="Garamond" w:hAnsi="Garamond" w:cs="Times New Roman"/>
          <w:color w:val="000000" w:themeColor="text1"/>
          <w:sz w:val="24"/>
          <w:szCs w:val="24"/>
        </w:rPr>
        <w:t>dniu ……</w:t>
      </w:r>
      <w:proofErr w:type="gramStart"/>
      <w:r w:rsidRPr="00CB0867">
        <w:rPr>
          <w:rFonts w:ascii="Garamond" w:hAnsi="Garamond" w:cs="Times New Roman"/>
          <w:color w:val="000000" w:themeColor="text1"/>
          <w:sz w:val="24"/>
          <w:szCs w:val="24"/>
        </w:rPr>
        <w:t>…….…….</w:t>
      </w:r>
      <w:proofErr w:type="gramEnd"/>
      <w:r w:rsidRPr="00CB0867">
        <w:rPr>
          <w:rFonts w:ascii="Garamond" w:hAnsi="Garamond" w:cs="Times New Roman"/>
          <w:color w:val="000000" w:themeColor="text1"/>
          <w:sz w:val="24"/>
          <w:szCs w:val="24"/>
        </w:rPr>
        <w:t>. pomiędzy:</w:t>
      </w:r>
    </w:p>
    <w:p w14:paraId="3EEF1EEC" w14:textId="77777777" w:rsidR="00205337" w:rsidRPr="00CB0867" w:rsidRDefault="00205337" w:rsidP="00CB0867">
      <w:pPr>
        <w:shd w:val="clear" w:color="auto" w:fill="FFFFFF"/>
        <w:spacing w:after="0" w:line="276" w:lineRule="auto"/>
        <w:ind w:left="5"/>
        <w:rPr>
          <w:rFonts w:ascii="Garamond" w:hAnsi="Garamond" w:cs="Times New Roman"/>
          <w:b/>
          <w:color w:val="000000" w:themeColor="text1"/>
          <w:sz w:val="24"/>
          <w:szCs w:val="24"/>
        </w:rPr>
      </w:pPr>
    </w:p>
    <w:p w14:paraId="76820CDD" w14:textId="1673112E" w:rsidR="009F269D" w:rsidRPr="00CB0867" w:rsidRDefault="009F269D" w:rsidP="00CB0867">
      <w:pPr>
        <w:widowControl w:val="0"/>
        <w:suppressAutoHyphens/>
        <w:spacing w:after="0" w:line="276" w:lineRule="auto"/>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b/>
          <w:kern w:val="2"/>
          <w:sz w:val="24"/>
          <w:szCs w:val="24"/>
          <w:lang w:eastAsia="zh-CN"/>
        </w:rPr>
        <w:t xml:space="preserve">Gminą </w:t>
      </w:r>
      <w:r w:rsidR="00CB0867">
        <w:rPr>
          <w:rFonts w:ascii="Garamond" w:eastAsia="Lucida Sans Unicode" w:hAnsi="Garamond" w:cs="Times New Roman"/>
          <w:b/>
          <w:kern w:val="2"/>
          <w:sz w:val="24"/>
          <w:szCs w:val="24"/>
          <w:lang w:eastAsia="zh-CN"/>
        </w:rPr>
        <w:t>Iwanowice</w:t>
      </w:r>
      <w:r w:rsidRPr="00CB0867">
        <w:rPr>
          <w:rFonts w:ascii="Garamond" w:eastAsia="Lucida Sans Unicode" w:hAnsi="Garamond" w:cs="Times New Roman"/>
          <w:kern w:val="2"/>
          <w:sz w:val="24"/>
          <w:szCs w:val="24"/>
          <w:lang w:eastAsia="zh-CN"/>
        </w:rPr>
        <w:t xml:space="preserve">, z siedzibą w </w:t>
      </w:r>
      <w:r w:rsidR="00CB0867">
        <w:rPr>
          <w:rFonts w:ascii="Garamond" w:eastAsia="Lucida Sans Unicode" w:hAnsi="Garamond" w:cs="Times New Roman"/>
          <w:kern w:val="2"/>
          <w:sz w:val="24"/>
          <w:szCs w:val="24"/>
          <w:lang w:eastAsia="zh-CN"/>
        </w:rPr>
        <w:t>Iwanowicach Włościańskich</w:t>
      </w:r>
      <w:r w:rsidRPr="00CB0867">
        <w:rPr>
          <w:rFonts w:ascii="Garamond" w:eastAsia="Lucida Sans Unicode" w:hAnsi="Garamond" w:cs="Times New Roman"/>
          <w:kern w:val="2"/>
          <w:sz w:val="24"/>
          <w:szCs w:val="24"/>
          <w:lang w:eastAsia="zh-CN"/>
        </w:rPr>
        <w:t xml:space="preserve">, </w:t>
      </w:r>
      <w:r w:rsidR="00CB0867">
        <w:rPr>
          <w:rFonts w:ascii="Garamond" w:eastAsia="Lucida Sans Unicode" w:hAnsi="Garamond" w:cs="Times New Roman"/>
          <w:kern w:val="2"/>
          <w:sz w:val="24"/>
          <w:szCs w:val="24"/>
          <w:lang w:eastAsia="zh-CN"/>
        </w:rPr>
        <w:t>ul. Ojcowska 11, 32-095 Iwanowice</w:t>
      </w:r>
      <w:r w:rsidRPr="00CB0867">
        <w:rPr>
          <w:rFonts w:ascii="Garamond" w:eastAsia="Lucida Sans Unicode" w:hAnsi="Garamond" w:cs="Times New Roman"/>
          <w:kern w:val="2"/>
          <w:sz w:val="24"/>
          <w:szCs w:val="24"/>
          <w:lang w:eastAsia="zh-CN"/>
        </w:rPr>
        <w:t xml:space="preserve">, posiadającą numer identyfikacji podatkowej (NIP): </w:t>
      </w:r>
      <w:r w:rsidR="00CB0867" w:rsidRPr="00CB0867">
        <w:rPr>
          <w:rFonts w:ascii="Garamond" w:eastAsia="Lucida Sans Unicode" w:hAnsi="Garamond" w:cs="Times New Roman"/>
          <w:bCs/>
          <w:kern w:val="2"/>
          <w:sz w:val="24"/>
          <w:szCs w:val="24"/>
          <w:lang w:eastAsia="zh-CN"/>
        </w:rPr>
        <w:t>6821634453</w:t>
      </w:r>
      <w:r w:rsidRPr="00CB0867">
        <w:rPr>
          <w:rFonts w:ascii="Garamond" w:eastAsia="Lucida Sans Unicode" w:hAnsi="Garamond" w:cs="Times New Roman"/>
          <w:bCs/>
          <w:kern w:val="2"/>
          <w:sz w:val="24"/>
          <w:szCs w:val="24"/>
          <w:lang w:eastAsia="zh-CN"/>
        </w:rPr>
        <w:t xml:space="preserve">, REGON: </w:t>
      </w:r>
      <w:r w:rsidR="00CB0867" w:rsidRPr="00CB0867">
        <w:rPr>
          <w:rFonts w:ascii="Garamond" w:eastAsia="Lucida Sans Unicode" w:hAnsi="Garamond" w:cs="Times New Roman"/>
          <w:bCs/>
          <w:kern w:val="2"/>
          <w:sz w:val="24"/>
          <w:szCs w:val="24"/>
          <w:lang w:eastAsia="zh-CN"/>
        </w:rPr>
        <w:t>351555832</w:t>
      </w:r>
      <w:r w:rsidRPr="00CB0867">
        <w:rPr>
          <w:rFonts w:ascii="Garamond" w:eastAsia="Lucida Sans Unicode" w:hAnsi="Garamond" w:cs="Times New Roman"/>
          <w:kern w:val="2"/>
          <w:sz w:val="24"/>
          <w:szCs w:val="24"/>
          <w:lang w:eastAsia="zh-CN"/>
        </w:rPr>
        <w:t>, reprezentowaną przez:</w:t>
      </w:r>
    </w:p>
    <w:p w14:paraId="76345EE9" w14:textId="72FC331A" w:rsidR="009F269D" w:rsidRPr="00CB0867" w:rsidRDefault="00CB0867" w:rsidP="00CB0867">
      <w:pPr>
        <w:widowControl w:val="0"/>
        <w:suppressAutoHyphens/>
        <w:spacing w:after="0" w:line="276" w:lineRule="auto"/>
        <w:jc w:val="both"/>
        <w:rPr>
          <w:rFonts w:ascii="Garamond" w:eastAsia="Lucida Sans Unicode" w:hAnsi="Garamond" w:cs="Times New Roman"/>
          <w:b/>
          <w:kern w:val="2"/>
          <w:sz w:val="24"/>
          <w:szCs w:val="24"/>
          <w:lang w:eastAsia="zh-CN"/>
        </w:rPr>
      </w:pPr>
      <w:r>
        <w:rPr>
          <w:rFonts w:ascii="Garamond" w:eastAsia="Lucida Sans Unicode" w:hAnsi="Garamond" w:cs="Times New Roman"/>
          <w:b/>
          <w:kern w:val="2"/>
          <w:sz w:val="24"/>
          <w:szCs w:val="24"/>
          <w:lang w:eastAsia="zh-CN"/>
        </w:rPr>
        <w:t>Roberta Lisowskiego</w:t>
      </w:r>
      <w:r w:rsidR="009F269D" w:rsidRPr="00CB0867">
        <w:rPr>
          <w:rFonts w:ascii="Garamond" w:eastAsia="Lucida Sans Unicode" w:hAnsi="Garamond" w:cs="Times New Roman"/>
          <w:b/>
          <w:kern w:val="2"/>
          <w:sz w:val="24"/>
          <w:szCs w:val="24"/>
          <w:lang w:eastAsia="zh-CN"/>
        </w:rPr>
        <w:t xml:space="preserve"> – </w:t>
      </w:r>
      <w:r>
        <w:rPr>
          <w:rFonts w:ascii="Garamond" w:eastAsia="Lucida Sans Unicode" w:hAnsi="Garamond" w:cs="Times New Roman"/>
          <w:b/>
          <w:kern w:val="2"/>
          <w:sz w:val="24"/>
          <w:szCs w:val="24"/>
          <w:lang w:eastAsia="zh-CN"/>
        </w:rPr>
        <w:t>Wójta Iwanowic</w:t>
      </w:r>
    </w:p>
    <w:p w14:paraId="522A0EC0" w14:textId="4CA0CB01" w:rsidR="009F269D" w:rsidRPr="00CB0867" w:rsidRDefault="009F269D" w:rsidP="00CB0867">
      <w:pPr>
        <w:widowControl w:val="0"/>
        <w:suppressAutoHyphens/>
        <w:spacing w:after="0" w:line="276" w:lineRule="auto"/>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przy kontrasygnacie </w:t>
      </w:r>
      <w:r w:rsidR="00CB0867" w:rsidRPr="00CB0867">
        <w:rPr>
          <w:rFonts w:ascii="Garamond" w:eastAsia="Lucida Sans Unicode" w:hAnsi="Garamond" w:cs="Times New Roman"/>
          <w:b/>
          <w:bCs/>
          <w:kern w:val="2"/>
          <w:sz w:val="24"/>
          <w:szCs w:val="24"/>
          <w:lang w:eastAsia="zh-CN"/>
        </w:rPr>
        <w:t xml:space="preserve">Joanny </w:t>
      </w:r>
      <w:proofErr w:type="spellStart"/>
      <w:r w:rsidR="00CB0867" w:rsidRPr="00CB0867">
        <w:rPr>
          <w:rFonts w:ascii="Garamond" w:eastAsia="Lucida Sans Unicode" w:hAnsi="Garamond" w:cs="Times New Roman"/>
          <w:b/>
          <w:bCs/>
          <w:kern w:val="2"/>
          <w:sz w:val="24"/>
          <w:szCs w:val="24"/>
          <w:lang w:eastAsia="zh-CN"/>
        </w:rPr>
        <w:t>Domajewskiej</w:t>
      </w:r>
      <w:proofErr w:type="spellEnd"/>
      <w:r w:rsidRPr="00CB0867">
        <w:rPr>
          <w:rFonts w:ascii="Garamond" w:eastAsia="Lucida Sans Unicode" w:hAnsi="Garamond" w:cs="Times New Roman"/>
          <w:b/>
          <w:bCs/>
          <w:kern w:val="2"/>
          <w:sz w:val="24"/>
          <w:szCs w:val="24"/>
          <w:lang w:eastAsia="zh-CN"/>
        </w:rPr>
        <w:t xml:space="preserve"> - Skarbnika Gminy</w:t>
      </w:r>
      <w:r w:rsidRPr="00CB0867">
        <w:rPr>
          <w:rFonts w:ascii="Garamond" w:eastAsia="Lucida Sans Unicode" w:hAnsi="Garamond" w:cs="Times New Roman"/>
          <w:kern w:val="2"/>
          <w:sz w:val="24"/>
          <w:szCs w:val="24"/>
          <w:lang w:eastAsia="zh-CN"/>
        </w:rPr>
        <w:t xml:space="preserve"> </w:t>
      </w:r>
    </w:p>
    <w:p w14:paraId="3284AA33" w14:textId="77777777" w:rsidR="009F269D" w:rsidRPr="00CB0867" w:rsidRDefault="009F269D" w:rsidP="00CB0867">
      <w:pPr>
        <w:widowControl w:val="0"/>
        <w:suppressAutoHyphens/>
        <w:spacing w:after="0" w:line="276" w:lineRule="auto"/>
        <w:rPr>
          <w:rFonts w:ascii="Garamond" w:eastAsia="Lucida Sans Unicode" w:hAnsi="Garamond" w:cs="Times New Roman"/>
          <w:b/>
          <w:bCs/>
          <w:i/>
          <w:iCs/>
          <w:kern w:val="2"/>
          <w:sz w:val="24"/>
          <w:szCs w:val="24"/>
          <w:lang w:eastAsia="zh-CN"/>
        </w:rPr>
      </w:pPr>
      <w:r w:rsidRPr="00CB0867">
        <w:rPr>
          <w:rFonts w:ascii="Garamond" w:eastAsia="Lucida Sans Unicode" w:hAnsi="Garamond" w:cs="Times New Roman"/>
          <w:kern w:val="2"/>
          <w:sz w:val="24"/>
          <w:szCs w:val="24"/>
          <w:lang w:eastAsia="zh-CN"/>
        </w:rPr>
        <w:t xml:space="preserve">zwaną dalej: </w:t>
      </w:r>
      <w:r w:rsidRPr="00CB0867">
        <w:rPr>
          <w:rFonts w:ascii="Garamond" w:eastAsia="Lucida Sans Unicode" w:hAnsi="Garamond" w:cs="Times New Roman"/>
          <w:b/>
          <w:bCs/>
          <w:i/>
          <w:iCs/>
          <w:kern w:val="2"/>
          <w:sz w:val="24"/>
          <w:szCs w:val="24"/>
          <w:lang w:eastAsia="zh-CN"/>
        </w:rPr>
        <w:t>„Zamawiającym”</w:t>
      </w:r>
    </w:p>
    <w:p w14:paraId="26824730"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p>
    <w:p w14:paraId="6EF1BC0D"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r w:rsidRPr="00CB0867">
        <w:rPr>
          <w:rFonts w:ascii="Garamond" w:eastAsia="Times New Roman" w:hAnsi="Garamond" w:cs="Times New Roman"/>
          <w:sz w:val="24"/>
          <w:szCs w:val="24"/>
          <w:lang w:eastAsia="zh-CN"/>
        </w:rPr>
        <w:t xml:space="preserve">a </w:t>
      </w:r>
    </w:p>
    <w:p w14:paraId="4AC820BB" w14:textId="77777777" w:rsidR="009F269D" w:rsidRPr="00CB0867" w:rsidRDefault="009F269D" w:rsidP="00CB0867">
      <w:pPr>
        <w:widowControl w:val="0"/>
        <w:suppressAutoHyphens/>
        <w:spacing w:after="0" w:line="276" w:lineRule="auto"/>
        <w:jc w:val="both"/>
        <w:rPr>
          <w:rFonts w:ascii="Garamond" w:eastAsia="Lucida Sans Unicode" w:hAnsi="Garamond" w:cs="Times New Roman"/>
          <w:b/>
          <w:kern w:val="2"/>
          <w:sz w:val="24"/>
          <w:szCs w:val="24"/>
          <w:lang w:eastAsia="zh-CN"/>
        </w:rPr>
      </w:pPr>
    </w:p>
    <w:p w14:paraId="7A9C6FE2"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z siedzibą w ……………………</w:t>
      </w:r>
      <w:proofErr w:type="gramStart"/>
      <w:r w:rsidRPr="00CB0867">
        <w:rPr>
          <w:rFonts w:ascii="Garamond" w:eastAsia="Lucida Sans Unicode" w:hAnsi="Garamond" w:cs="Times New Roman"/>
          <w:kern w:val="2"/>
          <w:sz w:val="24"/>
          <w:szCs w:val="24"/>
          <w:lang w:eastAsia="zh-CN"/>
        </w:rPr>
        <w:t>…….</w:t>
      </w:r>
      <w:proofErr w:type="gramEnd"/>
      <w:r w:rsidRPr="00CB0867">
        <w:rPr>
          <w:rFonts w:ascii="Garamond" w:eastAsia="Lucida Sans Unicode" w:hAnsi="Garamond" w:cs="Times New Roman"/>
          <w:kern w:val="2"/>
          <w:sz w:val="24"/>
          <w:szCs w:val="24"/>
          <w:lang w:eastAsia="zh-CN"/>
        </w:rPr>
        <w:t xml:space="preserve"> , ul. …………………………. …..-……… …………………………. wpisaną do rejestru przedsiębiorców Krajowego Rejestru Sądowego pod nr KRS ……………, NIP ……………, REGON ……………, sąd rejestrowy: Sąd Rejonowy …………………………. ………. Wydział Gospodarczy Krajowego Rejestru Sądowego o kapitale zakładowym …………</w:t>
      </w:r>
      <w:proofErr w:type="gramStart"/>
      <w:r w:rsidRPr="00CB0867">
        <w:rPr>
          <w:rFonts w:ascii="Garamond" w:eastAsia="Lucida Sans Unicode" w:hAnsi="Garamond" w:cs="Times New Roman"/>
          <w:kern w:val="2"/>
          <w:sz w:val="24"/>
          <w:szCs w:val="24"/>
          <w:lang w:eastAsia="zh-CN"/>
        </w:rPr>
        <w:t>…,  którą</w:t>
      </w:r>
      <w:proofErr w:type="gramEnd"/>
      <w:r w:rsidRPr="00CB0867">
        <w:rPr>
          <w:rFonts w:ascii="Garamond" w:eastAsia="Lucida Sans Unicode" w:hAnsi="Garamond" w:cs="Times New Roman"/>
          <w:kern w:val="2"/>
          <w:sz w:val="24"/>
          <w:szCs w:val="24"/>
          <w:lang w:eastAsia="zh-CN"/>
        </w:rPr>
        <w:t xml:space="preserve"> reprezentuje:</w:t>
      </w:r>
    </w:p>
    <w:p w14:paraId="5E7D3C0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1.</w:t>
      </w:r>
      <w:r w:rsidRPr="00CB0867">
        <w:rPr>
          <w:rFonts w:ascii="Garamond" w:eastAsia="Lucida Sans Unicode" w:hAnsi="Garamond" w:cs="Times New Roman"/>
          <w:kern w:val="2"/>
          <w:sz w:val="24"/>
          <w:szCs w:val="24"/>
          <w:lang w:eastAsia="zh-CN"/>
        </w:rPr>
        <w:tab/>
        <w:t>…………… – ……………</w:t>
      </w:r>
    </w:p>
    <w:p w14:paraId="05745CAB"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2.</w:t>
      </w:r>
      <w:r w:rsidRPr="00CB0867">
        <w:rPr>
          <w:rFonts w:ascii="Garamond" w:eastAsia="Lucida Sans Unicode" w:hAnsi="Garamond" w:cs="Times New Roman"/>
          <w:kern w:val="2"/>
          <w:sz w:val="24"/>
          <w:szCs w:val="24"/>
          <w:lang w:eastAsia="zh-CN"/>
        </w:rPr>
        <w:tab/>
        <w:t>…………… – ……………</w:t>
      </w:r>
    </w:p>
    <w:p w14:paraId="5C13BF39"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 xml:space="preserve">(Lub w </w:t>
      </w:r>
      <w:proofErr w:type="gramStart"/>
      <w:r w:rsidRPr="00CB0867">
        <w:rPr>
          <w:rFonts w:ascii="Garamond" w:eastAsia="Lucida Sans Unicode" w:hAnsi="Garamond" w:cs="Times New Roman"/>
          <w:i/>
          <w:iCs/>
          <w:kern w:val="2"/>
          <w:sz w:val="24"/>
          <w:szCs w:val="24"/>
          <w:lang w:eastAsia="zh-CN"/>
        </w:rPr>
        <w:t>przypadku</w:t>
      </w:r>
      <w:proofErr w:type="gramEnd"/>
      <w:r w:rsidRPr="00CB0867">
        <w:rPr>
          <w:rFonts w:ascii="Garamond" w:eastAsia="Lucida Sans Unicode" w:hAnsi="Garamond" w:cs="Times New Roman"/>
          <w:i/>
          <w:iCs/>
          <w:kern w:val="2"/>
          <w:sz w:val="24"/>
          <w:szCs w:val="24"/>
          <w:lang w:eastAsia="zh-CN"/>
        </w:rPr>
        <w:t xml:space="preserve"> gdy umowę podpisuje pełnomocnik nieujawniony w KRS)</w:t>
      </w:r>
    </w:p>
    <w:p w14:paraId="7C9BC2E6"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 – Pełnomocnik, na podstawie załączonego do umowy pełnomocnictwa, </w:t>
      </w:r>
    </w:p>
    <w:p w14:paraId="7E90DF8C"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 dalej „Wykonawcą”.</w:t>
      </w:r>
    </w:p>
    <w:p w14:paraId="16DCF09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zawarcia umowy z osobą fizyczną prowadzącą działalność gospodarczą)</w:t>
      </w:r>
    </w:p>
    <w:p w14:paraId="350614D7"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lastRenderedPageBreak/>
        <w:t>…………… …………… prowadzącą/cym działalność gospodarczą pod firmą: …………… …………… z siedzibą w …………… ul. …………… …-</w:t>
      </w:r>
      <w:proofErr w:type="gramStart"/>
      <w:r w:rsidRPr="00CB0867">
        <w:rPr>
          <w:rFonts w:ascii="Garamond" w:eastAsia="Lucida Sans Unicode" w:hAnsi="Garamond" w:cs="Times New Roman"/>
          <w:kern w:val="2"/>
          <w:sz w:val="24"/>
          <w:szCs w:val="24"/>
          <w:lang w:eastAsia="zh-CN"/>
        </w:rPr>
        <w:t>…….,  …</w:t>
      </w:r>
      <w:proofErr w:type="gramEnd"/>
      <w:r w:rsidRPr="00CB0867">
        <w:rPr>
          <w:rFonts w:ascii="Garamond" w:eastAsia="Lucida Sans Unicode" w:hAnsi="Garamond" w:cs="Times New Roman"/>
          <w:kern w:val="2"/>
          <w:sz w:val="24"/>
          <w:szCs w:val="24"/>
          <w:lang w:eastAsia="zh-CN"/>
        </w:rPr>
        <w:t>………… NIP …………… REGON …………… działając-ą/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osobiście/</w:t>
      </w:r>
      <w:proofErr w:type="spellStart"/>
      <w:r w:rsidRPr="00CB0867">
        <w:rPr>
          <w:rFonts w:ascii="Garamond" w:eastAsia="Lucida Sans Unicode" w:hAnsi="Garamond" w:cs="Times New Roman"/>
          <w:kern w:val="2"/>
          <w:sz w:val="24"/>
          <w:szCs w:val="24"/>
          <w:lang w:eastAsia="zh-CN"/>
        </w:rPr>
        <w:t>któr</w:t>
      </w:r>
      <w:proofErr w:type="spellEnd"/>
      <w:r w:rsidRPr="00CB0867">
        <w:rPr>
          <w:rFonts w:ascii="Garamond" w:eastAsia="Lucida Sans Unicode" w:hAnsi="Garamond" w:cs="Times New Roman"/>
          <w:kern w:val="2"/>
          <w:sz w:val="24"/>
          <w:szCs w:val="24"/>
          <w:lang w:eastAsia="zh-CN"/>
        </w:rPr>
        <w:t>-ą/ego reprezentuje …………… …………… jako pełnomocnik na podstawie załączonego do umowy pełnomocnictwa,</w:t>
      </w:r>
    </w:p>
    <w:p w14:paraId="455A42FD"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proofErr w:type="spellStart"/>
      <w:r w:rsidRPr="00CB0867">
        <w:rPr>
          <w:rFonts w:ascii="Garamond" w:eastAsia="Lucida Sans Unicode" w:hAnsi="Garamond" w:cs="Times New Roman"/>
          <w:kern w:val="2"/>
          <w:sz w:val="24"/>
          <w:szCs w:val="24"/>
          <w:lang w:eastAsia="zh-CN"/>
        </w:rPr>
        <w:t>zwan</w:t>
      </w:r>
      <w:proofErr w:type="spellEnd"/>
      <w:r w:rsidRPr="00CB0867">
        <w:rPr>
          <w:rFonts w:ascii="Garamond" w:eastAsia="Lucida Sans Unicode" w:hAnsi="Garamond" w:cs="Times New Roman"/>
          <w:kern w:val="2"/>
          <w:sz w:val="24"/>
          <w:szCs w:val="24"/>
          <w:lang w:eastAsia="zh-CN"/>
        </w:rPr>
        <w:t>-ą/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dalej „</w:t>
      </w:r>
      <w:r w:rsidRPr="00CB0867">
        <w:rPr>
          <w:rFonts w:ascii="Garamond" w:eastAsia="Lucida Sans Unicode" w:hAnsi="Garamond" w:cs="Times New Roman"/>
          <w:b/>
          <w:bCs/>
          <w:i/>
          <w:iCs/>
          <w:kern w:val="2"/>
          <w:sz w:val="24"/>
          <w:szCs w:val="24"/>
          <w:lang w:eastAsia="zh-CN"/>
        </w:rPr>
        <w:t>Wykonawcą</w:t>
      </w:r>
      <w:r w:rsidRPr="00CB0867">
        <w:rPr>
          <w:rFonts w:ascii="Garamond" w:eastAsia="Lucida Sans Unicode" w:hAnsi="Garamond" w:cs="Times New Roman"/>
          <w:kern w:val="2"/>
          <w:sz w:val="24"/>
          <w:szCs w:val="24"/>
          <w:lang w:eastAsia="zh-CN"/>
        </w:rPr>
        <w:t>”.</w:t>
      </w:r>
    </w:p>
    <w:p w14:paraId="32C8B74E" w14:textId="77777777" w:rsidR="009F269D" w:rsidRPr="00CB0867" w:rsidRDefault="009F269D" w:rsidP="00CB0867">
      <w:pPr>
        <w:widowControl w:val="0"/>
        <w:suppressAutoHyphens/>
        <w:spacing w:after="0" w:line="276" w:lineRule="auto"/>
        <w:ind w:left="-1" w:hanging="14"/>
        <w:jc w:val="both"/>
        <w:rPr>
          <w:rFonts w:ascii="Garamond" w:eastAsia="Lucida Sans Unicode" w:hAnsi="Garamond" w:cs="Times New Roman"/>
          <w:b/>
          <w:bCs/>
          <w:i/>
          <w:iCs/>
          <w:spacing w:val="-3"/>
          <w:kern w:val="2"/>
          <w:sz w:val="24"/>
          <w:szCs w:val="24"/>
          <w:lang w:eastAsia="zh-CN"/>
        </w:rPr>
      </w:pPr>
      <w:r w:rsidRPr="00CB0867">
        <w:rPr>
          <w:rFonts w:ascii="Garamond" w:eastAsia="Lucida Sans Unicode" w:hAnsi="Garamond" w:cs="Times New Roman"/>
          <w:bCs/>
          <w:kern w:val="2"/>
          <w:sz w:val="24"/>
          <w:szCs w:val="24"/>
          <w:lang w:eastAsia="zh-CN"/>
        </w:rPr>
        <w:t xml:space="preserve">łącznie dalej zwanymi </w:t>
      </w:r>
      <w:r w:rsidRPr="00CB0867">
        <w:rPr>
          <w:rFonts w:ascii="Garamond" w:eastAsia="Lucida Sans Unicode" w:hAnsi="Garamond" w:cs="Times New Roman"/>
          <w:b/>
          <w:bCs/>
          <w:i/>
          <w:iCs/>
          <w:spacing w:val="-3"/>
          <w:kern w:val="2"/>
          <w:sz w:val="24"/>
          <w:szCs w:val="24"/>
          <w:lang w:eastAsia="zh-CN"/>
        </w:rPr>
        <w:t>„Stronami”</w:t>
      </w:r>
      <w:r w:rsidRPr="00CB0867">
        <w:rPr>
          <w:rFonts w:ascii="Garamond" w:eastAsia="Lucida Sans Unicode" w:hAnsi="Garamond" w:cs="Times New Roman"/>
          <w:i/>
          <w:iCs/>
          <w:spacing w:val="-3"/>
          <w:kern w:val="2"/>
          <w:sz w:val="24"/>
          <w:szCs w:val="24"/>
          <w:lang w:eastAsia="zh-CN"/>
        </w:rPr>
        <w:t xml:space="preserve">, </w:t>
      </w:r>
      <w:r w:rsidRPr="00CB0867">
        <w:rPr>
          <w:rFonts w:ascii="Garamond" w:eastAsia="Lucida Sans Unicode" w:hAnsi="Garamond" w:cs="Times New Roman"/>
          <w:spacing w:val="-3"/>
          <w:kern w:val="2"/>
          <w:sz w:val="24"/>
          <w:szCs w:val="24"/>
          <w:lang w:eastAsia="zh-CN"/>
        </w:rPr>
        <w:t xml:space="preserve">a każdy z osobna </w:t>
      </w:r>
      <w:r w:rsidRPr="00CB0867">
        <w:rPr>
          <w:rFonts w:ascii="Garamond" w:eastAsia="Lucida Sans Unicode" w:hAnsi="Garamond" w:cs="Times New Roman"/>
          <w:b/>
          <w:bCs/>
          <w:i/>
          <w:iCs/>
          <w:spacing w:val="-3"/>
          <w:kern w:val="2"/>
          <w:sz w:val="24"/>
          <w:szCs w:val="24"/>
          <w:lang w:eastAsia="zh-CN"/>
        </w:rPr>
        <w:t>„Stroną”.</w:t>
      </w:r>
    </w:p>
    <w:p w14:paraId="592D0B8B" w14:textId="77777777" w:rsidR="009A3AFA" w:rsidRPr="00CB0867" w:rsidRDefault="009A3AFA" w:rsidP="00CB0867">
      <w:pPr>
        <w:spacing w:after="0" w:line="276" w:lineRule="auto"/>
        <w:jc w:val="both"/>
        <w:rPr>
          <w:rFonts w:ascii="Garamond" w:hAnsi="Garamond" w:cs="Times New Roman"/>
          <w:color w:val="000000" w:themeColor="text1"/>
          <w:sz w:val="24"/>
          <w:szCs w:val="24"/>
        </w:rPr>
      </w:pPr>
    </w:p>
    <w:p w14:paraId="3020B607" w14:textId="568DCB4D" w:rsidR="00BD0037" w:rsidRPr="00CB0867" w:rsidRDefault="00C759CA" w:rsidP="00CB0867">
      <w:pPr>
        <w:autoSpaceDE w:val="0"/>
        <w:autoSpaceDN w:val="0"/>
        <w:adjustRightInd w:val="0"/>
        <w:spacing w:after="0" w:line="276" w:lineRule="auto"/>
        <w:jc w:val="both"/>
        <w:rPr>
          <w:rFonts w:ascii="Garamond" w:hAnsi="Garamond" w:cs="Times New Roman"/>
          <w:i/>
          <w:iCs/>
          <w:color w:val="000000" w:themeColor="text1"/>
          <w:sz w:val="24"/>
          <w:szCs w:val="24"/>
        </w:rPr>
      </w:pPr>
      <w:r w:rsidRPr="00CB0867">
        <w:rPr>
          <w:rFonts w:ascii="Garamond" w:hAnsi="Garamond" w:cs="Times New Roman"/>
          <w:i/>
          <w:iCs/>
          <w:color w:val="000000" w:themeColor="text1"/>
          <w:sz w:val="24"/>
          <w:szCs w:val="24"/>
        </w:rPr>
        <w:t xml:space="preserve">Niniejsza umowa została zawarta w wyniku </w:t>
      </w:r>
      <w:r w:rsidR="00BC6662" w:rsidRPr="00CB0867">
        <w:rPr>
          <w:rFonts w:ascii="Garamond" w:hAnsi="Garamond" w:cs="Times New Roman"/>
          <w:i/>
          <w:iCs/>
          <w:color w:val="000000" w:themeColor="text1"/>
          <w:sz w:val="24"/>
          <w:szCs w:val="24"/>
        </w:rPr>
        <w:t>postępowania</w:t>
      </w:r>
      <w:r w:rsidRPr="00CB0867">
        <w:rPr>
          <w:rFonts w:ascii="Garamond" w:hAnsi="Garamond" w:cs="Times New Roman"/>
          <w:i/>
          <w:iCs/>
          <w:color w:val="000000" w:themeColor="text1"/>
          <w:sz w:val="24"/>
          <w:szCs w:val="24"/>
        </w:rPr>
        <w:t xml:space="preserve"> o udzielenie zamówienia publicznego pod nazwą: </w:t>
      </w:r>
      <w:r w:rsidR="007D296F">
        <w:rPr>
          <w:rFonts w:ascii="Garamond" w:hAnsi="Garamond" w:cs="Times New Roman"/>
          <w:i/>
          <w:iCs/>
          <w:color w:val="000000" w:themeColor="text1"/>
          <w:sz w:val="24"/>
          <w:szCs w:val="24"/>
        </w:rPr>
        <w:t>Odbiór i zagospodarowanie odpadów komunalnych w gminie Iwanowice</w:t>
      </w:r>
      <w:r w:rsidRPr="00CB0867">
        <w:rPr>
          <w:rFonts w:ascii="Garamond" w:hAnsi="Garamond" w:cs="Times New Roman"/>
          <w:i/>
          <w:iCs/>
          <w:color w:val="000000" w:themeColor="text1"/>
          <w:sz w:val="24"/>
          <w:szCs w:val="24"/>
        </w:rPr>
        <w:t xml:space="preserve"> </w:t>
      </w:r>
      <w:r w:rsidR="00BC6662" w:rsidRPr="00CB0867">
        <w:rPr>
          <w:rFonts w:ascii="Garamond" w:hAnsi="Garamond" w:cs="Times New Roman"/>
          <w:i/>
          <w:iCs/>
          <w:color w:val="000000" w:themeColor="text1"/>
          <w:sz w:val="24"/>
          <w:szCs w:val="24"/>
        </w:rPr>
        <w:t>przeprowadzonego w trybie</w:t>
      </w:r>
      <w:r w:rsidR="00BD0037" w:rsidRPr="00CB0867">
        <w:rPr>
          <w:rFonts w:ascii="Garamond" w:hAnsi="Garamond" w:cs="Times New Roman"/>
          <w:i/>
          <w:iCs/>
          <w:color w:val="000000" w:themeColor="text1"/>
          <w:sz w:val="24"/>
          <w:szCs w:val="24"/>
        </w:rPr>
        <w:t xml:space="preserve"> </w:t>
      </w:r>
      <w:r w:rsidR="007D296F">
        <w:rPr>
          <w:rFonts w:ascii="Garamond" w:hAnsi="Garamond" w:cs="Times New Roman"/>
          <w:i/>
          <w:iCs/>
          <w:color w:val="000000" w:themeColor="text1"/>
          <w:sz w:val="24"/>
          <w:szCs w:val="24"/>
        </w:rPr>
        <w:t>przetargu nieograniczonego (przetarg unijny)</w:t>
      </w:r>
      <w:r w:rsidR="00BD0037" w:rsidRPr="00CB0867">
        <w:rPr>
          <w:rFonts w:ascii="Garamond" w:hAnsi="Garamond" w:cs="Times New Roman"/>
          <w:i/>
          <w:iCs/>
          <w:color w:val="000000" w:themeColor="text1"/>
          <w:sz w:val="24"/>
          <w:szCs w:val="24"/>
        </w:rPr>
        <w:t xml:space="preserve"> zgodnie z ustawą z dnia 11 września 2019 r. Prawo zamówień publicznych dalej zwaną ustawą </w:t>
      </w:r>
      <w:proofErr w:type="spellStart"/>
      <w:r w:rsidR="00BD0037" w:rsidRPr="00CB0867">
        <w:rPr>
          <w:rFonts w:ascii="Garamond" w:hAnsi="Garamond" w:cs="Times New Roman"/>
          <w:i/>
          <w:iCs/>
          <w:color w:val="000000" w:themeColor="text1"/>
          <w:sz w:val="24"/>
          <w:szCs w:val="24"/>
        </w:rPr>
        <w:t>Pzp</w:t>
      </w:r>
      <w:proofErr w:type="spellEnd"/>
      <w:r w:rsidR="00BD0037" w:rsidRPr="00CB0867">
        <w:rPr>
          <w:rFonts w:ascii="Garamond" w:hAnsi="Garamond" w:cs="Times New Roman"/>
          <w:i/>
          <w:iCs/>
          <w:color w:val="000000" w:themeColor="text1"/>
          <w:sz w:val="24"/>
          <w:szCs w:val="24"/>
        </w:rPr>
        <w:t>.</w:t>
      </w:r>
    </w:p>
    <w:p w14:paraId="6378154D" w14:textId="77777777" w:rsidR="00CB0867" w:rsidRPr="00CB0867" w:rsidRDefault="00CB0867" w:rsidP="00CB0867">
      <w:pPr>
        <w:spacing w:after="0" w:line="276" w:lineRule="auto"/>
        <w:rPr>
          <w:rFonts w:ascii="Garamond" w:hAnsi="Garamond" w:cs="Times New Roman"/>
          <w:b/>
          <w:color w:val="000000" w:themeColor="text1"/>
          <w:sz w:val="24"/>
          <w:szCs w:val="24"/>
        </w:rPr>
      </w:pPr>
    </w:p>
    <w:p w14:paraId="7763E294" w14:textId="77777777" w:rsidR="00BD0037" w:rsidRPr="00CB0867" w:rsidRDefault="00BD0037"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 1</w:t>
      </w:r>
      <w:r w:rsidR="005D2DA6"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PRZEDMIOT UMOWY</w:t>
      </w:r>
    </w:p>
    <w:p w14:paraId="747E06E0" w14:textId="35FBE73B" w:rsidR="00CB0867" w:rsidRPr="00CB0867" w:rsidRDefault="00CB0867" w:rsidP="001C0A43">
      <w:pPr>
        <w:pStyle w:val="Akapitzlist"/>
        <w:numPr>
          <w:ilvl w:val="0"/>
          <w:numId w:val="28"/>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Zamawiający powierza, a Wykonawca zobowiązuje się </w:t>
      </w:r>
      <w:r w:rsidR="007D296F">
        <w:rPr>
          <w:rFonts w:ascii="Garamond" w:hAnsi="Garamond" w:cs="Times New Roman"/>
          <w:bCs/>
          <w:sz w:val="24"/>
          <w:szCs w:val="24"/>
        </w:rPr>
        <w:t xml:space="preserve">wykonać zamówienie pn.: </w:t>
      </w:r>
      <w:r w:rsidR="007D296F" w:rsidRPr="00F03AE3">
        <w:rPr>
          <w:rFonts w:ascii="Garamond" w:hAnsi="Garamond" w:cs="Times New Roman"/>
          <w:b/>
          <w:sz w:val="24"/>
          <w:szCs w:val="24"/>
        </w:rPr>
        <w:t>„Odbiór i zagospodarowanie odpadów komunalnych w gminie Iwanowice”</w:t>
      </w:r>
      <w:r w:rsidR="007D296F">
        <w:rPr>
          <w:rFonts w:ascii="Garamond" w:hAnsi="Garamond" w:cs="Times New Roman"/>
          <w:bCs/>
          <w:sz w:val="24"/>
          <w:szCs w:val="24"/>
        </w:rPr>
        <w:t xml:space="preserve"> – zgodnie z warunkami umowy oraz załącznikami - </w:t>
      </w:r>
      <w:r>
        <w:rPr>
          <w:rFonts w:ascii="Garamond" w:hAnsi="Garamond" w:cs="Times New Roman"/>
          <w:bCs/>
          <w:sz w:val="24"/>
          <w:szCs w:val="24"/>
        </w:rPr>
        <w:t>za wynagrodzeniem określonym w § 3.</w:t>
      </w:r>
    </w:p>
    <w:p w14:paraId="2F801660" w14:textId="6A92BB35" w:rsidR="00205337" w:rsidRPr="007D296F" w:rsidRDefault="00205337" w:rsidP="001C0A43">
      <w:pPr>
        <w:pStyle w:val="Akapitzlist"/>
        <w:numPr>
          <w:ilvl w:val="0"/>
          <w:numId w:val="28"/>
        </w:numPr>
        <w:spacing w:after="0" w:line="276" w:lineRule="auto"/>
        <w:ind w:left="284" w:hanging="284"/>
        <w:contextualSpacing w:val="0"/>
        <w:jc w:val="both"/>
        <w:rPr>
          <w:rFonts w:ascii="Garamond" w:hAnsi="Garamond" w:cs="Times New Roman"/>
          <w:b/>
          <w:sz w:val="24"/>
          <w:szCs w:val="24"/>
        </w:rPr>
      </w:pPr>
      <w:r w:rsidRPr="007D296F">
        <w:rPr>
          <w:rFonts w:ascii="Garamond" w:hAnsi="Garamond" w:cs="Times New Roman"/>
          <w:sz w:val="24"/>
          <w:szCs w:val="24"/>
        </w:rPr>
        <w:t>Szczegółowy zakres przedmiotu umowy został określony w SWZ</w:t>
      </w:r>
      <w:r w:rsidR="00BA31BB" w:rsidRPr="007D296F">
        <w:rPr>
          <w:rFonts w:ascii="Garamond" w:hAnsi="Garamond" w:cs="Times New Roman"/>
          <w:sz w:val="24"/>
          <w:szCs w:val="24"/>
        </w:rPr>
        <w:t xml:space="preserve"> z wyjaśnieniami i jej zmianami w trakcie postępowania przetargowego</w:t>
      </w:r>
      <w:r w:rsidRPr="007D296F">
        <w:rPr>
          <w:rFonts w:ascii="Garamond" w:hAnsi="Garamond" w:cs="Times New Roman"/>
          <w:sz w:val="24"/>
          <w:szCs w:val="24"/>
        </w:rPr>
        <w:t>,</w:t>
      </w:r>
      <w:r w:rsidR="00405839" w:rsidRPr="007D296F">
        <w:rPr>
          <w:rFonts w:ascii="Garamond" w:hAnsi="Garamond" w:cs="Times New Roman"/>
          <w:sz w:val="24"/>
          <w:szCs w:val="24"/>
        </w:rPr>
        <w:t xml:space="preserve"> </w:t>
      </w:r>
      <w:r w:rsidR="007D662B">
        <w:rPr>
          <w:rFonts w:ascii="Garamond" w:hAnsi="Garamond" w:cs="Times New Roman"/>
          <w:sz w:val="24"/>
          <w:szCs w:val="24"/>
        </w:rPr>
        <w:t>w</w:t>
      </w:r>
      <w:r w:rsidR="007D296F">
        <w:rPr>
          <w:rFonts w:ascii="Garamond" w:hAnsi="Garamond" w:cs="Times New Roman"/>
          <w:sz w:val="24"/>
          <w:szCs w:val="24"/>
        </w:rPr>
        <w:t xml:space="preserve"> Opisie przedmiotu zamówienia</w:t>
      </w:r>
      <w:r w:rsidR="00D118E0" w:rsidRPr="007D296F">
        <w:rPr>
          <w:rFonts w:ascii="Garamond" w:hAnsi="Garamond" w:cs="Times New Roman"/>
          <w:sz w:val="24"/>
          <w:szCs w:val="24"/>
        </w:rPr>
        <w:t xml:space="preserve"> oraz w pozostałych dokumentach dostępnych Wykonawcy na etapie postępowania o udzielenie zamówienia</w:t>
      </w:r>
      <w:r w:rsidRPr="007D296F">
        <w:rPr>
          <w:rFonts w:ascii="Garamond" w:hAnsi="Garamond" w:cs="Times New Roman"/>
          <w:sz w:val="24"/>
          <w:szCs w:val="24"/>
        </w:rPr>
        <w:t xml:space="preserve"> - wyżej wymienione dokumenty stanowią integralną część umowy</w:t>
      </w:r>
      <w:r w:rsidR="00405839" w:rsidRPr="007D296F">
        <w:rPr>
          <w:rFonts w:ascii="Garamond" w:hAnsi="Garamond" w:cs="Times New Roman"/>
          <w:sz w:val="24"/>
          <w:szCs w:val="24"/>
        </w:rPr>
        <w:t xml:space="preserve"> </w:t>
      </w:r>
      <w:r w:rsidRPr="007D296F">
        <w:rPr>
          <w:rFonts w:ascii="Garamond" w:hAnsi="Garamond" w:cs="Times New Roman"/>
          <w:sz w:val="24"/>
          <w:szCs w:val="24"/>
        </w:rPr>
        <w:t>i są załącznikami do niej.</w:t>
      </w:r>
    </w:p>
    <w:p w14:paraId="12016AAF" w14:textId="7DE24351" w:rsidR="00BC5AF5" w:rsidRPr="00A51E83" w:rsidRDefault="00F03AE3" w:rsidP="001C0A43">
      <w:pPr>
        <w:pStyle w:val="Standard"/>
        <w:numPr>
          <w:ilvl w:val="0"/>
          <w:numId w:val="28"/>
        </w:numPr>
        <w:spacing w:line="276" w:lineRule="auto"/>
        <w:ind w:left="284" w:right="51" w:hanging="284"/>
        <w:jc w:val="both"/>
        <w:textAlignment w:val="auto"/>
        <w:rPr>
          <w:rFonts w:ascii="Garamond" w:hAnsi="Garamond" w:cs="Times New Roman"/>
          <w:color w:val="000000" w:themeColor="text1"/>
        </w:rPr>
      </w:pPr>
      <w:r w:rsidRPr="00A51E83">
        <w:rPr>
          <w:rFonts w:ascii="Garamond" w:hAnsi="Garamond" w:cs="Times New Roman"/>
          <w:color w:val="000000" w:themeColor="text1"/>
        </w:rPr>
        <w:t>Szczegółowe obowiązki Wykonawcy wskazane są w załączniku do umowy – Opis przedmiotu zamówienia.</w:t>
      </w:r>
    </w:p>
    <w:p w14:paraId="3018BEC1" w14:textId="0D6A6E00" w:rsidR="00BC5AF5" w:rsidRPr="00CB0867" w:rsidRDefault="00BC5AF5" w:rsidP="001C0A43">
      <w:pPr>
        <w:pStyle w:val="Akapitzlist"/>
        <w:numPr>
          <w:ilvl w:val="0"/>
          <w:numId w:val="28"/>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jest zobowiązany do przestrzegania przepisów </w:t>
      </w:r>
      <w:r w:rsidR="00F03AE3">
        <w:rPr>
          <w:rFonts w:ascii="Garamond" w:hAnsi="Garamond" w:cs="Times New Roman"/>
          <w:color w:val="000000" w:themeColor="text1"/>
          <w:sz w:val="24"/>
          <w:szCs w:val="24"/>
        </w:rPr>
        <w:t>powszechnie obowiązujących aktów prawnych.</w:t>
      </w:r>
    </w:p>
    <w:p w14:paraId="24511779" w14:textId="6D87FEF1" w:rsidR="00BC5AF5" w:rsidRPr="00CB0867" w:rsidRDefault="00BC5AF5" w:rsidP="001C0A43">
      <w:pPr>
        <w:pStyle w:val="Akapitzlist"/>
        <w:numPr>
          <w:ilvl w:val="0"/>
          <w:numId w:val="28"/>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wobec Zamawiającego, pracowników i osób trzecich pełną odpowiedzialność za szkody na osobach oraz następstwa nieszczęśliwych wypadków powstałych w związku </w:t>
      </w:r>
      <w:r w:rsidR="007D296F">
        <w:rPr>
          <w:rFonts w:ascii="Garamond" w:hAnsi="Garamond" w:cs="Times New Roman"/>
          <w:color w:val="000000" w:themeColor="text1"/>
          <w:sz w:val="24"/>
          <w:szCs w:val="24"/>
        </w:rPr>
        <w:t>w związku z wykonywaniem umowy</w:t>
      </w:r>
      <w:r w:rsidRPr="00CB0867">
        <w:rPr>
          <w:rFonts w:ascii="Garamond" w:hAnsi="Garamond" w:cs="Times New Roman"/>
          <w:color w:val="000000" w:themeColor="text1"/>
          <w:sz w:val="24"/>
          <w:szCs w:val="24"/>
        </w:rPr>
        <w:t xml:space="preserve">, w tym spowodowanych ruchem pojazdów mechanicznych. </w:t>
      </w:r>
    </w:p>
    <w:p w14:paraId="55FE306F" w14:textId="10D4EAEF" w:rsidR="00BC5AF5" w:rsidRPr="00CB0867" w:rsidRDefault="00BC5AF5" w:rsidP="001C0A43">
      <w:pPr>
        <w:pStyle w:val="Akapitzlist"/>
        <w:numPr>
          <w:ilvl w:val="0"/>
          <w:numId w:val="28"/>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pełną odpowiedzialność prawną i finansową wobec Zamawiającego i osób trzecich za spowodowane w trakcie wykonywania </w:t>
      </w:r>
      <w:r w:rsidR="007D296F">
        <w:rPr>
          <w:rFonts w:ascii="Garamond" w:hAnsi="Garamond" w:cs="Times New Roman"/>
          <w:color w:val="000000" w:themeColor="text1"/>
          <w:sz w:val="24"/>
          <w:szCs w:val="24"/>
        </w:rPr>
        <w:t>umowy</w:t>
      </w:r>
      <w:r w:rsidRPr="00CB0867">
        <w:rPr>
          <w:rFonts w:ascii="Garamond" w:hAnsi="Garamond" w:cs="Times New Roman"/>
          <w:color w:val="000000" w:themeColor="text1"/>
          <w:sz w:val="24"/>
          <w:szCs w:val="24"/>
        </w:rPr>
        <w:t xml:space="preserve"> szkody na mieniu</w:t>
      </w:r>
      <w:r w:rsidR="007D296F">
        <w:rPr>
          <w:rFonts w:ascii="Garamond" w:hAnsi="Garamond" w:cs="Times New Roman"/>
          <w:color w:val="000000" w:themeColor="text1"/>
          <w:sz w:val="24"/>
          <w:szCs w:val="24"/>
        </w:rPr>
        <w:t>.</w:t>
      </w:r>
    </w:p>
    <w:p w14:paraId="3FB24FC4" w14:textId="3BA0E986" w:rsidR="00BC5AF5" w:rsidRPr="00CB0867" w:rsidRDefault="00BC5AF5" w:rsidP="001C0A43">
      <w:pPr>
        <w:pStyle w:val="Akapitzlist"/>
        <w:numPr>
          <w:ilvl w:val="0"/>
          <w:numId w:val="28"/>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zobowiązany jest znać i stosować wszelkie przepisy dotyczące ochrony środowiska naturalnego i bezpieczeństwa pracy. Opłaty i kary za przekroczenie w trakcie </w:t>
      </w:r>
      <w:r w:rsidR="00D65F99">
        <w:rPr>
          <w:rFonts w:ascii="Garamond" w:hAnsi="Garamond" w:cs="Times New Roman"/>
          <w:color w:val="000000" w:themeColor="text1"/>
          <w:sz w:val="24"/>
          <w:szCs w:val="24"/>
        </w:rPr>
        <w:t>wykonywania usług</w:t>
      </w:r>
      <w:r w:rsidRPr="00CB0867">
        <w:rPr>
          <w:rFonts w:ascii="Garamond" w:hAnsi="Garamond" w:cs="Times New Roman"/>
          <w:color w:val="000000" w:themeColor="text1"/>
          <w:sz w:val="24"/>
          <w:szCs w:val="24"/>
        </w:rPr>
        <w:t xml:space="preserve"> norm, określonych w odpowiednich przepisach, dotyczących ochrony środowiska i bezpieczeństwa pracy ponosi Wykonawca.</w:t>
      </w:r>
    </w:p>
    <w:p w14:paraId="435BE23C" w14:textId="2DDFA302" w:rsidR="00BC5AF5" w:rsidRPr="007D296F" w:rsidRDefault="00BC5AF5" w:rsidP="001C0A43">
      <w:pPr>
        <w:pStyle w:val="Akapitzlist"/>
        <w:numPr>
          <w:ilvl w:val="0"/>
          <w:numId w:val="28"/>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zobowiązany jest przez cały okres obowiązywania umowy posiadać ubezpieczenie od odpowiedzialności cywilnej w zakresie prowadzonej działalności związanej z przedmiotem umowy na sumę ubezpieczenia </w:t>
      </w:r>
      <w:r w:rsidR="007D296F">
        <w:rPr>
          <w:rFonts w:ascii="Garamond" w:hAnsi="Garamond" w:cs="Times New Roman"/>
          <w:color w:val="000000" w:themeColor="text1"/>
          <w:sz w:val="24"/>
          <w:szCs w:val="24"/>
        </w:rPr>
        <w:t>wskazaną w SWZ</w:t>
      </w:r>
      <w:r w:rsidRPr="00CB0867">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 przypadku, </w:t>
      </w:r>
      <w:r w:rsidR="00116269">
        <w:rPr>
          <w:rFonts w:ascii="Garamond" w:hAnsi="Garamond" w:cs="Times New Roman"/>
          <w:color w:val="000000" w:themeColor="text1"/>
          <w:sz w:val="24"/>
          <w:szCs w:val="24"/>
        </w:rPr>
        <w:t>gdy okres ważności polisy ubezpieczeniowej</w:t>
      </w:r>
      <w:r w:rsidRPr="00CB0867">
        <w:rPr>
          <w:rFonts w:ascii="Garamond" w:hAnsi="Garamond" w:cs="Times New Roman"/>
          <w:color w:val="000000" w:themeColor="text1"/>
          <w:sz w:val="24"/>
          <w:szCs w:val="24"/>
        </w:rPr>
        <w:t xml:space="preserve"> upływa w okresie realizacji umowy, Wykonawca zobowiązany jest dostarczyć Zamawiającemu, </w:t>
      </w:r>
      <w:r w:rsidR="00116269">
        <w:rPr>
          <w:rFonts w:ascii="Garamond" w:hAnsi="Garamond" w:cs="Times New Roman"/>
          <w:color w:val="000000" w:themeColor="text1"/>
          <w:sz w:val="24"/>
          <w:szCs w:val="24"/>
        </w:rPr>
        <w:t>najpóźniej na 3 dni przed dniem</w:t>
      </w:r>
      <w:r w:rsidRPr="00CB0867">
        <w:rPr>
          <w:rFonts w:ascii="Garamond" w:hAnsi="Garamond" w:cs="Times New Roman"/>
          <w:color w:val="000000" w:themeColor="text1"/>
          <w:sz w:val="24"/>
          <w:szCs w:val="24"/>
        </w:rPr>
        <w:t xml:space="preserve"> wygaśnięcia dotychczasowego ubezpieczenia, dokumenty potwierdzające przedłużenie ochrony ubezpieczeniowej. Dokument ubezpieczenia Wykonawcy stanowi załącznik do Umowy</w:t>
      </w:r>
      <w:r w:rsidR="00684927" w:rsidRPr="007D296F">
        <w:rPr>
          <w:rFonts w:ascii="Garamond" w:hAnsi="Garamond" w:cs="Times New Roman"/>
          <w:color w:val="000000" w:themeColor="text1"/>
          <w:sz w:val="24"/>
          <w:szCs w:val="24"/>
        </w:rPr>
        <w:t>.</w:t>
      </w:r>
    </w:p>
    <w:p w14:paraId="3702E2E0" w14:textId="698EFBB4" w:rsidR="00BC5AF5" w:rsidRPr="00CB0867" w:rsidRDefault="00BC5AF5" w:rsidP="001C0A43">
      <w:pPr>
        <w:pStyle w:val="Akapitzlist"/>
        <w:numPr>
          <w:ilvl w:val="0"/>
          <w:numId w:val="28"/>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 złożona w trakcie postępowania o udzielenie zamówienia jest integralną częścią umowy i stanowi do niej załącznik.</w:t>
      </w:r>
    </w:p>
    <w:p w14:paraId="04C6855E" w14:textId="77777777" w:rsidR="00BC5AF5" w:rsidRPr="00CB0867" w:rsidRDefault="00BC5AF5" w:rsidP="001C0A43">
      <w:pPr>
        <w:pStyle w:val="Akapitzlist"/>
        <w:numPr>
          <w:ilvl w:val="0"/>
          <w:numId w:val="28"/>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iż:</w:t>
      </w:r>
    </w:p>
    <w:p w14:paraId="4EF72065" w14:textId="631F5C32" w:rsidR="00BC5AF5" w:rsidRPr="00CB0867" w:rsidRDefault="00BC5AF5" w:rsidP="001C0A43">
      <w:pPr>
        <w:pStyle w:val="Akapitzlist"/>
        <w:numPr>
          <w:ilvl w:val="0"/>
          <w:numId w:val="14"/>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na podstawie dokumentów otrzymanych przez Zamawiającego posiadł znajomość ogólnych i szczególnych warunków związanych z </w:t>
      </w:r>
      <w:r w:rsidR="007D296F">
        <w:rPr>
          <w:rFonts w:ascii="Garamond" w:hAnsi="Garamond" w:cs="Times New Roman"/>
          <w:color w:val="000000" w:themeColor="text1"/>
          <w:sz w:val="24"/>
          <w:szCs w:val="24"/>
        </w:rPr>
        <w:t>wykonaniem zamówienia</w:t>
      </w:r>
      <w:r w:rsidRPr="00CB0867">
        <w:rPr>
          <w:rFonts w:ascii="Garamond" w:hAnsi="Garamond" w:cs="Times New Roman"/>
          <w:color w:val="000000" w:themeColor="text1"/>
          <w:sz w:val="24"/>
          <w:szCs w:val="24"/>
        </w:rPr>
        <w:t>,</w:t>
      </w:r>
    </w:p>
    <w:p w14:paraId="79A293D6" w14:textId="5A925313" w:rsidR="00BC5AF5" w:rsidRPr="00CB0867" w:rsidRDefault="00BC5AF5" w:rsidP="001C0A43">
      <w:pPr>
        <w:pStyle w:val="Akapitzlist"/>
        <w:numPr>
          <w:ilvl w:val="0"/>
          <w:numId w:val="14"/>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szczegółowo zapoznał się z wymaganiami Zamawiającego, które uwzględnił w swojej ofercie i dokonał wyceny</w:t>
      </w:r>
      <w:r w:rsidR="007D296F">
        <w:rPr>
          <w:rFonts w:ascii="Garamond" w:hAnsi="Garamond" w:cs="Times New Roman"/>
          <w:color w:val="000000" w:themeColor="text1"/>
          <w:sz w:val="24"/>
          <w:szCs w:val="24"/>
        </w:rPr>
        <w:t xml:space="preserve"> swoich usług</w:t>
      </w:r>
      <w:r w:rsidRPr="00CB0867">
        <w:rPr>
          <w:rFonts w:ascii="Garamond" w:hAnsi="Garamond" w:cs="Times New Roman"/>
          <w:color w:val="000000" w:themeColor="text1"/>
          <w:sz w:val="24"/>
          <w:szCs w:val="24"/>
        </w:rPr>
        <w:t>,</w:t>
      </w:r>
    </w:p>
    <w:p w14:paraId="6D0E6E14" w14:textId="77777777" w:rsidR="00BC5AF5" w:rsidRPr="00CB0867" w:rsidRDefault="00BC5AF5" w:rsidP="001C0A43">
      <w:pPr>
        <w:pStyle w:val="Akapitzlist"/>
        <w:numPr>
          <w:ilvl w:val="0"/>
          <w:numId w:val="14"/>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rozważył warunki realizacji umowy i wynikające z nich koszty oraz inne okoliczności niezbędne do zrealizowania powierzonego zadania,</w:t>
      </w:r>
    </w:p>
    <w:p w14:paraId="5DA1E07D" w14:textId="77777777" w:rsidR="00BC5AF5" w:rsidRPr="00CB0867" w:rsidRDefault="00BC5AF5" w:rsidP="001C0A43">
      <w:pPr>
        <w:pStyle w:val="Akapitzlist"/>
        <w:numPr>
          <w:ilvl w:val="0"/>
          <w:numId w:val="14"/>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dysponuje środkami technicznymi i organizacyjnymi umożliwiającymi należyte wykonanie zobowiązań opisanych w niniejszej umowie,</w:t>
      </w:r>
    </w:p>
    <w:p w14:paraId="4BBEEE94" w14:textId="2BE8D8DF" w:rsidR="00BC5AF5" w:rsidRPr="00CB0867" w:rsidRDefault="00BC5AF5" w:rsidP="001C0A43">
      <w:pPr>
        <w:pStyle w:val="Akapitzlist"/>
        <w:numPr>
          <w:ilvl w:val="0"/>
          <w:numId w:val="14"/>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zapoznał się szczegółowo i nie wnosi żadnych zastrzeżeń do dokumentacji postępowania zawartej w SWZ oraz tej przekazanej przez Zamawiającego,</w:t>
      </w:r>
    </w:p>
    <w:p w14:paraId="29B1BE8D" w14:textId="2129E34C" w:rsidR="00BC5AF5" w:rsidRDefault="00BC5AF5" w:rsidP="001C0A43">
      <w:pPr>
        <w:pStyle w:val="Akapitzlist"/>
        <w:numPr>
          <w:ilvl w:val="0"/>
          <w:numId w:val="28"/>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że posiada konieczne doświadczenie i profesjonalne kwalifikacje niezbędne do prawidłowego wykonania przedmiotu umowy i zobowiązuje się do wykonania przedmiotu umowy przy zachowaniu należytej staranności</w:t>
      </w:r>
      <w:r w:rsidR="00C242CB">
        <w:rPr>
          <w:rFonts w:ascii="Garamond" w:hAnsi="Garamond" w:cs="Times New Roman"/>
          <w:color w:val="000000" w:themeColor="text1"/>
          <w:sz w:val="24"/>
          <w:szCs w:val="24"/>
        </w:rPr>
        <w:t>, a w szczególności, że:</w:t>
      </w:r>
    </w:p>
    <w:p w14:paraId="37AD0587" w14:textId="70C83940" w:rsidR="00C242CB" w:rsidRDefault="00C242CB" w:rsidP="001C0A43">
      <w:pPr>
        <w:pStyle w:val="Akapitzlist"/>
        <w:numPr>
          <w:ilvl w:val="0"/>
          <w:numId w:val="32"/>
        </w:numPr>
        <w:shd w:val="clear" w:color="auto" w:fill="FFFFFF"/>
        <w:spacing w:line="276" w:lineRule="auto"/>
        <w:ind w:left="567" w:hanging="283"/>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posiada aktualny wpis do rejestru działalności regulowanej w zakresie odbierania odpadów komunalnych od właścicieli nieruchomości, o którym mowa w przepisach art. 9b i 9c ustawy z dnia 13 września 1996r. o utrzymaniu czystości i porządku w gminach, prowadzonego przez właściwy organ,</w:t>
      </w:r>
    </w:p>
    <w:p w14:paraId="03B9E510" w14:textId="64A4473B" w:rsidR="00C242CB" w:rsidRDefault="00C242CB" w:rsidP="001C0A43">
      <w:pPr>
        <w:pStyle w:val="Akapitzlist"/>
        <w:numPr>
          <w:ilvl w:val="0"/>
          <w:numId w:val="32"/>
        </w:numPr>
        <w:shd w:val="clear" w:color="auto" w:fill="FFFFFF"/>
        <w:spacing w:line="276" w:lineRule="auto"/>
        <w:ind w:left="567" w:hanging="283"/>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posiada aktualny wpis do rejestru, o którym mowa w art. 49 ustawy o odpadach w zakresie transportu odpadów oraz dla podmiotów zbierających zużyty sprzęt elektryczny i elektroniczny,</w:t>
      </w:r>
    </w:p>
    <w:p w14:paraId="0D954233" w14:textId="5072017B" w:rsidR="00C242CB" w:rsidRDefault="00C242CB" w:rsidP="001C0A43">
      <w:pPr>
        <w:pStyle w:val="Akapitzlist"/>
        <w:numPr>
          <w:ilvl w:val="0"/>
          <w:numId w:val="32"/>
        </w:numPr>
        <w:shd w:val="clear" w:color="auto" w:fill="FFFFFF"/>
        <w:spacing w:line="276" w:lineRule="auto"/>
        <w:ind w:left="567" w:hanging="283"/>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 xml:space="preserve">posiada wydane przez właściwy organ aktualne zezwolenia na prowadzenie działalności w zakresie przetwarzania odpadów - w przypadku, gdy Wykonawca zamierza prowadzić odzysk lub unieszkodliwianie odpadów we własnym zakresie. W przypadku gdy Wykonawca zamierza przekazywać odpady innemu podmiotowi w celu ich przetwarzania, </w:t>
      </w:r>
      <w:r w:rsidR="00116269">
        <w:rPr>
          <w:rFonts w:ascii="Garamond" w:hAnsi="Garamond" w:cs="Times New Roman"/>
          <w:color w:val="000000" w:themeColor="text1"/>
          <w:sz w:val="24"/>
          <w:szCs w:val="24"/>
        </w:rPr>
        <w:t>zobowiązany jest</w:t>
      </w:r>
      <w:r w:rsidRPr="00C242CB">
        <w:rPr>
          <w:rFonts w:ascii="Garamond" w:hAnsi="Garamond" w:cs="Times New Roman"/>
          <w:color w:val="000000" w:themeColor="text1"/>
          <w:sz w:val="24"/>
          <w:szCs w:val="24"/>
        </w:rPr>
        <w:t xml:space="preserve"> zawrzeć umowę na wskazany zakres z podmiotem posiadającym zezwolenie w tym zakresie. W przypadku, gdy Wykonawca zamierza przekazywać odpady innemu podmiotowi przetwarzającemu odpady poza granicami Rzeczpospolitej Polskiej, </w:t>
      </w:r>
      <w:r w:rsidR="00116269">
        <w:rPr>
          <w:rFonts w:ascii="Garamond" w:hAnsi="Garamond" w:cs="Times New Roman"/>
          <w:color w:val="000000" w:themeColor="text1"/>
          <w:sz w:val="24"/>
          <w:szCs w:val="24"/>
        </w:rPr>
        <w:t>zobowiązany jest</w:t>
      </w:r>
      <w:r w:rsidRPr="00C242CB">
        <w:rPr>
          <w:rFonts w:ascii="Garamond" w:hAnsi="Garamond" w:cs="Times New Roman"/>
          <w:color w:val="000000" w:themeColor="text1"/>
          <w:sz w:val="24"/>
          <w:szCs w:val="24"/>
        </w:rPr>
        <w:t xml:space="preserve"> zawrzeć umowę na wskazany zakres z podmiotem posiadającym zezwolenie w tym zakresie, wynikające z prawa kraju przeznaczenia, jeżeli jest wymagane, a Wykonawca musi dostarczyć kopię tej umowy,</w:t>
      </w:r>
    </w:p>
    <w:p w14:paraId="32195886" w14:textId="79728083" w:rsidR="00C242CB" w:rsidRPr="00C242CB" w:rsidRDefault="00C242CB" w:rsidP="001C0A43">
      <w:pPr>
        <w:pStyle w:val="Akapitzlist"/>
        <w:numPr>
          <w:ilvl w:val="0"/>
          <w:numId w:val="32"/>
        </w:numPr>
        <w:shd w:val="clear" w:color="auto" w:fill="FFFFFF"/>
        <w:spacing w:line="276" w:lineRule="auto"/>
        <w:ind w:left="567" w:hanging="283"/>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 xml:space="preserve">posiada umowę </w:t>
      </w:r>
      <w:proofErr w:type="gramStart"/>
      <w:r w:rsidRPr="00C242CB">
        <w:rPr>
          <w:rFonts w:ascii="Garamond" w:hAnsi="Garamond" w:cs="Times New Roman"/>
          <w:color w:val="000000" w:themeColor="text1"/>
          <w:sz w:val="24"/>
          <w:szCs w:val="24"/>
        </w:rPr>
        <w:t>z  instalacją</w:t>
      </w:r>
      <w:proofErr w:type="gramEnd"/>
      <w:r w:rsidRPr="00C242CB">
        <w:rPr>
          <w:rFonts w:ascii="Garamond" w:hAnsi="Garamond" w:cs="Times New Roman"/>
          <w:color w:val="000000" w:themeColor="text1"/>
          <w:sz w:val="24"/>
          <w:szCs w:val="24"/>
        </w:rPr>
        <w:t xml:space="preserve"> przetwarzania odpadów komunalnych, w zakresie niniejszego zamówienia, na przyjmowanie odebranych od właścicieli nieruchomości zmieszanych odpadów komunalnych oraz pozostałości z sortowania odpadów komunalnych.</w:t>
      </w:r>
    </w:p>
    <w:p w14:paraId="1165D6C9" w14:textId="09BF9DE4" w:rsidR="00C242CB" w:rsidRDefault="00C242CB"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Wykonawca oświadcza, że posiada potencjał techniczny i osobowy niezbędny do wykonania niniejszej umowy. W szczególności Wykonawca oświadcza, że posiada wymaganą liczbę oraz rodzaj środków transportu do realizacji przedmiotu umowy</w:t>
      </w:r>
      <w:r>
        <w:rPr>
          <w:rFonts w:ascii="Garamond" w:hAnsi="Garamond" w:cs="Times New Roman"/>
          <w:color w:val="000000" w:themeColor="text1"/>
          <w:sz w:val="24"/>
          <w:szCs w:val="24"/>
        </w:rPr>
        <w:t xml:space="preserve"> wskazaną w OPZ oraz dokumentacji przetargowej.</w:t>
      </w:r>
    </w:p>
    <w:p w14:paraId="3579EC82" w14:textId="03F58411" w:rsidR="00C242CB" w:rsidRDefault="00C242CB"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 xml:space="preserve">Wykonawca zobowiązuje się do spełniania </w:t>
      </w:r>
      <w:r>
        <w:rPr>
          <w:rFonts w:ascii="Garamond" w:hAnsi="Garamond" w:cs="Times New Roman"/>
          <w:color w:val="000000" w:themeColor="text1"/>
          <w:sz w:val="24"/>
          <w:szCs w:val="24"/>
        </w:rPr>
        <w:t xml:space="preserve">wszelkich </w:t>
      </w:r>
      <w:r w:rsidRPr="00C242CB">
        <w:rPr>
          <w:rFonts w:ascii="Garamond" w:hAnsi="Garamond" w:cs="Times New Roman"/>
          <w:color w:val="000000" w:themeColor="text1"/>
          <w:sz w:val="24"/>
          <w:szCs w:val="24"/>
        </w:rPr>
        <w:t xml:space="preserve">wymagań określonych w </w:t>
      </w:r>
      <w:r>
        <w:rPr>
          <w:rFonts w:ascii="Garamond" w:hAnsi="Garamond" w:cs="Times New Roman"/>
          <w:color w:val="000000" w:themeColor="text1"/>
          <w:sz w:val="24"/>
          <w:szCs w:val="24"/>
        </w:rPr>
        <w:t>umowie</w:t>
      </w:r>
      <w:r w:rsidRPr="00C242CB">
        <w:rPr>
          <w:rFonts w:ascii="Garamond" w:hAnsi="Garamond" w:cs="Times New Roman"/>
          <w:color w:val="000000" w:themeColor="text1"/>
          <w:sz w:val="24"/>
          <w:szCs w:val="24"/>
        </w:rPr>
        <w:t xml:space="preserve"> przez cały okres realizacji Umowy.</w:t>
      </w:r>
    </w:p>
    <w:p w14:paraId="2172FEC9" w14:textId="5E15A4AC" w:rsidR="00C242CB" w:rsidRDefault="00C242CB"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Wykonawca zobowiązuje się wykonać przedmiot umowy zgodnie z obowiązującymi w tym zakresie przepisami, wskazaniami Zamawiającego, przy zachowaniu najwyższej staranności wynikający zawodowego charakteru prowadzonej działalności, w sposób zapewniający jego przydatność do wskazanego celu, w szczególności zobowiązuje się do wykonywania usługi objętej umową w sposób gwarantujący utrzymanie właściwego stanu higieniczno-sanitarnego i porządkowego miejsc zbierania odpadów, w szczególności poprzez  terminowy wywóz.</w:t>
      </w:r>
    </w:p>
    <w:p w14:paraId="53A52A67" w14:textId="695EF0FF" w:rsidR="00C242CB" w:rsidRDefault="00C242CB"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lastRenderedPageBreak/>
        <w:t xml:space="preserve">Wykonawca zobowiązuje się do wykonywania wszystkich obowiązków opisanych w </w:t>
      </w:r>
      <w:r>
        <w:rPr>
          <w:rFonts w:ascii="Garamond" w:hAnsi="Garamond" w:cs="Times New Roman"/>
          <w:color w:val="000000" w:themeColor="text1"/>
          <w:sz w:val="24"/>
          <w:szCs w:val="24"/>
        </w:rPr>
        <w:t>załącznikach do umowy, w szczególności w Opisie przedmiotu zamówienia.</w:t>
      </w:r>
    </w:p>
    <w:p w14:paraId="025892E7" w14:textId="476E6B17" w:rsidR="00C242CB" w:rsidRDefault="00C242CB"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Wykonawca zobowiązuje się do przekazywania Zamawiającemu niezwłocznie wszystkich ważnych informacji dotyczących realizacji umowy, nie później niż w terminie 3 dni roboczych od dnia ich powzięcia, a w przypadku informacji wynikających z żądania Zamawiającego, nie później niż w terminie 2 dni roboczych od dnia otrzymania żądania.</w:t>
      </w:r>
    </w:p>
    <w:p w14:paraId="1B086776" w14:textId="6676BDE7" w:rsidR="00C242CB" w:rsidRDefault="00C242CB"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Wykonawca zobowiązuję się do ustanowienia Koordynatora umowy, z którym Zamawiający będzie mógł się kontaktować bezpośrednio w dni robocze - od poniedziałku do piątku, w godzinach od 7:30 do 15:30. Koordynator będzie odpowiadał za nadzorowanie wykonywania umowy ze strony Wykonawcy.</w:t>
      </w:r>
    </w:p>
    <w:p w14:paraId="29E0811A" w14:textId="761072A2" w:rsidR="00A51E83" w:rsidRPr="00A51E83" w:rsidRDefault="00A51E83"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zobowiązany jest ponadto do rozpatrywania reklamacji</w:t>
      </w:r>
      <w:r w:rsidR="00A64501">
        <w:rPr>
          <w:rFonts w:ascii="Garamond" w:hAnsi="Garamond" w:cs="Times New Roman"/>
          <w:color w:val="000000" w:themeColor="text1"/>
          <w:sz w:val="24"/>
          <w:szCs w:val="24"/>
        </w:rPr>
        <w:t xml:space="preserve"> na świadczone usługi</w:t>
      </w:r>
      <w:r>
        <w:rPr>
          <w:rFonts w:ascii="Garamond" w:hAnsi="Garamond" w:cs="Times New Roman"/>
          <w:color w:val="000000" w:themeColor="text1"/>
          <w:sz w:val="24"/>
          <w:szCs w:val="24"/>
        </w:rPr>
        <w:t xml:space="preserve"> najpóźniej następnego dnia roboczego od momentu wpływu reklamacji (telefonicznie lub mailowo) do godziny: 10:00/14:00/15:30* (zależnie od deklaracji Wykonawcy, zgodnie z formularzem ofertowym)</w:t>
      </w:r>
      <w:r w:rsidR="00A64501">
        <w:rPr>
          <w:rFonts w:ascii="Garamond" w:hAnsi="Garamond" w:cs="Times New Roman"/>
          <w:color w:val="000000" w:themeColor="text1"/>
          <w:sz w:val="24"/>
          <w:szCs w:val="24"/>
        </w:rPr>
        <w:t xml:space="preserve"> – poprzez informację przekazaną Zamawiającemu w formie dokumentowej (pisemnej lub mailowej).</w:t>
      </w:r>
    </w:p>
    <w:p w14:paraId="2C75CE8C" w14:textId="54F2DA68" w:rsidR="00C242CB" w:rsidRDefault="00C242CB"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Wykonawca zobowiązuje się do przestrzegania przepisów dotyczących ochrony danych osobowych. Wykonawca nie może wykorzystywać pozyskanych danych w żaden inny sposób lub w innym celu niż dla wykonywania umowy, w szczególności nie może wykorzystywać tych danych w celach reklamowych lub marketingowych.</w:t>
      </w:r>
    </w:p>
    <w:p w14:paraId="3E818F93" w14:textId="04165F72" w:rsidR="00C242CB" w:rsidRDefault="00C242CB"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W przypadku, gdy wpisy do rejestrów, zezwolenia lub umowy konieczne do realizacji przedmiotu zamówienia tracą moc obowiązującą podczas realizacji niniejszej umowy, Wykonawca zobowiązuje się do uzyskania nowych wpisów lub zezwoleń oraz przekazania kopii tych dokumentów Zamawiającemu w terminie 14 od dnia wykreślenia z rejestru lub wygaśnięcia uprawnień wynikających z zezwoleń, pod rygorem prawa Zamawiającego do odstąpienia od umowy z przyczyny leżącej po stronie Wykonawcy i naliczenia stosownych kar umownych.</w:t>
      </w:r>
    </w:p>
    <w:p w14:paraId="14162476" w14:textId="4BEA41F5" w:rsidR="006415C9" w:rsidRDefault="006415C9"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sidRPr="006415C9">
        <w:rPr>
          <w:rFonts w:ascii="Garamond" w:hAnsi="Garamond" w:cs="Times New Roman"/>
          <w:color w:val="000000" w:themeColor="text1"/>
          <w:sz w:val="24"/>
          <w:szCs w:val="24"/>
        </w:rPr>
        <w:t>Wykonawca jest zobowiązany do osiągnięcia, na obszarze objętym przedmiotem zamówienia, poziomów przygotowania do ponownego użycia i recyklingu odpadów komunalnych (określonych w ustawie o utrzymaniu czystości porządku w gminach), wyliczanych zgodnie z właściwym Rozporządzeniem Ministra Klimatu.</w:t>
      </w:r>
    </w:p>
    <w:p w14:paraId="30816DF4" w14:textId="1A6BF349" w:rsidR="006415C9" w:rsidRDefault="006415C9"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r w:rsidRPr="006415C9">
        <w:rPr>
          <w:rFonts w:ascii="Garamond" w:hAnsi="Garamond" w:cs="Times New Roman"/>
          <w:color w:val="000000" w:themeColor="text1"/>
          <w:sz w:val="24"/>
          <w:szCs w:val="24"/>
        </w:rPr>
        <w:t>Osiągnięcie poziomów recyklingu, przygotowania do ponownego użycia i odzysku, odpadów komunalnych, wymagane jest przez cały okres obowiązywania umowy.</w:t>
      </w:r>
    </w:p>
    <w:p w14:paraId="7063EE1F" w14:textId="796A28D5" w:rsidR="006415C9" w:rsidRPr="006415C9" w:rsidRDefault="006415C9" w:rsidP="001C0A43">
      <w:pPr>
        <w:pStyle w:val="Akapitzlist"/>
        <w:numPr>
          <w:ilvl w:val="0"/>
          <w:numId w:val="28"/>
        </w:numPr>
        <w:shd w:val="clear" w:color="auto" w:fill="FFFFFF"/>
        <w:spacing w:line="276" w:lineRule="auto"/>
        <w:ind w:left="284" w:hanging="284"/>
        <w:jc w:val="both"/>
        <w:rPr>
          <w:rFonts w:ascii="Garamond" w:hAnsi="Garamond" w:cs="Times New Roman"/>
          <w:color w:val="000000" w:themeColor="text1"/>
          <w:sz w:val="24"/>
          <w:szCs w:val="24"/>
        </w:rPr>
      </w:pPr>
      <w:proofErr w:type="gramStart"/>
      <w:r w:rsidRPr="006415C9">
        <w:rPr>
          <w:rFonts w:ascii="Garamond" w:hAnsi="Garamond" w:cs="Times New Roman"/>
          <w:color w:val="000000" w:themeColor="text1"/>
          <w:sz w:val="24"/>
          <w:szCs w:val="24"/>
        </w:rPr>
        <w:t>Ustalenie,</w:t>
      </w:r>
      <w:proofErr w:type="gramEnd"/>
      <w:r w:rsidRPr="006415C9">
        <w:rPr>
          <w:rFonts w:ascii="Garamond" w:hAnsi="Garamond" w:cs="Times New Roman"/>
          <w:color w:val="000000" w:themeColor="text1"/>
          <w:sz w:val="24"/>
          <w:szCs w:val="24"/>
        </w:rPr>
        <w:t xml:space="preserve"> czy Wykonawca osiągnął wymagane poziomy recyklingu nastąpi na podstawie sprawozdań, o których mowa w art. 9n ustawy z dnia 13 września 1996 roku o utrzymaniu czystości i porządku w gminach</w:t>
      </w:r>
      <w:r>
        <w:rPr>
          <w:rFonts w:ascii="Garamond" w:hAnsi="Garamond" w:cs="Times New Roman"/>
          <w:color w:val="000000" w:themeColor="text1"/>
          <w:sz w:val="24"/>
          <w:szCs w:val="24"/>
        </w:rPr>
        <w:t>.</w:t>
      </w:r>
    </w:p>
    <w:p w14:paraId="4B0453E3" w14:textId="77777777" w:rsidR="00BD0037" w:rsidRPr="00CB0867" w:rsidRDefault="00BD0037" w:rsidP="00CB0867">
      <w:pPr>
        <w:pStyle w:val="Standard"/>
        <w:spacing w:line="276" w:lineRule="auto"/>
        <w:rPr>
          <w:rFonts w:ascii="Garamond" w:hAnsi="Garamond" w:cs="Times New Roman"/>
          <w:color w:val="000000" w:themeColor="text1"/>
        </w:rPr>
      </w:pPr>
    </w:p>
    <w:p w14:paraId="0012FDBE" w14:textId="764FD2A9" w:rsidR="00BD0037" w:rsidRPr="00A51E83" w:rsidRDefault="00BD0037" w:rsidP="00CB0867">
      <w:pPr>
        <w:spacing w:after="0" w:line="276" w:lineRule="auto"/>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§2</w:t>
      </w:r>
      <w:r w:rsidR="005D2DA6" w:rsidRPr="00CB0867">
        <w:rPr>
          <w:rFonts w:ascii="Garamond" w:hAnsi="Garamond" w:cs="Times New Roman"/>
          <w:b/>
          <w:bCs/>
          <w:color w:val="000000" w:themeColor="text1"/>
          <w:sz w:val="24"/>
          <w:szCs w:val="24"/>
        </w:rPr>
        <w:t xml:space="preserve">. </w:t>
      </w:r>
      <w:r w:rsidR="00BA31BB" w:rsidRPr="00CB0867">
        <w:rPr>
          <w:rFonts w:ascii="Garamond" w:hAnsi="Garamond" w:cs="Times New Roman"/>
          <w:b/>
          <w:bCs/>
          <w:color w:val="000000" w:themeColor="text1"/>
          <w:sz w:val="24"/>
          <w:szCs w:val="24"/>
        </w:rPr>
        <w:t>TERMIN</w:t>
      </w:r>
      <w:r w:rsidR="00F42ADB" w:rsidRPr="00CB0867">
        <w:rPr>
          <w:rFonts w:ascii="Garamond" w:hAnsi="Garamond" w:cs="Times New Roman"/>
          <w:b/>
          <w:bCs/>
          <w:color w:val="000000" w:themeColor="text1"/>
          <w:sz w:val="24"/>
          <w:szCs w:val="24"/>
        </w:rPr>
        <w:t xml:space="preserve"> REALIZACJI</w:t>
      </w:r>
      <w:r w:rsidR="00F475AE">
        <w:rPr>
          <w:rFonts w:ascii="Garamond" w:hAnsi="Garamond" w:cs="Times New Roman"/>
          <w:b/>
          <w:bCs/>
          <w:color w:val="000000" w:themeColor="text1"/>
          <w:sz w:val="24"/>
          <w:szCs w:val="24"/>
        </w:rPr>
        <w:t xml:space="preserve">, RAPORTY I </w:t>
      </w:r>
      <w:r w:rsidR="00F475AE" w:rsidRPr="00A51E83">
        <w:rPr>
          <w:rFonts w:ascii="Garamond" w:hAnsi="Garamond" w:cs="Times New Roman"/>
          <w:b/>
          <w:bCs/>
          <w:color w:val="000000" w:themeColor="text1"/>
          <w:sz w:val="24"/>
          <w:szCs w:val="24"/>
        </w:rPr>
        <w:t>SPRAWOZDANIA</w:t>
      </w:r>
    </w:p>
    <w:p w14:paraId="739D0011" w14:textId="7A7470BB" w:rsidR="006D66EC" w:rsidRPr="00A51E83" w:rsidRDefault="006D66EC" w:rsidP="00F475AE">
      <w:pPr>
        <w:pStyle w:val="Akapitzlist"/>
        <w:numPr>
          <w:ilvl w:val="0"/>
          <w:numId w:val="6"/>
        </w:numPr>
        <w:spacing w:after="0" w:line="276" w:lineRule="auto"/>
        <w:ind w:left="284" w:hanging="284"/>
        <w:jc w:val="both"/>
        <w:rPr>
          <w:rFonts w:ascii="Garamond" w:hAnsi="Garamond" w:cs="Times New Roman"/>
          <w:sz w:val="24"/>
          <w:szCs w:val="24"/>
        </w:rPr>
      </w:pPr>
      <w:bookmarkStart w:id="0" w:name="_Hlk73895904"/>
      <w:r w:rsidRPr="00A51E83">
        <w:rPr>
          <w:rFonts w:ascii="Garamond" w:hAnsi="Garamond" w:cs="Times New Roman"/>
          <w:sz w:val="24"/>
          <w:szCs w:val="24"/>
        </w:rPr>
        <w:t xml:space="preserve">Wykonawca zobowiązuje się do wykonania przedmiotu umowy w terminie </w:t>
      </w:r>
      <w:r w:rsidR="00F475AE" w:rsidRPr="00A51E83">
        <w:rPr>
          <w:rFonts w:ascii="Garamond" w:hAnsi="Garamond" w:cs="Times New Roman"/>
          <w:sz w:val="24"/>
          <w:szCs w:val="24"/>
        </w:rPr>
        <w:t>24 miesięcy od dnia zawarcia umowy.</w:t>
      </w:r>
    </w:p>
    <w:p w14:paraId="5E369669" w14:textId="77777777" w:rsidR="00F475AE" w:rsidRPr="00A51E83" w:rsidRDefault="00F475AE" w:rsidP="00F475AE">
      <w:pPr>
        <w:pStyle w:val="Akapitzlist"/>
        <w:numPr>
          <w:ilvl w:val="0"/>
          <w:numId w:val="6"/>
        </w:numPr>
        <w:spacing w:after="0" w:line="276" w:lineRule="auto"/>
        <w:ind w:left="284" w:hanging="284"/>
        <w:jc w:val="both"/>
        <w:rPr>
          <w:rFonts w:ascii="Garamond" w:hAnsi="Garamond" w:cs="Times New Roman"/>
          <w:sz w:val="24"/>
          <w:szCs w:val="24"/>
        </w:rPr>
      </w:pPr>
      <w:r w:rsidRPr="00A51E83">
        <w:rPr>
          <w:rFonts w:ascii="Garamond" w:hAnsi="Garamond" w:cs="Times New Roman"/>
          <w:sz w:val="24"/>
          <w:szCs w:val="24"/>
        </w:rPr>
        <w:t>Wykonawca jest zobowiązany do przekazywania Zamawiającemu miesięcznych, elektronicznych raportów, zawierających informacje o:</w:t>
      </w:r>
    </w:p>
    <w:p w14:paraId="6F352F41" w14:textId="5FBA1CB4" w:rsidR="00F475AE" w:rsidRPr="00A51E83" w:rsidRDefault="00F475AE" w:rsidP="001C0A43">
      <w:pPr>
        <w:pStyle w:val="Akapitzlist"/>
        <w:numPr>
          <w:ilvl w:val="0"/>
          <w:numId w:val="34"/>
        </w:numPr>
        <w:ind w:left="567" w:hanging="283"/>
        <w:jc w:val="both"/>
        <w:rPr>
          <w:rFonts w:ascii="Garamond" w:hAnsi="Garamond" w:cs="Times New Roman"/>
          <w:sz w:val="24"/>
          <w:szCs w:val="24"/>
        </w:rPr>
      </w:pPr>
      <w:r w:rsidRPr="00A51E83">
        <w:rPr>
          <w:rFonts w:ascii="Garamond" w:hAnsi="Garamond" w:cs="Times New Roman"/>
          <w:sz w:val="24"/>
          <w:szCs w:val="24"/>
        </w:rPr>
        <w:t>ilości odebranych odpadów komunalnych (zmieszanych oraz segregowanych, z podziałem na poszczególne frakcje) [Mg] w ramach danego miesiąca rozliczeniowego (również z PSZOK),</w:t>
      </w:r>
    </w:p>
    <w:p w14:paraId="6662CD24" w14:textId="54F83FF4" w:rsidR="00F475AE" w:rsidRPr="00A51E83" w:rsidRDefault="00F475AE" w:rsidP="001C0A43">
      <w:pPr>
        <w:pStyle w:val="Akapitzlist"/>
        <w:numPr>
          <w:ilvl w:val="0"/>
          <w:numId w:val="34"/>
        </w:numPr>
        <w:ind w:left="567" w:hanging="283"/>
        <w:jc w:val="both"/>
        <w:rPr>
          <w:rFonts w:ascii="Garamond" w:hAnsi="Garamond" w:cs="Times New Roman"/>
          <w:sz w:val="24"/>
          <w:szCs w:val="24"/>
        </w:rPr>
      </w:pPr>
      <w:r w:rsidRPr="00A51E83">
        <w:rPr>
          <w:rFonts w:ascii="Garamond" w:hAnsi="Garamond" w:cs="Times New Roman"/>
          <w:sz w:val="24"/>
          <w:szCs w:val="24"/>
        </w:rPr>
        <w:t>wykaz nieruchomości, od których zostały odebrane odpady sprzed posesji,</w:t>
      </w:r>
    </w:p>
    <w:p w14:paraId="7764DA15" w14:textId="77777777" w:rsidR="00F475AE" w:rsidRPr="00A51E83" w:rsidRDefault="00F475AE" w:rsidP="001C0A43">
      <w:pPr>
        <w:pStyle w:val="Akapitzlist"/>
        <w:numPr>
          <w:ilvl w:val="0"/>
          <w:numId w:val="34"/>
        </w:numPr>
        <w:ind w:left="567" w:hanging="283"/>
        <w:jc w:val="both"/>
        <w:rPr>
          <w:rFonts w:ascii="Garamond" w:hAnsi="Garamond" w:cs="Times New Roman"/>
          <w:sz w:val="24"/>
          <w:szCs w:val="24"/>
        </w:rPr>
      </w:pPr>
      <w:r w:rsidRPr="00A51E83">
        <w:rPr>
          <w:rFonts w:ascii="Garamond" w:hAnsi="Garamond" w:cs="Times New Roman"/>
          <w:sz w:val="24"/>
          <w:szCs w:val="24"/>
        </w:rPr>
        <w:t>sposobach zagospodarowania ww. odpadów.</w:t>
      </w:r>
    </w:p>
    <w:p w14:paraId="730F4911" w14:textId="7D4C03F2" w:rsidR="00F475AE" w:rsidRPr="00A51E83" w:rsidRDefault="00F475AE" w:rsidP="00F475AE">
      <w:pPr>
        <w:pStyle w:val="Akapitzlist"/>
        <w:numPr>
          <w:ilvl w:val="0"/>
          <w:numId w:val="6"/>
        </w:numPr>
        <w:spacing w:line="276" w:lineRule="auto"/>
        <w:ind w:left="284" w:hanging="284"/>
        <w:jc w:val="both"/>
        <w:rPr>
          <w:rFonts w:ascii="Garamond" w:hAnsi="Garamond" w:cs="Times New Roman"/>
          <w:sz w:val="24"/>
          <w:szCs w:val="24"/>
        </w:rPr>
      </w:pPr>
      <w:r w:rsidRPr="00A51E83">
        <w:rPr>
          <w:rFonts w:ascii="Garamond" w:hAnsi="Garamond" w:cs="Times New Roman"/>
          <w:sz w:val="24"/>
          <w:szCs w:val="24"/>
        </w:rPr>
        <w:lastRenderedPageBreak/>
        <w:t>Raport musi być przekazany w formie elektronicznej (zgodnie z opisem przedmiotu zamówienia) – uzgodnionej z Zamawiającym w terminie do 7 dni od zakończenia miesiąca, którego dotyczy.</w:t>
      </w:r>
    </w:p>
    <w:p w14:paraId="2C7311AE" w14:textId="14EA13B0" w:rsidR="00F475AE" w:rsidRPr="00A51E83" w:rsidRDefault="00F475AE" w:rsidP="00F475AE">
      <w:pPr>
        <w:pStyle w:val="Akapitzlist"/>
        <w:numPr>
          <w:ilvl w:val="0"/>
          <w:numId w:val="6"/>
        </w:numPr>
        <w:spacing w:line="276" w:lineRule="auto"/>
        <w:ind w:left="284" w:hanging="284"/>
        <w:jc w:val="both"/>
        <w:rPr>
          <w:rFonts w:ascii="Garamond" w:hAnsi="Garamond" w:cs="Times New Roman"/>
          <w:sz w:val="24"/>
          <w:szCs w:val="24"/>
        </w:rPr>
      </w:pPr>
      <w:r w:rsidRPr="00A51E83">
        <w:rPr>
          <w:rFonts w:ascii="Garamond" w:hAnsi="Garamond" w:cs="Times New Roman"/>
          <w:sz w:val="24"/>
          <w:szCs w:val="24"/>
        </w:rPr>
        <w:t>Prawidłowo sporządzony raport miesięczny – zaakceptowany przez Zamawiającego, będzie podstawą do wystawienia faktury za wykonaną usługę.</w:t>
      </w:r>
    </w:p>
    <w:p w14:paraId="557A0777" w14:textId="5F1D7067" w:rsidR="00F475AE" w:rsidRPr="00A51E83" w:rsidRDefault="00F475AE" w:rsidP="00F475AE">
      <w:pPr>
        <w:pStyle w:val="Akapitzlist"/>
        <w:numPr>
          <w:ilvl w:val="0"/>
          <w:numId w:val="6"/>
        </w:numPr>
        <w:spacing w:line="276" w:lineRule="auto"/>
        <w:ind w:left="284" w:hanging="284"/>
        <w:jc w:val="both"/>
        <w:rPr>
          <w:rFonts w:ascii="Garamond" w:hAnsi="Garamond" w:cs="Times New Roman"/>
          <w:sz w:val="24"/>
          <w:szCs w:val="24"/>
        </w:rPr>
      </w:pPr>
      <w:r w:rsidRPr="00A51E83">
        <w:rPr>
          <w:rFonts w:ascii="Garamond" w:hAnsi="Garamond" w:cs="Times New Roman"/>
          <w:sz w:val="24"/>
          <w:szCs w:val="24"/>
        </w:rPr>
        <w:t>Zamawiający w terminie 7 dni od dnia otrzymania, akceptuje raport lub zgłasza uwagi.</w:t>
      </w:r>
      <w:r w:rsidR="008F421D" w:rsidRPr="00A51E83">
        <w:rPr>
          <w:rFonts w:ascii="Garamond" w:hAnsi="Garamond" w:cs="Times New Roman"/>
          <w:sz w:val="24"/>
          <w:szCs w:val="24"/>
        </w:rPr>
        <w:t xml:space="preserve"> W przypadku braku zajęcia stanowiska przez Zamawiającego w tym terminie, raport uznaje się za zaakceptowany. W przypadku zgłoszenia uwag, Wykonawca ma 3 dni robocze na przedłożenie skorygowanego raportu.</w:t>
      </w:r>
    </w:p>
    <w:p w14:paraId="48B33391" w14:textId="6753EEBD" w:rsidR="00F475AE" w:rsidRPr="00A51E83" w:rsidRDefault="00F475AE" w:rsidP="00F475AE">
      <w:pPr>
        <w:pStyle w:val="Akapitzlist"/>
        <w:numPr>
          <w:ilvl w:val="0"/>
          <w:numId w:val="6"/>
        </w:numPr>
        <w:spacing w:line="276" w:lineRule="auto"/>
        <w:ind w:left="284" w:hanging="284"/>
        <w:jc w:val="both"/>
        <w:rPr>
          <w:rFonts w:ascii="Garamond" w:hAnsi="Garamond" w:cs="Times New Roman"/>
          <w:sz w:val="24"/>
          <w:szCs w:val="24"/>
        </w:rPr>
      </w:pPr>
      <w:r w:rsidRPr="00A51E83">
        <w:rPr>
          <w:rFonts w:ascii="Garamond" w:hAnsi="Garamond" w:cs="Times New Roman"/>
          <w:sz w:val="24"/>
          <w:szCs w:val="24"/>
        </w:rPr>
        <w:t>Wykonawca jest zobowiązany do niezwłocznego przekazywania Zamawiającemu informacji o niezgodnym z Regulaminem utrzymania czystości i porządku na terenie Gminy Iwanowice gromadzeniu odpadów, w szczególności ich mieszaniu lub przygotowaniu do odbierania w niewłaściwych pojemnikach/workach. Informacja powinna zawierać w szczególności: adres nieruchomości, na której odpady niewłaściwie są gromadzone, zdjęcia w postaci cyfrowej dowodzące, że odpady gromadzone są w sposób niewłaściwy (zdjęcia powinny zostać wykonane tak, aby pozwalały na przypisanie pojemników i worków do konkretnej nieruchomości).</w:t>
      </w:r>
    </w:p>
    <w:p w14:paraId="1DCE2ACD" w14:textId="77777777" w:rsidR="00F475AE" w:rsidRPr="00A51E83" w:rsidRDefault="00F475AE" w:rsidP="00F475AE">
      <w:pPr>
        <w:pStyle w:val="Akapitzlist"/>
        <w:numPr>
          <w:ilvl w:val="0"/>
          <w:numId w:val="6"/>
        </w:numPr>
        <w:spacing w:line="276" w:lineRule="auto"/>
        <w:ind w:left="284" w:hanging="284"/>
        <w:jc w:val="both"/>
        <w:rPr>
          <w:rFonts w:ascii="Garamond" w:hAnsi="Garamond" w:cs="Times New Roman"/>
          <w:sz w:val="24"/>
          <w:szCs w:val="24"/>
        </w:rPr>
      </w:pPr>
      <w:r w:rsidRPr="00A51E83">
        <w:rPr>
          <w:rFonts w:ascii="Garamond" w:hAnsi="Garamond" w:cs="Times New Roman"/>
          <w:sz w:val="24"/>
          <w:szCs w:val="24"/>
        </w:rPr>
        <w:t>Wykonawca jest zobowiązany do bieżącego przekazywania adresów nieruchomości, na których zamieszkują mieszkańcy lub na których powstały odpady, a nie ujętych w bazie danych prowadzonej przez Zamawiającego.</w:t>
      </w:r>
    </w:p>
    <w:p w14:paraId="09FF22EE" w14:textId="77777777" w:rsidR="00F475AE" w:rsidRPr="00CB0867" w:rsidRDefault="00F475AE" w:rsidP="00F475AE">
      <w:pPr>
        <w:pStyle w:val="Akapitzlist"/>
        <w:spacing w:after="0" w:line="276" w:lineRule="auto"/>
        <w:ind w:left="284"/>
        <w:jc w:val="both"/>
        <w:rPr>
          <w:rFonts w:ascii="Garamond" w:hAnsi="Garamond" w:cs="Times New Roman"/>
          <w:sz w:val="24"/>
          <w:szCs w:val="24"/>
        </w:rPr>
      </w:pPr>
    </w:p>
    <w:p w14:paraId="440B0F18" w14:textId="77777777" w:rsidR="00FA44BC" w:rsidRPr="00CB0867" w:rsidRDefault="00FA44BC" w:rsidP="00CB0867">
      <w:pPr>
        <w:tabs>
          <w:tab w:val="left" w:pos="-360"/>
        </w:tabs>
        <w:suppressAutoHyphens/>
        <w:spacing w:after="0" w:line="276" w:lineRule="auto"/>
        <w:jc w:val="both"/>
        <w:rPr>
          <w:rFonts w:ascii="Garamond" w:eastAsia="Times New Roman" w:hAnsi="Garamond" w:cs="Times New Roman"/>
          <w:color w:val="000000" w:themeColor="text1"/>
          <w:sz w:val="24"/>
          <w:szCs w:val="24"/>
        </w:rPr>
      </w:pPr>
    </w:p>
    <w:p w14:paraId="774ED333" w14:textId="77777777" w:rsidR="00F42ADB" w:rsidRPr="00CB0867" w:rsidRDefault="00F42ADB" w:rsidP="00CB0867">
      <w:pPr>
        <w:pStyle w:val="Akapitzlist"/>
        <w:spacing w:after="0" w:line="276" w:lineRule="auto"/>
        <w:ind w:left="0"/>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w:t>
      </w:r>
      <w:r w:rsidRPr="00CB0867">
        <w:rPr>
          <w:rFonts w:ascii="Garamond" w:hAnsi="Garamond" w:cs="Times New Roman"/>
          <w:b/>
          <w:color w:val="000000" w:themeColor="text1"/>
          <w:sz w:val="24"/>
          <w:szCs w:val="24"/>
        </w:rPr>
        <w:t>3. WYNAGRODZENIE I ZASADY ROZLICZEŃ</w:t>
      </w:r>
    </w:p>
    <w:p w14:paraId="2609304F" w14:textId="43CF6539" w:rsidR="005B3CAB" w:rsidRDefault="005B3CAB" w:rsidP="001C0A43">
      <w:pPr>
        <w:widowControl w:val="0"/>
        <w:numPr>
          <w:ilvl w:val="0"/>
          <w:numId w:val="12"/>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Wykonawca za realizację Przedmiotu umowy otrzyma</w:t>
      </w:r>
      <w:r w:rsidR="008F421D">
        <w:rPr>
          <w:rFonts w:ascii="Garamond" w:eastAsia="Lucida Sans Unicode" w:hAnsi="Garamond" w:cs="Times New Roman"/>
          <w:color w:val="000000" w:themeColor="text1"/>
          <w:kern w:val="2"/>
          <w:sz w:val="24"/>
          <w:szCs w:val="24"/>
        </w:rPr>
        <w:t>ć może</w:t>
      </w:r>
      <w:r w:rsidRPr="00CB0867">
        <w:rPr>
          <w:rFonts w:ascii="Garamond" w:eastAsia="Lucida Sans Unicode" w:hAnsi="Garamond" w:cs="Times New Roman"/>
          <w:color w:val="000000" w:themeColor="text1"/>
          <w:kern w:val="2"/>
          <w:sz w:val="24"/>
          <w:szCs w:val="24"/>
        </w:rPr>
        <w:t xml:space="preserve"> łączne wynagrodzenie </w:t>
      </w:r>
      <w:r w:rsidR="00451C23">
        <w:rPr>
          <w:rFonts w:ascii="Garamond" w:eastAsia="Lucida Sans Unicode" w:hAnsi="Garamond" w:cs="Times New Roman"/>
          <w:color w:val="000000" w:themeColor="text1"/>
          <w:kern w:val="2"/>
          <w:sz w:val="24"/>
          <w:szCs w:val="24"/>
        </w:rPr>
        <w:t>nieprzekraczające</w:t>
      </w:r>
      <w:r w:rsidR="006078D8" w:rsidRPr="00CB0867">
        <w:rPr>
          <w:rFonts w:ascii="Garamond" w:eastAsia="Lucida Sans Unicode" w:hAnsi="Garamond" w:cs="Times New Roman"/>
          <w:color w:val="000000" w:themeColor="text1"/>
          <w:kern w:val="2"/>
          <w:sz w:val="24"/>
          <w:szCs w:val="24"/>
        </w:rPr>
        <w:t xml:space="preserve"> kwo</w:t>
      </w:r>
      <w:r w:rsidR="00451C23">
        <w:rPr>
          <w:rFonts w:ascii="Garamond" w:eastAsia="Lucida Sans Unicode" w:hAnsi="Garamond" w:cs="Times New Roman"/>
          <w:color w:val="000000" w:themeColor="text1"/>
          <w:kern w:val="2"/>
          <w:sz w:val="24"/>
          <w:szCs w:val="24"/>
        </w:rPr>
        <w:t>ty</w:t>
      </w:r>
      <w:r w:rsidRPr="00CB0867">
        <w:rPr>
          <w:rFonts w:ascii="Garamond" w:eastAsia="Lucida Sans Unicode" w:hAnsi="Garamond" w:cs="Times New Roman"/>
          <w:color w:val="000000" w:themeColor="text1"/>
          <w:kern w:val="2"/>
          <w:sz w:val="24"/>
          <w:szCs w:val="24"/>
        </w:rPr>
        <w:t xml:space="preserve"> brutto [***]</w:t>
      </w:r>
      <w:r w:rsidR="00F534F0" w:rsidRPr="00CB0867">
        <w:rPr>
          <w:rFonts w:ascii="Garamond" w:eastAsia="Lucida Sans Unicode" w:hAnsi="Garamond" w:cs="Times New Roman"/>
          <w:color w:val="000000" w:themeColor="text1"/>
          <w:kern w:val="2"/>
          <w:sz w:val="24"/>
          <w:szCs w:val="24"/>
        </w:rPr>
        <w:t>, słownie: [***], w tym podatek VAT o stawce [**</w:t>
      </w:r>
      <w:proofErr w:type="gramStart"/>
      <w:r w:rsidR="00F534F0" w:rsidRPr="00CB0867">
        <w:rPr>
          <w:rFonts w:ascii="Garamond" w:eastAsia="Lucida Sans Unicode" w:hAnsi="Garamond" w:cs="Times New Roman"/>
          <w:color w:val="000000" w:themeColor="text1"/>
          <w:kern w:val="2"/>
          <w:sz w:val="24"/>
          <w:szCs w:val="24"/>
        </w:rPr>
        <w:t>*]%</w:t>
      </w:r>
      <w:proofErr w:type="gramEnd"/>
      <w:r w:rsidR="00F534F0" w:rsidRPr="00CB0867">
        <w:rPr>
          <w:rFonts w:ascii="Garamond" w:eastAsia="Lucida Sans Unicode" w:hAnsi="Garamond" w:cs="Times New Roman"/>
          <w:color w:val="000000" w:themeColor="text1"/>
          <w:kern w:val="2"/>
          <w:sz w:val="24"/>
          <w:szCs w:val="24"/>
        </w:rPr>
        <w:t>, tj. [***] zł, słownie: [***], tj. netto: [***], słownie [***]</w:t>
      </w:r>
      <w:r w:rsidR="00451C23">
        <w:rPr>
          <w:rFonts w:ascii="Garamond" w:eastAsia="Lucida Sans Unicode" w:hAnsi="Garamond" w:cs="Times New Roman"/>
          <w:color w:val="000000" w:themeColor="text1"/>
          <w:kern w:val="2"/>
          <w:sz w:val="24"/>
          <w:szCs w:val="24"/>
        </w:rPr>
        <w:t xml:space="preserve">, </w:t>
      </w:r>
      <w:r w:rsidR="008F421D">
        <w:rPr>
          <w:rFonts w:ascii="Garamond" w:eastAsia="Lucida Sans Unicode" w:hAnsi="Garamond" w:cs="Times New Roman"/>
          <w:color w:val="000000" w:themeColor="text1"/>
          <w:kern w:val="2"/>
          <w:sz w:val="24"/>
          <w:szCs w:val="24"/>
        </w:rPr>
        <w:t xml:space="preserve">którego ostateczna wielkość zostanie ustalona </w:t>
      </w:r>
      <w:r w:rsidR="00451C23">
        <w:rPr>
          <w:rFonts w:ascii="Garamond" w:eastAsia="Lucida Sans Unicode" w:hAnsi="Garamond" w:cs="Times New Roman"/>
          <w:color w:val="000000" w:themeColor="text1"/>
          <w:kern w:val="2"/>
          <w:sz w:val="24"/>
          <w:szCs w:val="24"/>
        </w:rPr>
        <w:t>zgodnie z poniższymi zasadami.</w:t>
      </w:r>
    </w:p>
    <w:p w14:paraId="15915225" w14:textId="06742CC6" w:rsidR="00451C23" w:rsidRPr="00A51E83" w:rsidRDefault="00451C23" w:rsidP="001C0A43">
      <w:pPr>
        <w:widowControl w:val="0"/>
        <w:numPr>
          <w:ilvl w:val="0"/>
          <w:numId w:val="12"/>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A51E83">
        <w:rPr>
          <w:rFonts w:ascii="Garamond" w:eastAsia="Lucida Sans Unicode" w:hAnsi="Garamond" w:cs="Times New Roman"/>
          <w:color w:val="000000" w:themeColor="text1"/>
          <w:kern w:val="2"/>
          <w:sz w:val="24"/>
          <w:szCs w:val="24"/>
        </w:rPr>
        <w:t>Wynagrodzenie przysługujące Wykonawcy stanowić będzie iloczyn ilości faktycznie odebranych i zagospodarowanych odpadów komunalnych i ceny jednostkowej.</w:t>
      </w:r>
    </w:p>
    <w:p w14:paraId="03090E3E" w14:textId="7AF6F3BF" w:rsidR="00451C23" w:rsidRPr="00A51E83" w:rsidRDefault="00451C23" w:rsidP="001C0A43">
      <w:pPr>
        <w:widowControl w:val="0"/>
        <w:numPr>
          <w:ilvl w:val="0"/>
          <w:numId w:val="12"/>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A51E83">
        <w:rPr>
          <w:rFonts w:ascii="Garamond" w:eastAsia="Lucida Sans Unicode" w:hAnsi="Garamond" w:cs="Times New Roman"/>
          <w:color w:val="000000" w:themeColor="text1"/>
          <w:kern w:val="2"/>
          <w:sz w:val="24"/>
          <w:szCs w:val="24"/>
        </w:rPr>
        <w:t xml:space="preserve">Ceny jednostkowe </w:t>
      </w:r>
      <w:proofErr w:type="gramStart"/>
      <w:r w:rsidRPr="00A51E83">
        <w:rPr>
          <w:rFonts w:ascii="Garamond" w:eastAsia="Lucida Sans Unicode" w:hAnsi="Garamond" w:cs="Times New Roman"/>
          <w:color w:val="000000" w:themeColor="text1"/>
          <w:kern w:val="2"/>
          <w:sz w:val="24"/>
          <w:szCs w:val="24"/>
        </w:rPr>
        <w:t>za :</w:t>
      </w:r>
      <w:proofErr w:type="gramEnd"/>
      <w:r w:rsidRPr="00A51E83">
        <w:rPr>
          <w:rFonts w:ascii="Garamond" w:eastAsia="Lucida Sans Unicode" w:hAnsi="Garamond" w:cs="Times New Roman"/>
          <w:color w:val="000000" w:themeColor="text1"/>
          <w:kern w:val="2"/>
          <w:sz w:val="24"/>
          <w:szCs w:val="24"/>
        </w:rPr>
        <w:t xml:space="preserve"> </w:t>
      </w:r>
    </w:p>
    <w:p w14:paraId="0D7407DD" w14:textId="4A92423A" w:rsidR="00451C23" w:rsidRPr="00A51E83" w:rsidRDefault="00451C23" w:rsidP="001C0A43">
      <w:pPr>
        <w:pStyle w:val="Akapitzlist"/>
        <w:widowControl w:val="0"/>
        <w:numPr>
          <w:ilvl w:val="1"/>
          <w:numId w:val="12"/>
        </w:numPr>
        <w:suppressAutoHyphens/>
        <w:spacing w:after="0" w:line="276" w:lineRule="auto"/>
        <w:ind w:left="567" w:hanging="283"/>
        <w:jc w:val="both"/>
        <w:rPr>
          <w:rFonts w:ascii="Garamond" w:eastAsia="Lucida Sans Unicode" w:hAnsi="Garamond" w:cs="Times New Roman"/>
          <w:color w:val="000000" w:themeColor="text1"/>
          <w:kern w:val="2"/>
          <w:sz w:val="24"/>
          <w:szCs w:val="24"/>
        </w:rPr>
      </w:pPr>
      <w:r w:rsidRPr="00A51E83">
        <w:rPr>
          <w:rFonts w:ascii="Garamond" w:eastAsia="Lucida Sans Unicode" w:hAnsi="Garamond" w:cs="Times New Roman"/>
          <w:color w:val="000000" w:themeColor="text1"/>
          <w:kern w:val="2"/>
          <w:sz w:val="24"/>
          <w:szCs w:val="24"/>
        </w:rPr>
        <w:t>1 Mg za odbiór i zagospodarowanie niesegregowanych (zmieszanych) odpadów komunalnych brutto wynosi ……………</w:t>
      </w:r>
      <w:proofErr w:type="gramStart"/>
      <w:r w:rsidRPr="00A51E83">
        <w:rPr>
          <w:rFonts w:ascii="Garamond" w:eastAsia="Lucida Sans Unicode" w:hAnsi="Garamond" w:cs="Times New Roman"/>
          <w:color w:val="000000" w:themeColor="text1"/>
          <w:kern w:val="2"/>
          <w:sz w:val="24"/>
          <w:szCs w:val="24"/>
        </w:rPr>
        <w:t>…….</w:t>
      </w:r>
      <w:proofErr w:type="gramEnd"/>
      <w:r w:rsidRPr="00A51E83">
        <w:rPr>
          <w:rFonts w:ascii="Garamond" w:eastAsia="Lucida Sans Unicode" w:hAnsi="Garamond" w:cs="Times New Roman"/>
          <w:color w:val="000000" w:themeColor="text1"/>
          <w:kern w:val="2"/>
          <w:sz w:val="24"/>
          <w:szCs w:val="24"/>
        </w:rPr>
        <w:t>zł/Mg</w:t>
      </w:r>
    </w:p>
    <w:p w14:paraId="375E6AA0" w14:textId="3A635180" w:rsidR="00451C23" w:rsidRPr="00A51E83" w:rsidRDefault="00451C23" w:rsidP="001C0A43">
      <w:pPr>
        <w:pStyle w:val="Akapitzlist"/>
        <w:widowControl w:val="0"/>
        <w:numPr>
          <w:ilvl w:val="1"/>
          <w:numId w:val="12"/>
        </w:numPr>
        <w:suppressAutoHyphens/>
        <w:spacing w:after="0" w:line="276" w:lineRule="auto"/>
        <w:ind w:left="567" w:hanging="283"/>
        <w:jc w:val="both"/>
        <w:rPr>
          <w:rFonts w:ascii="Garamond" w:eastAsia="Lucida Sans Unicode" w:hAnsi="Garamond" w:cs="Times New Roman"/>
          <w:color w:val="000000" w:themeColor="text1"/>
          <w:kern w:val="2"/>
          <w:sz w:val="24"/>
          <w:szCs w:val="24"/>
        </w:rPr>
      </w:pPr>
      <w:r w:rsidRPr="00A51E83">
        <w:rPr>
          <w:rFonts w:ascii="Garamond" w:eastAsia="Lucida Sans Unicode" w:hAnsi="Garamond" w:cs="Times New Roman"/>
          <w:color w:val="000000" w:themeColor="text1"/>
          <w:kern w:val="2"/>
          <w:sz w:val="24"/>
          <w:szCs w:val="24"/>
        </w:rPr>
        <w:t xml:space="preserve">1 Mg za odbiór i zagospodarowanie selektywnie zebranych odpadów komunalnych brutto wynosi ……………. zł/Mg </w:t>
      </w:r>
    </w:p>
    <w:p w14:paraId="20BB3D2E" w14:textId="410323EF" w:rsidR="00451C23" w:rsidRPr="00A51E83" w:rsidRDefault="00451C23" w:rsidP="001C0A43">
      <w:pPr>
        <w:widowControl w:val="0"/>
        <w:numPr>
          <w:ilvl w:val="0"/>
          <w:numId w:val="12"/>
        </w:numPr>
        <w:suppressAutoHyphens/>
        <w:spacing w:after="0" w:line="276" w:lineRule="auto"/>
        <w:ind w:left="284" w:hanging="284"/>
        <w:contextualSpacing/>
        <w:jc w:val="both"/>
        <w:rPr>
          <w:rFonts w:ascii="Garamond" w:eastAsia="Lucida Sans Unicode" w:hAnsi="Garamond" w:cs="Times New Roman"/>
          <w:b/>
          <w:bCs/>
          <w:color w:val="000000" w:themeColor="text1"/>
          <w:kern w:val="2"/>
          <w:sz w:val="24"/>
          <w:szCs w:val="24"/>
        </w:rPr>
      </w:pPr>
      <w:r w:rsidRPr="00A51E83">
        <w:rPr>
          <w:rFonts w:ascii="Garamond" w:eastAsia="Lucida Sans Unicode" w:hAnsi="Garamond" w:cs="Times New Roman"/>
          <w:color w:val="000000" w:themeColor="text1"/>
          <w:kern w:val="2"/>
          <w:sz w:val="24"/>
          <w:szCs w:val="24"/>
        </w:rPr>
        <w:t>Szacunkowa ilości niesegregowanych (zmieszanych) odpadów komunalnych w okresie rea</w:t>
      </w:r>
      <w:r w:rsidR="00C176D4" w:rsidRPr="00A51E83">
        <w:rPr>
          <w:rFonts w:ascii="Garamond" w:eastAsia="Lucida Sans Unicode" w:hAnsi="Garamond" w:cs="Times New Roman"/>
          <w:color w:val="000000" w:themeColor="text1"/>
          <w:kern w:val="2"/>
          <w:sz w:val="24"/>
          <w:szCs w:val="24"/>
        </w:rPr>
        <w:t xml:space="preserve">lizacji zamówienia wynosi: </w:t>
      </w:r>
      <w:r w:rsidR="007E3EA1" w:rsidRPr="00A51E83">
        <w:rPr>
          <w:rFonts w:ascii="Garamond" w:eastAsia="Lucida Sans Unicode" w:hAnsi="Garamond" w:cs="Times New Roman"/>
          <w:b/>
          <w:bCs/>
          <w:color w:val="000000" w:themeColor="text1"/>
          <w:kern w:val="2"/>
          <w:sz w:val="24"/>
          <w:szCs w:val="24"/>
        </w:rPr>
        <w:t>3126,2000</w:t>
      </w:r>
      <w:r w:rsidR="00C176D4" w:rsidRPr="00A51E83">
        <w:rPr>
          <w:rFonts w:ascii="Garamond" w:eastAsia="Lucida Sans Unicode" w:hAnsi="Garamond" w:cs="Times New Roman"/>
          <w:b/>
          <w:bCs/>
          <w:color w:val="000000" w:themeColor="text1"/>
          <w:kern w:val="2"/>
          <w:sz w:val="24"/>
          <w:szCs w:val="24"/>
        </w:rPr>
        <w:t xml:space="preserve"> Mg</w:t>
      </w:r>
      <w:r w:rsidRPr="00A51E83">
        <w:rPr>
          <w:rFonts w:ascii="Garamond" w:eastAsia="Lucida Sans Unicode" w:hAnsi="Garamond" w:cs="Times New Roman"/>
          <w:b/>
          <w:bCs/>
          <w:color w:val="000000" w:themeColor="text1"/>
          <w:kern w:val="2"/>
          <w:sz w:val="24"/>
          <w:szCs w:val="24"/>
        </w:rPr>
        <w:t>.</w:t>
      </w:r>
      <w:r w:rsidR="007C14EB" w:rsidRPr="00A51E83">
        <w:rPr>
          <w:rFonts w:ascii="Garamond" w:eastAsia="Lucida Sans Unicode" w:hAnsi="Garamond" w:cs="Times New Roman"/>
          <w:b/>
          <w:bCs/>
          <w:color w:val="000000" w:themeColor="text1"/>
          <w:kern w:val="2"/>
          <w:sz w:val="24"/>
          <w:szCs w:val="24"/>
        </w:rPr>
        <w:t xml:space="preserve"> </w:t>
      </w:r>
    </w:p>
    <w:p w14:paraId="683FC687" w14:textId="7FF8BDE9" w:rsidR="00451C23" w:rsidRPr="00A51E83" w:rsidRDefault="00451C23" w:rsidP="001C0A43">
      <w:pPr>
        <w:widowControl w:val="0"/>
        <w:numPr>
          <w:ilvl w:val="0"/>
          <w:numId w:val="12"/>
        </w:numPr>
        <w:suppressAutoHyphens/>
        <w:spacing w:after="0" w:line="276" w:lineRule="auto"/>
        <w:ind w:left="284" w:hanging="284"/>
        <w:contextualSpacing/>
        <w:jc w:val="both"/>
        <w:rPr>
          <w:rFonts w:ascii="Garamond" w:eastAsia="Lucida Sans Unicode" w:hAnsi="Garamond" w:cs="Times New Roman"/>
          <w:b/>
          <w:bCs/>
          <w:color w:val="000000" w:themeColor="text1"/>
          <w:kern w:val="2"/>
          <w:sz w:val="24"/>
          <w:szCs w:val="24"/>
        </w:rPr>
      </w:pPr>
      <w:r w:rsidRPr="00A51E83">
        <w:rPr>
          <w:rFonts w:ascii="Garamond" w:eastAsia="Lucida Sans Unicode" w:hAnsi="Garamond" w:cs="Times New Roman"/>
          <w:color w:val="000000" w:themeColor="text1"/>
          <w:kern w:val="2"/>
          <w:sz w:val="24"/>
          <w:szCs w:val="24"/>
        </w:rPr>
        <w:t xml:space="preserve"> Szacunkowa ilości selektywnie zebranych odpadów komunalnych w okresie rea</w:t>
      </w:r>
      <w:r w:rsidR="00C176D4" w:rsidRPr="00A51E83">
        <w:rPr>
          <w:rFonts w:ascii="Garamond" w:eastAsia="Lucida Sans Unicode" w:hAnsi="Garamond" w:cs="Times New Roman"/>
          <w:color w:val="000000" w:themeColor="text1"/>
          <w:kern w:val="2"/>
          <w:sz w:val="24"/>
          <w:szCs w:val="24"/>
        </w:rPr>
        <w:t xml:space="preserve">lizacji zamówienia wynosi: </w:t>
      </w:r>
      <w:r w:rsidR="007E3EA1" w:rsidRPr="00A51E83">
        <w:rPr>
          <w:rFonts w:ascii="Garamond" w:eastAsia="Lucida Sans Unicode" w:hAnsi="Garamond" w:cs="Times New Roman"/>
          <w:b/>
          <w:bCs/>
          <w:color w:val="000000" w:themeColor="text1"/>
          <w:kern w:val="2"/>
          <w:sz w:val="24"/>
          <w:szCs w:val="24"/>
        </w:rPr>
        <w:t>2529,3590</w:t>
      </w:r>
      <w:r w:rsidR="00C176D4" w:rsidRPr="00A51E83">
        <w:rPr>
          <w:rFonts w:ascii="Garamond" w:eastAsia="Lucida Sans Unicode" w:hAnsi="Garamond" w:cs="Times New Roman"/>
          <w:b/>
          <w:bCs/>
          <w:color w:val="000000" w:themeColor="text1"/>
          <w:kern w:val="2"/>
          <w:sz w:val="24"/>
          <w:szCs w:val="24"/>
        </w:rPr>
        <w:t xml:space="preserve"> Mg</w:t>
      </w:r>
      <w:r w:rsidRPr="00A51E83">
        <w:rPr>
          <w:rFonts w:ascii="Garamond" w:eastAsia="Lucida Sans Unicode" w:hAnsi="Garamond" w:cs="Times New Roman"/>
          <w:b/>
          <w:bCs/>
          <w:color w:val="000000" w:themeColor="text1"/>
          <w:kern w:val="2"/>
          <w:sz w:val="24"/>
          <w:szCs w:val="24"/>
        </w:rPr>
        <w:t>.</w:t>
      </w:r>
    </w:p>
    <w:p w14:paraId="1958A025" w14:textId="465CC88F" w:rsidR="00451C23" w:rsidRPr="00A51E83" w:rsidRDefault="00451C23" w:rsidP="001C0A43">
      <w:pPr>
        <w:widowControl w:val="0"/>
        <w:numPr>
          <w:ilvl w:val="0"/>
          <w:numId w:val="12"/>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A51E83">
        <w:rPr>
          <w:rFonts w:ascii="Garamond" w:eastAsia="Lucida Sans Unicode" w:hAnsi="Garamond" w:cs="Times New Roman"/>
          <w:color w:val="000000" w:themeColor="text1"/>
          <w:kern w:val="2"/>
          <w:sz w:val="24"/>
          <w:szCs w:val="24"/>
        </w:rPr>
        <w:t xml:space="preserve">Rozliczenie finansowe z Wykonawcą następować będzie w systemie miesięcznym za dany miesiąc kalendarzowy faktycznego odbioru i zagospodarowania ilości (Mg) odpadów komunalnych objętych umową. Warunkiem płatności będzie prawidłowo wystawiona faktura VAT wraz z miesięcznym raportem zawierającym informacje o masie poszczególnych rodzajów odpadów komunalnych, sposobie ich zagospodarowania wraz ze wskazaniem instalacji, do której zostały przekazane odpady oraz kopią kart przekazania odpadów do miejsca ich odzysku, recyklingu lub unieszkodliwienia. Zamawiający oświadcza, iż przedłożone raporty będzie weryfikować, uwzględniając w szczególności dane pozyskane z systemu GPS udostępnionego </w:t>
      </w:r>
      <w:r w:rsidRPr="00A51E83">
        <w:rPr>
          <w:rFonts w:ascii="Garamond" w:eastAsia="Lucida Sans Unicode" w:hAnsi="Garamond" w:cs="Times New Roman"/>
          <w:color w:val="000000" w:themeColor="text1"/>
          <w:kern w:val="2"/>
          <w:sz w:val="24"/>
          <w:szCs w:val="24"/>
        </w:rPr>
        <w:lastRenderedPageBreak/>
        <w:t xml:space="preserve">przez Wykonawcę oraz dane pozyskane z PSZOK (przeważenie pojazdu). Wszelkie wątpliwości w zakresie danych ujawnionych w raportach Wykonawca zobowiązuje się wyjaśnić pisemnie na żądanie Zamawiającego niezwłocznie, nie dłużej niż w terminie 3 dni roboczych. W przypadku przekroczenia tego terminu lub niezłożenia wyjaśnień </w:t>
      </w:r>
      <w:r w:rsidR="00116269" w:rsidRPr="00A51E83">
        <w:rPr>
          <w:rFonts w:ascii="Garamond" w:eastAsia="Lucida Sans Unicode" w:hAnsi="Garamond" w:cs="Times New Roman"/>
          <w:color w:val="000000" w:themeColor="text1"/>
          <w:kern w:val="2"/>
          <w:sz w:val="24"/>
          <w:szCs w:val="24"/>
        </w:rPr>
        <w:t>Zamawiający ma prawo odmówić akceptacji miesięcznego raportu, co uniemożliwi wystawienie prawidłowej faktury VAT za dany miesiąc.</w:t>
      </w:r>
    </w:p>
    <w:p w14:paraId="78045C97" w14:textId="0E8E3B56" w:rsidR="00451C23" w:rsidRDefault="00451C23" w:rsidP="001C0A43">
      <w:pPr>
        <w:widowControl w:val="0"/>
        <w:numPr>
          <w:ilvl w:val="0"/>
          <w:numId w:val="12"/>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 xml:space="preserve">Wynagrodzenie płatne będzie na podstawie faktur. </w:t>
      </w:r>
    </w:p>
    <w:p w14:paraId="5A61130D" w14:textId="557566C4" w:rsidR="00451C23" w:rsidRDefault="00451C23" w:rsidP="001C0A43">
      <w:pPr>
        <w:widowControl w:val="0"/>
        <w:numPr>
          <w:ilvl w:val="0"/>
          <w:numId w:val="12"/>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Strony zgodnie przyjmują do wiadomości, że z dniem wejścia w życie obowiązku wystawiania faktur ustrukturyzowanych za pośrednictwem Krajowego Systemu e-Faktur (</w:t>
      </w:r>
      <w:proofErr w:type="spellStart"/>
      <w:r w:rsidRPr="00451C23">
        <w:rPr>
          <w:rFonts w:ascii="Garamond" w:eastAsia="Lucida Sans Unicode" w:hAnsi="Garamond" w:cs="Times New Roman"/>
          <w:color w:val="000000" w:themeColor="text1"/>
          <w:kern w:val="2"/>
          <w:sz w:val="24"/>
          <w:szCs w:val="24"/>
        </w:rPr>
        <w:t>KSeF</w:t>
      </w:r>
      <w:proofErr w:type="spellEnd"/>
      <w:r w:rsidRPr="00451C23">
        <w:rPr>
          <w:rFonts w:ascii="Garamond" w:eastAsia="Lucida Sans Unicode" w:hAnsi="Garamond" w:cs="Times New Roman"/>
          <w:color w:val="000000" w:themeColor="text1"/>
          <w:kern w:val="2"/>
          <w:sz w:val="24"/>
          <w:szCs w:val="24"/>
        </w:rPr>
        <w:t xml:space="preserve">), zgodnie z przepisami prawa powszechnie obowiązującego, faktury dokumentujące realizację niniejszej umowy będą wystawiane wyłącznie w tej formie, bez konieczności zawierania aneksu do umowy. </w:t>
      </w:r>
    </w:p>
    <w:p w14:paraId="1CC09EBE" w14:textId="6DC69F5D" w:rsidR="00451C23" w:rsidRDefault="00451C23" w:rsidP="001C0A43">
      <w:pPr>
        <w:widowControl w:val="0"/>
        <w:numPr>
          <w:ilvl w:val="0"/>
          <w:numId w:val="12"/>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Strony ustalają, że od dnia wejścia w życie obowiązku wystawiania faktur ustrukturyzowanych za pośrednictwem Krajowego Systemu e-Faktur (</w:t>
      </w:r>
      <w:proofErr w:type="spellStart"/>
      <w:r w:rsidRPr="00451C23">
        <w:rPr>
          <w:rFonts w:ascii="Garamond" w:eastAsia="Lucida Sans Unicode" w:hAnsi="Garamond" w:cs="Times New Roman"/>
          <w:color w:val="000000" w:themeColor="text1"/>
          <w:kern w:val="2"/>
          <w:sz w:val="24"/>
          <w:szCs w:val="24"/>
        </w:rPr>
        <w:t>KSeF</w:t>
      </w:r>
      <w:proofErr w:type="spellEnd"/>
      <w:r w:rsidRPr="00451C23">
        <w:rPr>
          <w:rFonts w:ascii="Garamond" w:eastAsia="Lucida Sans Unicode" w:hAnsi="Garamond" w:cs="Times New Roman"/>
          <w:color w:val="000000" w:themeColor="text1"/>
          <w:kern w:val="2"/>
          <w:sz w:val="24"/>
          <w:szCs w:val="24"/>
        </w:rPr>
        <w:t xml:space="preserve">), faktury dokumentujące realizację niniejszej umowy będą wystawiane wg następujących danych: </w:t>
      </w:r>
    </w:p>
    <w:p w14:paraId="2496AFA6" w14:textId="4E3CF643" w:rsidR="00451C23" w:rsidRDefault="00451C23" w:rsidP="001C0A43">
      <w:pPr>
        <w:widowControl w:val="0"/>
        <w:numPr>
          <w:ilvl w:val="1"/>
          <w:numId w:val="12"/>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Nabywca</w:t>
      </w:r>
      <w:r>
        <w:rPr>
          <w:rFonts w:ascii="Garamond" w:eastAsia="Lucida Sans Unicode" w:hAnsi="Garamond" w:cs="Times New Roman"/>
          <w:color w:val="000000" w:themeColor="text1"/>
          <w:kern w:val="2"/>
          <w:sz w:val="24"/>
          <w:szCs w:val="24"/>
        </w:rPr>
        <w:t xml:space="preserve">: </w:t>
      </w:r>
      <w:r w:rsidRPr="00451C23">
        <w:rPr>
          <w:rFonts w:ascii="Garamond" w:eastAsia="Lucida Sans Unicode" w:hAnsi="Garamond" w:cs="Times New Roman"/>
          <w:color w:val="000000" w:themeColor="text1"/>
          <w:kern w:val="2"/>
          <w:sz w:val="24"/>
          <w:szCs w:val="24"/>
        </w:rPr>
        <w:t xml:space="preserve">Gmina </w:t>
      </w:r>
      <w:r>
        <w:rPr>
          <w:rFonts w:ascii="Garamond" w:eastAsia="Lucida Sans Unicode" w:hAnsi="Garamond" w:cs="Times New Roman"/>
          <w:color w:val="000000" w:themeColor="text1"/>
          <w:kern w:val="2"/>
          <w:sz w:val="24"/>
          <w:szCs w:val="24"/>
        </w:rPr>
        <w:t>Iwanowice [***]</w:t>
      </w:r>
      <w:r w:rsidRPr="00451C23">
        <w:rPr>
          <w:rFonts w:ascii="Garamond" w:eastAsia="Lucida Sans Unicode" w:hAnsi="Garamond" w:cs="Times New Roman"/>
          <w:color w:val="000000" w:themeColor="text1"/>
          <w:kern w:val="2"/>
          <w:sz w:val="24"/>
          <w:szCs w:val="24"/>
        </w:rPr>
        <w:t xml:space="preserve"> </w:t>
      </w:r>
    </w:p>
    <w:p w14:paraId="43DD37DD" w14:textId="16CC2561" w:rsidR="00451C23" w:rsidRDefault="00451C23" w:rsidP="001C0A43">
      <w:pPr>
        <w:widowControl w:val="0"/>
        <w:numPr>
          <w:ilvl w:val="1"/>
          <w:numId w:val="12"/>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Odbiorca</w:t>
      </w:r>
      <w:r>
        <w:rPr>
          <w:rFonts w:ascii="Garamond" w:eastAsia="Lucida Sans Unicode" w:hAnsi="Garamond" w:cs="Times New Roman"/>
          <w:color w:val="000000" w:themeColor="text1"/>
          <w:kern w:val="2"/>
          <w:sz w:val="24"/>
          <w:szCs w:val="24"/>
        </w:rPr>
        <w:t xml:space="preserve">: </w:t>
      </w:r>
      <w:r w:rsidRPr="00451C23">
        <w:rPr>
          <w:rFonts w:ascii="Garamond" w:eastAsia="Lucida Sans Unicode" w:hAnsi="Garamond" w:cs="Times New Roman"/>
          <w:color w:val="000000" w:themeColor="text1"/>
          <w:kern w:val="2"/>
          <w:sz w:val="24"/>
          <w:szCs w:val="24"/>
        </w:rPr>
        <w:t xml:space="preserve">Urząd </w:t>
      </w:r>
      <w:r>
        <w:rPr>
          <w:rFonts w:ascii="Garamond" w:eastAsia="Lucida Sans Unicode" w:hAnsi="Garamond" w:cs="Times New Roman"/>
          <w:color w:val="000000" w:themeColor="text1"/>
          <w:kern w:val="2"/>
          <w:sz w:val="24"/>
          <w:szCs w:val="24"/>
        </w:rPr>
        <w:t>Gminy Iwanowice [***].</w:t>
      </w:r>
    </w:p>
    <w:p w14:paraId="080C1A5D" w14:textId="152BE435" w:rsidR="00451C23" w:rsidRDefault="00451C23" w:rsidP="001C0A43">
      <w:pPr>
        <w:pStyle w:val="Akapitzlist"/>
        <w:numPr>
          <w:ilvl w:val="0"/>
          <w:numId w:val="12"/>
        </w:numPr>
        <w:ind w:left="284" w:hanging="284"/>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 xml:space="preserve">Zamawiający nie wyraża zgody na otrzymywanie wizualizacji faktury drogą mailową, skanem, faksem lub innym komunikatorem, za wyjątkiem niedostępności lub awarii </w:t>
      </w:r>
      <w:proofErr w:type="spellStart"/>
      <w:r w:rsidRPr="00451C23">
        <w:rPr>
          <w:rFonts w:ascii="Garamond" w:eastAsia="Lucida Sans Unicode" w:hAnsi="Garamond" w:cs="Times New Roman"/>
          <w:color w:val="000000" w:themeColor="text1"/>
          <w:kern w:val="2"/>
          <w:sz w:val="24"/>
          <w:szCs w:val="24"/>
        </w:rPr>
        <w:t>KSeF</w:t>
      </w:r>
      <w:proofErr w:type="spellEnd"/>
      <w:r w:rsidRPr="00451C23">
        <w:rPr>
          <w:rFonts w:ascii="Garamond" w:eastAsia="Lucida Sans Unicode" w:hAnsi="Garamond" w:cs="Times New Roman"/>
          <w:color w:val="000000" w:themeColor="text1"/>
          <w:kern w:val="2"/>
          <w:sz w:val="24"/>
          <w:szCs w:val="24"/>
        </w:rPr>
        <w:t xml:space="preserve">, zgodnie z art. 106 </w:t>
      </w:r>
      <w:proofErr w:type="spellStart"/>
      <w:r w:rsidRPr="00451C23">
        <w:rPr>
          <w:rFonts w:ascii="Garamond" w:eastAsia="Lucida Sans Unicode" w:hAnsi="Garamond" w:cs="Times New Roman"/>
          <w:color w:val="000000" w:themeColor="text1"/>
          <w:kern w:val="2"/>
          <w:sz w:val="24"/>
          <w:szCs w:val="24"/>
        </w:rPr>
        <w:t>ne</w:t>
      </w:r>
      <w:proofErr w:type="spellEnd"/>
      <w:r w:rsidRPr="00451C23">
        <w:rPr>
          <w:rFonts w:ascii="Garamond" w:eastAsia="Lucida Sans Unicode" w:hAnsi="Garamond" w:cs="Times New Roman"/>
          <w:color w:val="000000" w:themeColor="text1"/>
          <w:kern w:val="2"/>
          <w:sz w:val="24"/>
          <w:szCs w:val="24"/>
        </w:rPr>
        <w:t xml:space="preserve"> ust. 1 i 4 ustawy o podatku od towarów i usług.</w:t>
      </w:r>
      <w:r w:rsidR="004744BE">
        <w:rPr>
          <w:rFonts w:ascii="Garamond" w:eastAsia="Lucida Sans Unicode" w:hAnsi="Garamond" w:cs="Times New Roman"/>
          <w:color w:val="000000" w:themeColor="text1"/>
          <w:kern w:val="2"/>
          <w:sz w:val="24"/>
          <w:szCs w:val="24"/>
        </w:rPr>
        <w:t xml:space="preserve"> </w:t>
      </w:r>
      <w:r w:rsidR="004744BE" w:rsidRPr="004744BE">
        <w:rPr>
          <w:rFonts w:ascii="Garamond" w:eastAsia="Lucida Sans Unicode" w:hAnsi="Garamond" w:cs="Times New Roman"/>
          <w:color w:val="000000" w:themeColor="text1"/>
          <w:kern w:val="2"/>
          <w:sz w:val="24"/>
          <w:szCs w:val="24"/>
        </w:rPr>
        <w:t>Powyższe ograniczenie nie dotyczy okresu, w którym obowiązek wystawiania faktur ustrukturyzowanych (</w:t>
      </w:r>
      <w:proofErr w:type="spellStart"/>
      <w:r w:rsidR="004744BE" w:rsidRPr="004744BE">
        <w:rPr>
          <w:rFonts w:ascii="Garamond" w:eastAsia="Lucida Sans Unicode" w:hAnsi="Garamond" w:cs="Times New Roman"/>
          <w:color w:val="000000" w:themeColor="text1"/>
          <w:kern w:val="2"/>
          <w:sz w:val="24"/>
          <w:szCs w:val="24"/>
        </w:rPr>
        <w:t>KSeF</w:t>
      </w:r>
      <w:proofErr w:type="spellEnd"/>
      <w:r w:rsidR="004744BE" w:rsidRPr="004744BE">
        <w:rPr>
          <w:rFonts w:ascii="Garamond" w:eastAsia="Lucida Sans Unicode" w:hAnsi="Garamond" w:cs="Times New Roman"/>
          <w:color w:val="000000" w:themeColor="text1"/>
          <w:kern w:val="2"/>
          <w:sz w:val="24"/>
          <w:szCs w:val="24"/>
        </w:rPr>
        <w:t>) dla świadczonych przez Wykonawcę usług nie jest jeszcze bezwzględnie wymagalny na podstawie powszechnie obowiązujących przepisów prawa</w:t>
      </w:r>
      <w:r w:rsidR="004744BE">
        <w:rPr>
          <w:rFonts w:ascii="Garamond" w:eastAsia="Lucida Sans Unicode" w:hAnsi="Garamond" w:cs="Times New Roman"/>
          <w:color w:val="000000" w:themeColor="text1"/>
          <w:kern w:val="2"/>
          <w:sz w:val="24"/>
          <w:szCs w:val="24"/>
        </w:rPr>
        <w:t>.</w:t>
      </w:r>
    </w:p>
    <w:p w14:paraId="18B4FAD8" w14:textId="4B344353" w:rsidR="00451C23" w:rsidRDefault="00451C23" w:rsidP="001C0A43">
      <w:pPr>
        <w:pStyle w:val="Akapitzlist"/>
        <w:numPr>
          <w:ilvl w:val="0"/>
          <w:numId w:val="12"/>
        </w:numPr>
        <w:ind w:left="284" w:hanging="284"/>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 xml:space="preserve">Zmiana danych nie wymaga aneksu do umowy. </w:t>
      </w:r>
    </w:p>
    <w:p w14:paraId="0C3F36A3" w14:textId="77777777" w:rsidR="00451C23" w:rsidRDefault="00451C23" w:rsidP="001C0A43">
      <w:pPr>
        <w:pStyle w:val="Akapitzlist"/>
        <w:numPr>
          <w:ilvl w:val="0"/>
          <w:numId w:val="12"/>
        </w:numPr>
        <w:ind w:left="284" w:hanging="284"/>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 xml:space="preserve">Zapłata za usługę będzie realizowana przez Zamawiającego na podstawie faktur VAT, w drodze przelewu na konto Wykonawcy wskazane w fakturze. </w:t>
      </w:r>
    </w:p>
    <w:p w14:paraId="25C9F881" w14:textId="11758508" w:rsidR="00451C23" w:rsidRDefault="00451C23" w:rsidP="001C0A43">
      <w:pPr>
        <w:pStyle w:val="Akapitzlist"/>
        <w:numPr>
          <w:ilvl w:val="0"/>
          <w:numId w:val="12"/>
        </w:numPr>
        <w:ind w:left="284" w:hanging="284"/>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 xml:space="preserve">Termin płatności faktury – 30 dni od daty złożonej u </w:t>
      </w:r>
      <w:r w:rsidR="0065074E" w:rsidRPr="00451C23">
        <w:rPr>
          <w:rFonts w:ascii="Garamond" w:eastAsia="Lucida Sans Unicode" w:hAnsi="Garamond" w:cs="Times New Roman"/>
          <w:color w:val="000000" w:themeColor="text1"/>
          <w:kern w:val="2"/>
          <w:sz w:val="24"/>
          <w:szCs w:val="24"/>
        </w:rPr>
        <w:t>Zamawiającego</w:t>
      </w:r>
      <w:r w:rsidRPr="00451C23">
        <w:rPr>
          <w:rFonts w:ascii="Garamond" w:eastAsia="Lucida Sans Unicode" w:hAnsi="Garamond" w:cs="Times New Roman"/>
          <w:color w:val="000000" w:themeColor="text1"/>
          <w:kern w:val="2"/>
          <w:sz w:val="24"/>
          <w:szCs w:val="24"/>
        </w:rPr>
        <w:t xml:space="preserve"> prawidłowo wystawionej faktury VAT wraz z dokumentami rozliczeniowymi.</w:t>
      </w:r>
    </w:p>
    <w:p w14:paraId="07D7AB96" w14:textId="77777777" w:rsidR="00451C23" w:rsidRDefault="00451C23" w:rsidP="001C0A43">
      <w:pPr>
        <w:pStyle w:val="Akapitzlist"/>
        <w:numPr>
          <w:ilvl w:val="0"/>
          <w:numId w:val="12"/>
        </w:numPr>
        <w:ind w:left="284" w:hanging="284"/>
        <w:jc w:val="both"/>
        <w:rPr>
          <w:rFonts w:ascii="Garamond" w:eastAsia="Lucida Sans Unicode" w:hAnsi="Garamond" w:cs="Times New Roman"/>
          <w:color w:val="000000" w:themeColor="text1"/>
          <w:kern w:val="2"/>
          <w:sz w:val="24"/>
          <w:szCs w:val="24"/>
        </w:rPr>
      </w:pPr>
      <w:proofErr w:type="gramStart"/>
      <w:r w:rsidRPr="00451C23">
        <w:rPr>
          <w:rFonts w:ascii="Garamond" w:eastAsia="Lucida Sans Unicode" w:hAnsi="Garamond" w:cs="Times New Roman"/>
          <w:color w:val="000000" w:themeColor="text1"/>
          <w:kern w:val="2"/>
          <w:sz w:val="24"/>
          <w:szCs w:val="24"/>
        </w:rPr>
        <w:t>Zamawiający  oświadcza</w:t>
      </w:r>
      <w:proofErr w:type="gramEnd"/>
      <w:r w:rsidRPr="00451C23">
        <w:rPr>
          <w:rFonts w:ascii="Garamond" w:eastAsia="Lucida Sans Unicode" w:hAnsi="Garamond" w:cs="Times New Roman"/>
          <w:color w:val="000000" w:themeColor="text1"/>
          <w:kern w:val="2"/>
          <w:sz w:val="24"/>
          <w:szCs w:val="24"/>
        </w:rPr>
        <w:t xml:space="preserve">, że zapłata faktury realizowana będzie na rachunek bankowy wskazany w </w:t>
      </w:r>
      <w:proofErr w:type="gramStart"/>
      <w:r w:rsidRPr="00451C23">
        <w:rPr>
          <w:rFonts w:ascii="Garamond" w:eastAsia="Lucida Sans Unicode" w:hAnsi="Garamond" w:cs="Times New Roman"/>
          <w:color w:val="000000" w:themeColor="text1"/>
          <w:kern w:val="2"/>
          <w:sz w:val="24"/>
          <w:szCs w:val="24"/>
        </w:rPr>
        <w:t>wykazie</w:t>
      </w:r>
      <w:proofErr w:type="gramEnd"/>
      <w:r w:rsidRPr="00451C23">
        <w:rPr>
          <w:rFonts w:ascii="Garamond" w:eastAsia="Lucida Sans Unicode" w:hAnsi="Garamond" w:cs="Times New Roman"/>
          <w:color w:val="000000" w:themeColor="text1"/>
          <w:kern w:val="2"/>
          <w:sz w:val="24"/>
          <w:szCs w:val="24"/>
        </w:rPr>
        <w:t xml:space="preserve"> o którym mowa a art. 96 b ustawy o VAT (biała lista) </w:t>
      </w:r>
      <w:proofErr w:type="gramStart"/>
      <w:r w:rsidRPr="00451C23">
        <w:rPr>
          <w:rFonts w:ascii="Garamond" w:eastAsia="Lucida Sans Unicode" w:hAnsi="Garamond" w:cs="Times New Roman"/>
          <w:color w:val="000000" w:themeColor="text1"/>
          <w:kern w:val="2"/>
          <w:sz w:val="24"/>
          <w:szCs w:val="24"/>
        </w:rPr>
        <w:t>oraz,</w:t>
      </w:r>
      <w:proofErr w:type="gramEnd"/>
      <w:r w:rsidRPr="00451C23">
        <w:rPr>
          <w:rFonts w:ascii="Garamond" w:eastAsia="Lucida Sans Unicode" w:hAnsi="Garamond" w:cs="Times New Roman"/>
          <w:color w:val="000000" w:themeColor="text1"/>
          <w:kern w:val="2"/>
          <w:sz w:val="24"/>
          <w:szCs w:val="24"/>
        </w:rPr>
        <w:t xml:space="preserve"> że płatności za faktury będą realizowane z zastosowaniem mechanizmu podzielonej </w:t>
      </w:r>
      <w:proofErr w:type="gramStart"/>
      <w:r w:rsidRPr="00451C23">
        <w:rPr>
          <w:rFonts w:ascii="Garamond" w:eastAsia="Lucida Sans Unicode" w:hAnsi="Garamond" w:cs="Times New Roman"/>
          <w:color w:val="000000" w:themeColor="text1"/>
          <w:kern w:val="2"/>
          <w:sz w:val="24"/>
          <w:szCs w:val="24"/>
        </w:rPr>
        <w:t>płatności( tzw.</w:t>
      </w:r>
      <w:proofErr w:type="gramEnd"/>
      <w:r w:rsidRPr="00451C23">
        <w:rPr>
          <w:rFonts w:ascii="Garamond" w:eastAsia="Lucida Sans Unicode" w:hAnsi="Garamond" w:cs="Times New Roman"/>
          <w:color w:val="000000" w:themeColor="text1"/>
          <w:kern w:val="2"/>
          <w:sz w:val="24"/>
          <w:szCs w:val="24"/>
        </w:rPr>
        <w:t xml:space="preserve"> Split </w:t>
      </w:r>
      <w:proofErr w:type="spellStart"/>
      <w:r w:rsidRPr="00451C23">
        <w:rPr>
          <w:rFonts w:ascii="Garamond" w:eastAsia="Lucida Sans Unicode" w:hAnsi="Garamond" w:cs="Times New Roman"/>
          <w:color w:val="000000" w:themeColor="text1"/>
          <w:kern w:val="2"/>
          <w:sz w:val="24"/>
          <w:szCs w:val="24"/>
        </w:rPr>
        <w:t>payment</w:t>
      </w:r>
      <w:proofErr w:type="spellEnd"/>
      <w:r w:rsidRPr="00451C23">
        <w:rPr>
          <w:rFonts w:ascii="Garamond" w:eastAsia="Lucida Sans Unicode" w:hAnsi="Garamond" w:cs="Times New Roman"/>
          <w:color w:val="000000" w:themeColor="text1"/>
          <w:kern w:val="2"/>
          <w:sz w:val="24"/>
          <w:szCs w:val="24"/>
        </w:rPr>
        <w:t xml:space="preserve">). W przypadku braku rachunku bankowego zarejestrowanego na tzw. białej liście, Zamawiający nie będzie zobowiązany do dokonania płatności, a płatność należna Wykonawcy będzie uważana za niewymagalną do czasu wykonania przez Wykonawcę obowiązku, o którym mowa w zdaniu pierwszym i poinformowania o tym pisemnie Zamawiającego. </w:t>
      </w:r>
    </w:p>
    <w:p w14:paraId="3DD27835" w14:textId="77777777" w:rsidR="00451C23" w:rsidRDefault="00451C23" w:rsidP="001C0A43">
      <w:pPr>
        <w:pStyle w:val="Akapitzlist"/>
        <w:numPr>
          <w:ilvl w:val="0"/>
          <w:numId w:val="12"/>
        </w:numPr>
        <w:ind w:left="284" w:hanging="284"/>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 xml:space="preserve">Za dzień zapłaty uważa się dzień obciążenia rachunku bankowego Zamawiającego. </w:t>
      </w:r>
    </w:p>
    <w:p w14:paraId="2FF26796" w14:textId="77777777" w:rsidR="00451C23" w:rsidRDefault="00451C23" w:rsidP="001C0A43">
      <w:pPr>
        <w:pStyle w:val="Akapitzlist"/>
        <w:numPr>
          <w:ilvl w:val="0"/>
          <w:numId w:val="12"/>
        </w:numPr>
        <w:ind w:left="284" w:hanging="284"/>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Kary umowne będą potrącane z faktury Wykonawcy.</w:t>
      </w:r>
    </w:p>
    <w:p w14:paraId="61C13400" w14:textId="77777777" w:rsidR="00451C23" w:rsidRDefault="00451C23" w:rsidP="001C0A43">
      <w:pPr>
        <w:pStyle w:val="Akapitzlist"/>
        <w:numPr>
          <w:ilvl w:val="0"/>
          <w:numId w:val="12"/>
        </w:numPr>
        <w:ind w:left="284" w:hanging="284"/>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 xml:space="preserve">Zamawiający nie przewiduje udzielania zaliczek na poczet wykonania zamówienia. </w:t>
      </w:r>
    </w:p>
    <w:p w14:paraId="069AFA1A" w14:textId="77777777" w:rsidR="00451C23" w:rsidRDefault="00451C23" w:rsidP="001C0A43">
      <w:pPr>
        <w:pStyle w:val="Akapitzlist"/>
        <w:numPr>
          <w:ilvl w:val="0"/>
          <w:numId w:val="12"/>
        </w:numPr>
        <w:ind w:left="284" w:hanging="284"/>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W przypadku zwłoki w zapłacie wynagrodzenia, Wykonawcy przysługują odsetki ustawowe.</w:t>
      </w:r>
    </w:p>
    <w:p w14:paraId="2705A149" w14:textId="4367F7D2" w:rsidR="00451C23" w:rsidRPr="00451C23" w:rsidRDefault="00451C23" w:rsidP="001C0A43">
      <w:pPr>
        <w:pStyle w:val="Akapitzlist"/>
        <w:numPr>
          <w:ilvl w:val="0"/>
          <w:numId w:val="12"/>
        </w:numPr>
        <w:ind w:left="284" w:hanging="284"/>
        <w:jc w:val="both"/>
        <w:rPr>
          <w:rFonts w:ascii="Garamond" w:eastAsia="Lucida Sans Unicode" w:hAnsi="Garamond" w:cs="Times New Roman"/>
          <w:color w:val="000000" w:themeColor="text1"/>
          <w:kern w:val="2"/>
          <w:sz w:val="24"/>
          <w:szCs w:val="24"/>
        </w:rPr>
      </w:pPr>
      <w:r w:rsidRPr="00451C23">
        <w:rPr>
          <w:rFonts w:ascii="Garamond" w:eastAsia="Lucida Sans Unicode" w:hAnsi="Garamond" w:cs="Times New Roman"/>
          <w:color w:val="000000" w:themeColor="text1"/>
          <w:kern w:val="2"/>
          <w:sz w:val="24"/>
          <w:szCs w:val="24"/>
        </w:rPr>
        <w:t>Wykonawca jest / nie jest* płatnikiem VAT. *</w:t>
      </w:r>
    </w:p>
    <w:bookmarkEnd w:id="0"/>
    <w:p w14:paraId="34FF80F1" w14:textId="77777777" w:rsidR="00BD0037" w:rsidRPr="00CB0867" w:rsidRDefault="00BD0037" w:rsidP="00CB0867">
      <w:pPr>
        <w:widowControl w:val="0"/>
        <w:suppressAutoHyphens/>
        <w:spacing w:after="0" w:line="276" w:lineRule="auto"/>
        <w:rPr>
          <w:rFonts w:ascii="Garamond" w:hAnsi="Garamond" w:cs="Times New Roman"/>
          <w:b/>
          <w:bCs/>
          <w:color w:val="000000" w:themeColor="text1"/>
          <w:sz w:val="24"/>
          <w:szCs w:val="24"/>
          <w:highlight w:val="yellow"/>
        </w:rPr>
      </w:pPr>
    </w:p>
    <w:p w14:paraId="4CF75465" w14:textId="48D887F4" w:rsidR="001C727B" w:rsidRDefault="00BD0037"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4</w:t>
      </w:r>
      <w:r w:rsidR="00CD1116" w:rsidRPr="00CB0867">
        <w:rPr>
          <w:rFonts w:ascii="Garamond" w:hAnsi="Garamond" w:cs="Times New Roman"/>
          <w:b/>
          <w:bCs/>
          <w:color w:val="000000" w:themeColor="text1"/>
          <w:sz w:val="24"/>
          <w:szCs w:val="24"/>
        </w:rPr>
        <w:t xml:space="preserve">. </w:t>
      </w:r>
      <w:r w:rsidR="001C727B">
        <w:rPr>
          <w:rFonts w:ascii="Garamond" w:hAnsi="Garamond" w:cs="Times New Roman"/>
          <w:b/>
          <w:bCs/>
          <w:color w:val="000000" w:themeColor="text1"/>
          <w:sz w:val="24"/>
          <w:szCs w:val="24"/>
        </w:rPr>
        <w:t>KLAUZULA WALORYZACYJNA</w:t>
      </w:r>
    </w:p>
    <w:p w14:paraId="7E26A360" w14:textId="679A2EB9" w:rsidR="004311B6" w:rsidRPr="004311B6" w:rsidRDefault="004311B6" w:rsidP="001C0A43">
      <w:pPr>
        <w:pStyle w:val="Akapitzlist"/>
        <w:widowControl w:val="0"/>
        <w:numPr>
          <w:ilvl w:val="3"/>
          <w:numId w:val="12"/>
        </w:numPr>
        <w:tabs>
          <w:tab w:val="clear" w:pos="1800"/>
          <w:tab w:val="num" w:pos="284"/>
        </w:tabs>
        <w:suppressAutoHyphens/>
        <w:spacing w:after="0" w:line="276" w:lineRule="auto"/>
        <w:ind w:left="284" w:hanging="284"/>
        <w:rPr>
          <w:rFonts w:ascii="Garamond" w:hAnsi="Garamond" w:cs="Times New Roman"/>
          <w:b/>
          <w:bCs/>
          <w:color w:val="000000" w:themeColor="text1"/>
          <w:sz w:val="24"/>
          <w:szCs w:val="24"/>
        </w:rPr>
      </w:pPr>
      <w:r>
        <w:rPr>
          <w:rFonts w:ascii="Garamond" w:hAnsi="Garamond" w:cs="Times New Roman"/>
          <w:color w:val="000000" w:themeColor="text1"/>
          <w:sz w:val="24"/>
          <w:szCs w:val="24"/>
        </w:rPr>
        <w:t>Zamawiający wskazuje na możliwość zmiany wynagrodzenia w następujących przypadkach:</w:t>
      </w:r>
    </w:p>
    <w:p w14:paraId="2B56A8D8" w14:textId="58F93E4D" w:rsidR="004311B6" w:rsidRPr="004311B6" w:rsidRDefault="004311B6" w:rsidP="001C0A43">
      <w:pPr>
        <w:pStyle w:val="Akapitzlist"/>
        <w:widowControl w:val="0"/>
        <w:numPr>
          <w:ilvl w:val="0"/>
          <w:numId w:val="29"/>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 xml:space="preserve">zmiany stawki podatku od towarów i usług oraz podatku akcyzowego, </w:t>
      </w:r>
    </w:p>
    <w:p w14:paraId="3698208A" w14:textId="1A592EFD" w:rsidR="004311B6" w:rsidRPr="004311B6" w:rsidRDefault="004311B6" w:rsidP="001C0A43">
      <w:pPr>
        <w:pStyle w:val="Akapitzlist"/>
        <w:widowControl w:val="0"/>
        <w:numPr>
          <w:ilvl w:val="0"/>
          <w:numId w:val="29"/>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w:t>
      </w:r>
      <w:r>
        <w:rPr>
          <w:rFonts w:ascii="Garamond" w:hAnsi="Garamond" w:cs="Times New Roman"/>
          <w:color w:val="000000" w:themeColor="text1"/>
          <w:sz w:val="24"/>
          <w:szCs w:val="24"/>
        </w:rPr>
        <w:t>y</w:t>
      </w:r>
      <w:r w:rsidRPr="004311B6">
        <w:rPr>
          <w:rFonts w:ascii="Garamond" w:hAnsi="Garamond" w:cs="Times New Roman"/>
          <w:color w:val="000000" w:themeColor="text1"/>
          <w:sz w:val="24"/>
          <w:szCs w:val="24"/>
        </w:rPr>
        <w:t xml:space="preserve"> wysokości minimalnego wynagrodzenia za pracę albo wysokości minimalnej stawki godzinowej,</w:t>
      </w:r>
    </w:p>
    <w:p w14:paraId="5FD2FC1E" w14:textId="513E3E00" w:rsidR="004311B6" w:rsidRPr="004311B6" w:rsidRDefault="004311B6" w:rsidP="001C0A43">
      <w:pPr>
        <w:pStyle w:val="Akapitzlist"/>
        <w:widowControl w:val="0"/>
        <w:numPr>
          <w:ilvl w:val="0"/>
          <w:numId w:val="29"/>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podlegania ubezpieczeniom społecznym lub ubezpieczeniu zdrowotnemu lub </w:t>
      </w:r>
      <w:r w:rsidRPr="004311B6">
        <w:rPr>
          <w:rFonts w:ascii="Garamond" w:hAnsi="Garamond" w:cs="Times New Roman"/>
          <w:color w:val="000000" w:themeColor="text1"/>
          <w:sz w:val="24"/>
          <w:szCs w:val="24"/>
        </w:rPr>
        <w:lastRenderedPageBreak/>
        <w:t xml:space="preserve">wysokości stawki składki na ubezpieczenia społeczne lub ubezpieczenie zdrowotne, </w:t>
      </w:r>
    </w:p>
    <w:p w14:paraId="21DD85BF" w14:textId="77777777" w:rsidR="004311B6" w:rsidRDefault="004311B6" w:rsidP="001C0A43">
      <w:pPr>
        <w:pStyle w:val="Akapitzlist"/>
        <w:widowControl w:val="0"/>
        <w:numPr>
          <w:ilvl w:val="0"/>
          <w:numId w:val="29"/>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zasad gromadzenia i wysokości wpłat do pracowniczych planów kapitałowych, o których mowa w ustawie z dnia 4 października 2018 r. o pracowniczych planach kapitałowych)</w:t>
      </w:r>
    </w:p>
    <w:p w14:paraId="3C1EE2A4" w14:textId="3BD31ADE" w:rsidR="004311B6" w:rsidRPr="004311B6" w:rsidRDefault="004311B6" w:rsidP="00D65F99">
      <w:pPr>
        <w:widowControl w:val="0"/>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jeśli zmiany</w:t>
      </w:r>
      <w:r>
        <w:rPr>
          <w:rFonts w:ascii="Garamond" w:hAnsi="Garamond" w:cs="Times New Roman"/>
          <w:color w:val="000000" w:themeColor="text1"/>
          <w:sz w:val="24"/>
          <w:szCs w:val="24"/>
        </w:rPr>
        <w:t xml:space="preserve"> z pkt 1) – 4</w:t>
      </w:r>
      <w:proofErr w:type="gramStart"/>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 xml:space="preserve"> będą</w:t>
      </w:r>
      <w:proofErr w:type="gramEnd"/>
      <w:r w:rsidRPr="004311B6">
        <w:rPr>
          <w:rFonts w:ascii="Garamond" w:hAnsi="Garamond" w:cs="Times New Roman"/>
          <w:color w:val="000000" w:themeColor="text1"/>
          <w:sz w:val="24"/>
          <w:szCs w:val="24"/>
        </w:rPr>
        <w:t xml:space="preserve"> miały wpływ na koszty wykonania Umowy przez Wykonawcę. </w:t>
      </w:r>
    </w:p>
    <w:p w14:paraId="1A67F884" w14:textId="77777777" w:rsidR="006542BB" w:rsidRDefault="004311B6" w:rsidP="001C0A43">
      <w:pPr>
        <w:pStyle w:val="Akapitzlist"/>
        <w:widowControl w:val="0"/>
        <w:numPr>
          <w:ilvl w:val="0"/>
          <w:numId w:val="29"/>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zmiany ceny materiałów lub kosztów związanych z realizacją zamówienia;</w:t>
      </w:r>
      <w:r w:rsidR="006542BB">
        <w:rPr>
          <w:rFonts w:ascii="Garamond" w:hAnsi="Garamond" w:cs="Times New Roman"/>
          <w:color w:val="000000" w:themeColor="text1"/>
          <w:sz w:val="24"/>
          <w:szCs w:val="24"/>
        </w:rPr>
        <w:t xml:space="preserve"> </w:t>
      </w:r>
    </w:p>
    <w:p w14:paraId="06E8B919" w14:textId="26D47C1C" w:rsidR="006542BB" w:rsidRPr="006542BB" w:rsidRDefault="006542BB" w:rsidP="00D65F99">
      <w:pPr>
        <w:widowControl w:val="0"/>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jeśli p</w:t>
      </w:r>
      <w:r w:rsidR="004311B6" w:rsidRPr="006542BB">
        <w:rPr>
          <w:rFonts w:ascii="Garamond" w:hAnsi="Garamond" w:cs="Times New Roman"/>
          <w:color w:val="000000" w:themeColor="text1"/>
          <w:sz w:val="24"/>
          <w:szCs w:val="24"/>
        </w:rPr>
        <w:t xml:space="preserve">oziom zmiany ceny materiałów lub kosztów związanych z realizacją zamówienia uprawniający Strony Umowy do żądania zmiany wynagrodzenia </w:t>
      </w:r>
      <w:r>
        <w:rPr>
          <w:rFonts w:ascii="Garamond" w:hAnsi="Garamond" w:cs="Times New Roman"/>
          <w:color w:val="000000" w:themeColor="text1"/>
          <w:sz w:val="24"/>
          <w:szCs w:val="24"/>
        </w:rPr>
        <w:t>zmieni się o co najmniej</w:t>
      </w:r>
      <w:r w:rsidR="004311B6" w:rsidRPr="006542BB">
        <w:rPr>
          <w:rFonts w:ascii="Garamond" w:hAnsi="Garamond" w:cs="Times New Roman"/>
          <w:color w:val="000000" w:themeColor="text1"/>
          <w:sz w:val="24"/>
          <w:szCs w:val="24"/>
        </w:rPr>
        <w:t xml:space="preserve"> </w:t>
      </w:r>
      <w:r w:rsidR="00016890">
        <w:rPr>
          <w:rFonts w:ascii="Garamond" w:hAnsi="Garamond" w:cs="Times New Roman"/>
          <w:color w:val="000000" w:themeColor="text1"/>
          <w:sz w:val="24"/>
          <w:szCs w:val="24"/>
        </w:rPr>
        <w:t>5</w:t>
      </w:r>
      <w:r w:rsidR="004311B6" w:rsidRPr="006542BB">
        <w:rPr>
          <w:rFonts w:ascii="Garamond" w:hAnsi="Garamond" w:cs="Times New Roman"/>
          <w:color w:val="000000" w:themeColor="text1"/>
          <w:sz w:val="24"/>
          <w:szCs w:val="24"/>
        </w:rPr>
        <w:t xml:space="preserve"> % w stosunku do poziomu cen tych samych materiałów lub kosztów z dnia składania ofert w oparciu o</w:t>
      </w:r>
      <w:r w:rsidR="00D65F99">
        <w:rPr>
          <w:rFonts w:ascii="Garamond" w:hAnsi="Garamond" w:cs="Times New Roman"/>
          <w:color w:val="000000" w:themeColor="text1"/>
          <w:sz w:val="24"/>
          <w:szCs w:val="24"/>
        </w:rPr>
        <w:t xml:space="preserve"> odpowiedni dla usług wykonywanych niniejszą umową</w:t>
      </w:r>
      <w:r w:rsidR="004311B6" w:rsidRPr="006542BB">
        <w:rPr>
          <w:rFonts w:ascii="Garamond" w:hAnsi="Garamond" w:cs="Times New Roman"/>
          <w:color w:val="000000" w:themeColor="text1"/>
          <w:sz w:val="24"/>
          <w:szCs w:val="24"/>
        </w:rPr>
        <w:t xml:space="preserve"> wskaźnik </w:t>
      </w:r>
      <w:r w:rsidR="00D65F99">
        <w:rPr>
          <w:rFonts w:ascii="Garamond" w:hAnsi="Garamond" w:cs="Times New Roman"/>
          <w:color w:val="000000" w:themeColor="text1"/>
          <w:sz w:val="24"/>
          <w:szCs w:val="24"/>
        </w:rPr>
        <w:t xml:space="preserve">(wskaźnik cen towarów i usług konsumpcyjnych) </w:t>
      </w:r>
      <w:r w:rsidR="004311B6" w:rsidRPr="006542BB">
        <w:rPr>
          <w:rFonts w:ascii="Garamond" w:hAnsi="Garamond" w:cs="Times New Roman"/>
          <w:color w:val="000000" w:themeColor="text1"/>
          <w:sz w:val="24"/>
          <w:szCs w:val="24"/>
        </w:rPr>
        <w:t xml:space="preserve">ustalanego przez Prezesa Głównego Urzędu Statystycznego i ogłaszanego w Dzienniku Urzędowym RP „Monitor Polski”. Początkowy termin ustalenia zmiany wynagrodzenia ustala się na dzień zaistnienia przesłanki w postaci wzrostu ceny materiałów lub kosztów związanych z realizacją zamówienia o </w:t>
      </w:r>
      <w:r w:rsidR="00016890">
        <w:rPr>
          <w:rFonts w:ascii="Garamond" w:hAnsi="Garamond" w:cs="Times New Roman"/>
          <w:color w:val="000000" w:themeColor="text1"/>
          <w:sz w:val="24"/>
          <w:szCs w:val="24"/>
        </w:rPr>
        <w:t>5</w:t>
      </w:r>
      <w:r w:rsidR="004311B6" w:rsidRPr="006542BB">
        <w:rPr>
          <w:rFonts w:ascii="Garamond" w:hAnsi="Garamond" w:cs="Times New Roman"/>
          <w:color w:val="000000" w:themeColor="text1"/>
          <w:sz w:val="24"/>
          <w:szCs w:val="24"/>
        </w:rPr>
        <w:t xml:space="preserve"> %. </w:t>
      </w:r>
    </w:p>
    <w:p w14:paraId="2911B6B2" w14:textId="7BD96E74"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79A9080" w14:textId="1EA6B0CD"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6FA63D10" w14:textId="037445CE"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w:t>
      </w:r>
    </w:p>
    <w:p w14:paraId="5AA9BED9" w14:textId="43CB2D60"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lastRenderedPageBreak/>
        <w:t xml:space="preserve">W sytuacji wzrostu ceny materiałów lub kosztów związanych z realizacją zamówienia powyżej </w:t>
      </w:r>
      <w:r w:rsidR="0077738A">
        <w:rPr>
          <w:rFonts w:ascii="Garamond" w:hAnsi="Garamond" w:cs="Times New Roman"/>
          <w:color w:val="000000" w:themeColor="text1"/>
          <w:sz w:val="24"/>
          <w:szCs w:val="24"/>
        </w:rPr>
        <w:t xml:space="preserve">5 </w:t>
      </w:r>
      <w:r w:rsidRPr="006542BB">
        <w:rPr>
          <w:rFonts w:ascii="Garamond" w:hAnsi="Garamond" w:cs="Times New Roman"/>
          <w:color w:val="000000" w:themeColor="text1"/>
          <w:sz w:val="24"/>
          <w:szCs w:val="24"/>
        </w:rPr>
        <w:t xml:space="preserve">% ich wartości przyjętych przez Wykonawcę do ustalenia ceny złożonej oferty, w oparciu o </w:t>
      </w:r>
      <w:r w:rsidR="00D65F99">
        <w:rPr>
          <w:rFonts w:ascii="Garamond" w:hAnsi="Garamond" w:cs="Times New Roman"/>
          <w:color w:val="000000" w:themeColor="text1"/>
          <w:sz w:val="24"/>
          <w:szCs w:val="24"/>
        </w:rPr>
        <w:t>odpowiedni dla usług wykonywanych niniejszą umową</w:t>
      </w:r>
      <w:r w:rsidR="00D65F99" w:rsidRPr="006542BB">
        <w:rPr>
          <w:rFonts w:ascii="Garamond" w:hAnsi="Garamond" w:cs="Times New Roman"/>
          <w:color w:val="000000" w:themeColor="text1"/>
          <w:sz w:val="24"/>
          <w:szCs w:val="24"/>
        </w:rPr>
        <w:t xml:space="preserve"> wskaźnik </w:t>
      </w:r>
      <w:r w:rsidR="00D65F99">
        <w:rPr>
          <w:rFonts w:ascii="Garamond" w:hAnsi="Garamond" w:cs="Times New Roman"/>
          <w:color w:val="000000" w:themeColor="text1"/>
          <w:sz w:val="24"/>
          <w:szCs w:val="24"/>
        </w:rPr>
        <w:t>(wskaźnik cen towarów u i usług konsumpcyjnych)</w:t>
      </w:r>
      <w:r w:rsidRPr="006542BB">
        <w:rPr>
          <w:rFonts w:ascii="Garamond" w:hAnsi="Garamond" w:cs="Times New Roman"/>
          <w:color w:val="000000" w:themeColor="text1"/>
          <w:sz w:val="24"/>
          <w:szCs w:val="24"/>
        </w:rPr>
        <w:t xml:space="preserve">, ustalanego przez Prezesa Głównego Urzędu 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3D0B6EB6" w14:textId="7B9AA43F"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spadku ceny materiałów lub kosztów związanych z realizacją zamówienia powyżej </w:t>
      </w:r>
      <w:r w:rsidR="0077738A">
        <w:rPr>
          <w:rFonts w:ascii="Garamond" w:hAnsi="Garamond" w:cs="Times New Roman"/>
          <w:color w:val="000000" w:themeColor="text1"/>
          <w:sz w:val="24"/>
          <w:szCs w:val="24"/>
        </w:rPr>
        <w:t xml:space="preserve">5 </w:t>
      </w:r>
      <w:r w:rsidRPr="006542BB">
        <w:rPr>
          <w:rFonts w:ascii="Garamond" w:hAnsi="Garamond" w:cs="Times New Roman"/>
          <w:color w:val="000000" w:themeColor="text1"/>
          <w:sz w:val="24"/>
          <w:szCs w:val="24"/>
        </w:rPr>
        <w:t xml:space="preserve">% ich wartość przyjętych przez Wykonawcę do ustalenia ceny złożonej oferty, w oparciu o </w:t>
      </w:r>
      <w:r w:rsidR="00D65F99">
        <w:rPr>
          <w:rFonts w:ascii="Garamond" w:hAnsi="Garamond" w:cs="Times New Roman"/>
          <w:color w:val="000000" w:themeColor="text1"/>
          <w:sz w:val="24"/>
          <w:szCs w:val="24"/>
        </w:rPr>
        <w:t>odpowiedni dla usług wykonywanych niniejszą umową</w:t>
      </w:r>
      <w:r w:rsidR="00D65F99" w:rsidRPr="006542BB">
        <w:rPr>
          <w:rFonts w:ascii="Garamond" w:hAnsi="Garamond" w:cs="Times New Roman"/>
          <w:color w:val="000000" w:themeColor="text1"/>
          <w:sz w:val="24"/>
          <w:szCs w:val="24"/>
        </w:rPr>
        <w:t xml:space="preserve"> wskaźnik </w:t>
      </w:r>
      <w:r w:rsidR="00D65F99">
        <w:rPr>
          <w:rFonts w:ascii="Garamond" w:hAnsi="Garamond" w:cs="Times New Roman"/>
          <w:color w:val="000000" w:themeColor="text1"/>
          <w:sz w:val="24"/>
          <w:szCs w:val="24"/>
        </w:rPr>
        <w:t>(wskaźnik cen towarów u i usług konsumpcyjnych)</w:t>
      </w:r>
      <w:r w:rsidRPr="006542BB">
        <w:rPr>
          <w:rFonts w:ascii="Garamond" w:hAnsi="Garamond" w:cs="Times New Roman"/>
          <w:color w:val="000000" w:themeColor="text1"/>
          <w:sz w:val="24"/>
          <w:szCs w:val="24"/>
        </w:rPr>
        <w:t>, ustalanego przez Prezesa Głównego Urzędu Statystycznego i ogłaszanego w Dzienniku Urzędowym RP „Monitor Polski”, Zamawiający jest uprawniony złożyć Wykonawcy pisemną informację o zmian</w:t>
      </w:r>
      <w:r>
        <w:rPr>
          <w:rFonts w:ascii="Garamond" w:hAnsi="Garamond" w:cs="Times New Roman"/>
          <w:color w:val="000000" w:themeColor="text1"/>
          <w:sz w:val="24"/>
          <w:szCs w:val="24"/>
        </w:rPr>
        <w:t>ie</w:t>
      </w:r>
      <w:r w:rsidRPr="006542BB">
        <w:rPr>
          <w:rFonts w:ascii="Garamond" w:hAnsi="Garamond" w:cs="Times New Roman"/>
          <w:color w:val="000000" w:themeColor="text1"/>
          <w:sz w:val="24"/>
          <w:szCs w:val="24"/>
        </w:rPr>
        <w:t xml:space="preserve"> umowy w zakresie wysokości 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AA31AD3" w14:textId="6BA6B877"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w:t>
      </w:r>
      <w:proofErr w:type="gramStart"/>
      <w:r w:rsidRPr="006542BB">
        <w:rPr>
          <w:rFonts w:ascii="Garamond" w:hAnsi="Garamond" w:cs="Times New Roman"/>
          <w:color w:val="000000" w:themeColor="text1"/>
          <w:sz w:val="24"/>
          <w:szCs w:val="24"/>
        </w:rPr>
        <w:t>przypadku</w:t>
      </w:r>
      <w:proofErr w:type="gramEnd"/>
      <w:r w:rsidRPr="006542BB">
        <w:rPr>
          <w:rFonts w:ascii="Garamond" w:hAnsi="Garamond" w:cs="Times New Roman"/>
          <w:color w:val="000000" w:themeColor="text1"/>
          <w:sz w:val="24"/>
          <w:szCs w:val="24"/>
        </w:rPr>
        <w:t xml:space="preserve"> gdyby wskaźniki, o których mowa w ust.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przestały być dostępne, zastosowanie znajdą inne, najbardziej zbliżone, wskaźniki publikowane przez Prezesa GUS. </w:t>
      </w:r>
    </w:p>
    <w:p w14:paraId="5E490145" w14:textId="6C604A20"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Wniosek można złożyć nie wcześniej niż po upływie </w:t>
      </w:r>
      <w:r>
        <w:rPr>
          <w:rFonts w:ascii="Garamond" w:hAnsi="Garamond" w:cs="Times New Roman"/>
          <w:color w:val="000000" w:themeColor="text1"/>
          <w:sz w:val="24"/>
          <w:szCs w:val="24"/>
        </w:rPr>
        <w:t>3</w:t>
      </w:r>
      <w:r w:rsidRPr="006542BB">
        <w:rPr>
          <w:rFonts w:ascii="Garamond" w:hAnsi="Garamond" w:cs="Times New Roman"/>
          <w:color w:val="000000" w:themeColor="text1"/>
          <w:sz w:val="24"/>
          <w:szCs w:val="24"/>
        </w:rPr>
        <w:t xml:space="preserve"> miesięcy od dnia zawarcia umowy (początkowy termin ustalenia zmiany wynagrodzenia); możliwe jest wprowadzanie kolejnych zmian wynagrodzenia z zastrzeżeniem, że będą one wprowadzane nie częściej niż co 3 miesiące. </w:t>
      </w:r>
    </w:p>
    <w:p w14:paraId="31C28E35" w14:textId="3A8A486E"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Zmiana Umowy w zakresie zmiany wynagrodzenia z przyczyn określonych w ust. 1 pkt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1-4 obejmować będzie wyłącznie płatności za prace, których w dniu zmiany odpowiednio stawki podatku VAT, wysokości minimalnego wynagrodzenia za pracę i składki na ubezpieczenia społeczne lub zdrowotne, jeszcze nie wykonano. </w:t>
      </w:r>
    </w:p>
    <w:p w14:paraId="0FD64E70" w14:textId="710B0732"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1Obowiązek wykazania wpływu zmian, o których mowa w ust. 1 niniejszego paragrafu na zmianę wynagrodzenia, należy do Wykonawcy pod rygorem odmowy dokonania zmiany Umowy przez Zamawiającego. </w:t>
      </w:r>
    </w:p>
    <w:p w14:paraId="2B8BE798" w14:textId="7BA0F07E"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Maksymalna wartość poszczególnej zmiany wynagrodzenia, jaką dopuszcza Zamawiający w efekcie zastosowania postanowień o zasadach wprowadzania zmian wysokości wynagrodzenia, wynosi </w:t>
      </w:r>
      <w:r w:rsidR="00243B5F">
        <w:rPr>
          <w:rFonts w:ascii="Garamond" w:hAnsi="Garamond" w:cs="Times New Roman"/>
          <w:color w:val="000000" w:themeColor="text1"/>
          <w:sz w:val="24"/>
          <w:szCs w:val="24"/>
        </w:rPr>
        <w:t>5</w:t>
      </w:r>
      <w:r w:rsidRPr="006542BB">
        <w:rPr>
          <w:rFonts w:ascii="Garamond" w:hAnsi="Garamond" w:cs="Times New Roman"/>
          <w:color w:val="000000" w:themeColor="text1"/>
          <w:sz w:val="24"/>
          <w:szCs w:val="24"/>
        </w:rPr>
        <w:t xml:space="preserve">%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w:t>
      </w:r>
      <w:r w:rsidR="00737E16">
        <w:rPr>
          <w:rFonts w:ascii="Garamond" w:hAnsi="Garamond" w:cs="Times New Roman"/>
          <w:color w:val="000000" w:themeColor="text1"/>
          <w:sz w:val="24"/>
          <w:szCs w:val="24"/>
        </w:rPr>
        <w:t>10</w:t>
      </w:r>
      <w:r w:rsidRPr="006542BB">
        <w:rPr>
          <w:rFonts w:ascii="Garamond" w:hAnsi="Garamond" w:cs="Times New Roman"/>
          <w:color w:val="000000" w:themeColor="text1"/>
          <w:sz w:val="24"/>
          <w:szCs w:val="24"/>
        </w:rPr>
        <w:t>% całkowitego wynagrodzenia</w:t>
      </w:r>
      <w:r w:rsidR="00F67565">
        <w:rPr>
          <w:rFonts w:ascii="Garamond" w:hAnsi="Garamond" w:cs="Times New Roman"/>
          <w:color w:val="000000" w:themeColor="text1"/>
          <w:sz w:val="24"/>
          <w:szCs w:val="24"/>
        </w:rPr>
        <w:t>.</w:t>
      </w:r>
    </w:p>
    <w:p w14:paraId="314081F2" w14:textId="5521C43F"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Przez maksymalną wartość poszczególnej zmiany, o której mowa w ust. 11 należy rozumieć wartość wzrostu lub spadku wynagrodzenia Wykonawcy wynikającą z waloryzacji. </w:t>
      </w:r>
    </w:p>
    <w:p w14:paraId="12C5DE95" w14:textId="3EAB957E" w:rsidR="006542BB" w:rsidRPr="006542BB" w:rsidRDefault="006542BB" w:rsidP="001C0A43">
      <w:pPr>
        <w:pStyle w:val="Akapitzlist"/>
        <w:widowControl w:val="0"/>
        <w:numPr>
          <w:ilvl w:val="3"/>
          <w:numId w:val="12"/>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Postanowień umownych w zakresie waloryzacji nie stosuje się od chwili osiągnięcia limitu, o którym mowa w ust. 11. </w:t>
      </w:r>
    </w:p>
    <w:p w14:paraId="523E6CAB" w14:textId="77777777" w:rsidR="001C727B"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902796A" w14:textId="21C54EBA" w:rsidR="00BD0037" w:rsidRPr="00CB0867"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5.</w:t>
      </w:r>
      <w:r w:rsidR="00FE14E8" w:rsidRPr="00741F09">
        <w:rPr>
          <w:rFonts w:ascii="Garamond" w:hAnsi="Garamond" w:cs="Times New Roman"/>
          <w:b/>
          <w:bCs/>
          <w:color w:val="000000" w:themeColor="text1"/>
          <w:sz w:val="24"/>
          <w:szCs w:val="24"/>
        </w:rPr>
        <w:t>KLAUZULA SPOŁECZNA</w:t>
      </w:r>
    </w:p>
    <w:p w14:paraId="753EB377" w14:textId="508DF835" w:rsidR="00C242CB" w:rsidRDefault="00BD0037" w:rsidP="001C0A43">
      <w:pPr>
        <w:widowControl w:val="0"/>
        <w:numPr>
          <w:ilvl w:val="0"/>
          <w:numId w:val="16"/>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w:t>
      </w:r>
      <w:r w:rsidR="00FE14E8" w:rsidRPr="00CB0867">
        <w:rPr>
          <w:rFonts w:ascii="Garamond" w:hAnsi="Garamond" w:cs="Times New Roman"/>
          <w:color w:val="000000" w:themeColor="text1"/>
          <w:sz w:val="24"/>
          <w:szCs w:val="24"/>
        </w:rPr>
        <w:t>, w związku z zastosowaniem klauzuli społecznej na podstawie art. 95 ust. 1 PZP,</w:t>
      </w:r>
      <w:r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lastRenderedPageBreak/>
        <w:t xml:space="preserve">zobowiązany jest do zatrudnienia na podstawie umowy o pracę osób wykonujących czynności </w:t>
      </w:r>
      <w:bookmarkStart w:id="1" w:name="_Hlk64837175"/>
      <w:r w:rsidRPr="00CB0867">
        <w:rPr>
          <w:rFonts w:ascii="Garamond" w:hAnsi="Garamond" w:cs="Times New Roman"/>
          <w:color w:val="000000" w:themeColor="text1"/>
          <w:sz w:val="24"/>
          <w:szCs w:val="24"/>
        </w:rPr>
        <w:t>w zakresie realizacji zamówienia</w:t>
      </w:r>
      <w:bookmarkEnd w:id="1"/>
      <w:r w:rsidR="00C242CB">
        <w:rPr>
          <w:rFonts w:ascii="Garamond" w:hAnsi="Garamond" w:cs="Times New Roman"/>
          <w:color w:val="000000" w:themeColor="text1"/>
          <w:sz w:val="24"/>
          <w:szCs w:val="24"/>
        </w:rPr>
        <w:t>.</w:t>
      </w:r>
      <w:r w:rsidR="00C242CB" w:rsidRPr="00C242CB">
        <w:t xml:space="preserve"> </w:t>
      </w:r>
      <w:r w:rsidR="00C242CB" w:rsidRPr="00C242CB">
        <w:rPr>
          <w:rFonts w:ascii="Garamond" w:hAnsi="Garamond" w:cs="Times New Roman"/>
          <w:color w:val="000000" w:themeColor="text1"/>
          <w:sz w:val="24"/>
          <w:szCs w:val="24"/>
        </w:rPr>
        <w:t>Zamawiający wymaga zatrudnienia przez Wykonawcę na podstawie umowy o pracę, osób wykonujących następujące czynności w zakresie realizacji zamówienia:</w:t>
      </w:r>
      <w:r w:rsidR="00C242CB">
        <w:rPr>
          <w:rFonts w:ascii="Garamond" w:hAnsi="Garamond" w:cs="Times New Roman"/>
          <w:color w:val="000000" w:themeColor="text1"/>
          <w:sz w:val="24"/>
          <w:szCs w:val="24"/>
        </w:rPr>
        <w:t xml:space="preserve"> </w:t>
      </w:r>
      <w:r w:rsidR="00C242CB" w:rsidRPr="00C242CB">
        <w:rPr>
          <w:rFonts w:ascii="Garamond" w:hAnsi="Garamond" w:cs="Times New Roman"/>
          <w:color w:val="000000" w:themeColor="text1"/>
          <w:sz w:val="24"/>
          <w:szCs w:val="24"/>
        </w:rPr>
        <w:t>czynności kierowania pojazdami do przewozu odpadów komunalnych,</w:t>
      </w:r>
      <w:r w:rsidR="00C242CB">
        <w:rPr>
          <w:rFonts w:ascii="Garamond" w:hAnsi="Garamond" w:cs="Times New Roman"/>
          <w:color w:val="000000" w:themeColor="text1"/>
          <w:sz w:val="24"/>
          <w:szCs w:val="24"/>
        </w:rPr>
        <w:t xml:space="preserve"> </w:t>
      </w:r>
      <w:r w:rsidR="00C242CB" w:rsidRPr="00C242CB">
        <w:rPr>
          <w:rFonts w:ascii="Garamond" w:hAnsi="Garamond" w:cs="Times New Roman"/>
          <w:color w:val="000000" w:themeColor="text1"/>
          <w:sz w:val="24"/>
          <w:szCs w:val="24"/>
        </w:rPr>
        <w:t>czynności</w:t>
      </w:r>
      <w:r w:rsidR="00C242CB">
        <w:rPr>
          <w:rFonts w:ascii="Garamond" w:hAnsi="Garamond" w:cs="Times New Roman"/>
          <w:color w:val="000000" w:themeColor="text1"/>
          <w:sz w:val="24"/>
          <w:szCs w:val="24"/>
        </w:rPr>
        <w:t xml:space="preserve"> </w:t>
      </w:r>
      <w:r w:rsidR="00C242CB" w:rsidRPr="00C242CB">
        <w:rPr>
          <w:rFonts w:ascii="Garamond" w:hAnsi="Garamond" w:cs="Times New Roman"/>
          <w:color w:val="000000" w:themeColor="text1"/>
          <w:sz w:val="24"/>
          <w:szCs w:val="24"/>
        </w:rPr>
        <w:t>załadunku odpadów komunalnych,</w:t>
      </w:r>
      <w:r w:rsidR="00C242CB">
        <w:rPr>
          <w:rFonts w:ascii="Garamond" w:hAnsi="Garamond" w:cs="Times New Roman"/>
          <w:color w:val="000000" w:themeColor="text1"/>
          <w:sz w:val="24"/>
          <w:szCs w:val="24"/>
        </w:rPr>
        <w:t xml:space="preserve"> </w:t>
      </w:r>
      <w:r w:rsidR="00C242CB" w:rsidRPr="00C242CB">
        <w:rPr>
          <w:rFonts w:ascii="Garamond" w:hAnsi="Garamond" w:cs="Times New Roman"/>
          <w:color w:val="000000" w:themeColor="text1"/>
          <w:sz w:val="24"/>
          <w:szCs w:val="24"/>
        </w:rPr>
        <w:t xml:space="preserve">czynności dot. obsługi administracyjnej przedmiotu zamówienia (mi. in.: przygotowanie harmonogramów, sporządzanie miesięcznych raportów wraz z kartami przekazywania odpadów do instalacji komunalnej). </w:t>
      </w:r>
      <w:r w:rsidR="00C242CB">
        <w:rPr>
          <w:rFonts w:ascii="Garamond" w:hAnsi="Garamond" w:cs="Times New Roman"/>
          <w:color w:val="000000" w:themeColor="text1"/>
          <w:sz w:val="24"/>
          <w:szCs w:val="24"/>
        </w:rPr>
        <w:t xml:space="preserve">Powyższy wymóg obowiązuje pod warunkiem, że </w:t>
      </w:r>
      <w:r w:rsidR="00C242CB" w:rsidRPr="00C242CB">
        <w:rPr>
          <w:rFonts w:ascii="Garamond" w:hAnsi="Garamond" w:cs="Times New Roman"/>
          <w:color w:val="000000" w:themeColor="text1"/>
          <w:sz w:val="24"/>
          <w:szCs w:val="24"/>
        </w:rPr>
        <w:t>wykonanie tych czynności polega na wykonywaniu pracy w sposób określony w art. 22 § 1 ustawy z dnia 26 czerwca 1974 r. – Kodeks pracy</w:t>
      </w:r>
      <w:r w:rsidR="00C242CB">
        <w:rPr>
          <w:rFonts w:ascii="Garamond" w:hAnsi="Garamond" w:cs="Times New Roman"/>
          <w:color w:val="000000" w:themeColor="text1"/>
          <w:sz w:val="24"/>
          <w:szCs w:val="24"/>
        </w:rPr>
        <w:t>.</w:t>
      </w:r>
    </w:p>
    <w:p w14:paraId="7EF8A581" w14:textId="0A80872B" w:rsidR="00BF3274" w:rsidRPr="00C242CB" w:rsidRDefault="00C242CB" w:rsidP="001C0A43">
      <w:pPr>
        <w:widowControl w:val="0"/>
        <w:numPr>
          <w:ilvl w:val="0"/>
          <w:numId w:val="16"/>
        </w:numPr>
        <w:suppressAutoHyphens/>
        <w:spacing w:after="0" w:line="276" w:lineRule="auto"/>
        <w:ind w:left="284" w:hanging="284"/>
        <w:jc w:val="both"/>
        <w:rPr>
          <w:rFonts w:ascii="Garamond" w:hAnsi="Garamond" w:cs="Times New Roman"/>
          <w:color w:val="000000" w:themeColor="text1"/>
          <w:sz w:val="24"/>
          <w:szCs w:val="24"/>
        </w:rPr>
      </w:pPr>
      <w:r w:rsidRPr="00C242CB">
        <w:rPr>
          <w:rFonts w:ascii="Garamond" w:hAnsi="Garamond" w:cs="Times New Roman"/>
          <w:color w:val="000000" w:themeColor="text1"/>
          <w:sz w:val="24"/>
          <w:szCs w:val="24"/>
        </w:rPr>
        <w:t>Wymóg nie dotyczy, osób prowadzących jednoosobową działalność gospodarczą (samozatrudnienie), usług transportowych.</w:t>
      </w:r>
      <w:r w:rsidR="00BD0037" w:rsidRPr="00C242CB">
        <w:rPr>
          <w:rFonts w:ascii="Garamond" w:hAnsi="Garamond" w:cs="Times New Roman"/>
          <w:color w:val="000000" w:themeColor="text1"/>
          <w:sz w:val="24"/>
          <w:szCs w:val="24"/>
        </w:rPr>
        <w:t xml:space="preserve"> </w:t>
      </w:r>
    </w:p>
    <w:p w14:paraId="23F24970" w14:textId="147AFFE3" w:rsidR="00BD0037" w:rsidRPr="00CB0867" w:rsidRDefault="00BD0037" w:rsidP="001C0A43">
      <w:pPr>
        <w:widowControl w:val="0"/>
        <w:numPr>
          <w:ilvl w:val="0"/>
          <w:numId w:val="16"/>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W trakcie realizacji zamówienia Wykonawca, na każde wezwanie Zamawiającego w wyznaczonym w wezwaniu terminie, nie dłuższym niż </w:t>
      </w:r>
      <w:r w:rsidR="00116269">
        <w:rPr>
          <w:rFonts w:ascii="Garamond" w:eastAsia="Calibri" w:hAnsi="Garamond" w:cs="Times New Roman"/>
          <w:color w:val="000000" w:themeColor="text1"/>
          <w:sz w:val="24"/>
          <w:szCs w:val="24"/>
        </w:rPr>
        <w:t>7</w:t>
      </w:r>
      <w:r w:rsidRPr="00CB0867">
        <w:rPr>
          <w:rFonts w:ascii="Garamond" w:eastAsia="Calibri" w:hAnsi="Garamond" w:cs="Times New Roman"/>
          <w:color w:val="000000" w:themeColor="text1"/>
          <w:sz w:val="24"/>
          <w:szCs w:val="24"/>
        </w:rPr>
        <w:t xml:space="preserve"> dni robocz</w:t>
      </w:r>
      <w:r w:rsidR="00116269">
        <w:rPr>
          <w:rFonts w:ascii="Garamond" w:eastAsia="Calibri" w:hAnsi="Garamond" w:cs="Times New Roman"/>
          <w:color w:val="000000" w:themeColor="text1"/>
          <w:sz w:val="24"/>
          <w:szCs w:val="24"/>
        </w:rPr>
        <w:t>ych</w:t>
      </w:r>
      <w:r w:rsidRPr="00CB0867">
        <w:rPr>
          <w:rFonts w:ascii="Garamond" w:eastAsia="Calibri" w:hAnsi="Garamond" w:cs="Times New Roman"/>
          <w:color w:val="000000" w:themeColor="text1"/>
          <w:sz w:val="24"/>
          <w:szCs w:val="24"/>
        </w:rPr>
        <w:t>, przedłoży zamawiającemu wskazane poniżej dokumenty w celu potwierdzenia spełnienia wymogu zatrudnienia na podstawie umowy o pracę przez wykonawcę osób wykonujących w trakcie realizacji zamówienia czynności wskazane w ust. 1:</w:t>
      </w:r>
    </w:p>
    <w:p w14:paraId="20F82608" w14:textId="545BD140" w:rsidR="00BD0037" w:rsidRPr="00CB0867" w:rsidRDefault="00BD0037" w:rsidP="001C0A43">
      <w:pPr>
        <w:pStyle w:val="Akapitzlist"/>
        <w:numPr>
          <w:ilvl w:val="1"/>
          <w:numId w:val="17"/>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zatrudnionego pracownika o zatrudnieniu na podstawie umowy o pracę.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6AD7BA4D" w14:textId="3A449962" w:rsidR="00BD0037" w:rsidRPr="00CB0867" w:rsidRDefault="00BD0037" w:rsidP="001C0A43">
      <w:pPr>
        <w:pStyle w:val="Akapitzlist"/>
        <w:numPr>
          <w:ilvl w:val="1"/>
          <w:numId w:val="17"/>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oświadczenie wykonawcy o zatrudnieniu na podstawie umowy o pracę osób wykonujących </w:t>
      </w:r>
      <w:r w:rsidR="00082E94">
        <w:rPr>
          <w:rFonts w:ascii="Garamond" w:eastAsia="Calibri" w:hAnsi="Garamond" w:cs="Times New Roman"/>
          <w:color w:val="000000" w:themeColor="text1"/>
          <w:sz w:val="24"/>
          <w:szCs w:val="24"/>
        </w:rPr>
        <w:t>usługi</w:t>
      </w:r>
      <w:r w:rsidRPr="00CB0867">
        <w:rPr>
          <w:rFonts w:ascii="Garamond" w:eastAsia="Calibri" w:hAnsi="Garamond" w:cs="Times New Roman"/>
          <w:color w:val="000000" w:themeColor="text1"/>
          <w:sz w:val="24"/>
          <w:szCs w:val="24"/>
        </w:rPr>
        <w:t xml:space="preserve">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w:t>
      </w:r>
    </w:p>
    <w:p w14:paraId="7112FB0E" w14:textId="7D7C9082" w:rsidR="00BD0037" w:rsidRPr="00CB0867" w:rsidRDefault="00BD0037" w:rsidP="001C0A43">
      <w:pPr>
        <w:pStyle w:val="Akapitzlist"/>
        <w:numPr>
          <w:ilvl w:val="1"/>
          <w:numId w:val="17"/>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poświadczoną za zgodność z oryginałem przez wykonawcę kopię umowy/umów o pracę zawartych przez wykonawcę z osobami skierowanymi do wykonywania </w:t>
      </w:r>
      <w:r w:rsidR="00D65F99">
        <w:rPr>
          <w:rFonts w:ascii="Garamond" w:eastAsia="Calibri" w:hAnsi="Garamond" w:cs="Times New Roman"/>
          <w:color w:val="000000" w:themeColor="text1"/>
          <w:sz w:val="24"/>
          <w:szCs w:val="24"/>
        </w:rPr>
        <w:t xml:space="preserve">czynności wskazanych w umowie </w:t>
      </w:r>
      <w:r w:rsidRPr="00CB0867">
        <w:rPr>
          <w:rFonts w:ascii="Garamond" w:eastAsia="Calibri" w:hAnsi="Garamond" w:cs="Times New Roman"/>
          <w:color w:val="000000" w:themeColor="text1"/>
          <w:sz w:val="24"/>
          <w:szCs w:val="24"/>
        </w:rPr>
        <w:t xml:space="preserve">(wraz z dokumentem regulującym zakres obowiązków, jeżeli został sporządzony). Kopia umowy/umów powinna zostać zanonimizowana w sposób zapewniający ochronę danych osobowych </w:t>
      </w:r>
      <w:proofErr w:type="gramStart"/>
      <w:r w:rsidRPr="00CB0867">
        <w:rPr>
          <w:rFonts w:ascii="Garamond" w:eastAsia="Calibri" w:hAnsi="Garamond" w:cs="Times New Roman"/>
          <w:color w:val="000000" w:themeColor="text1"/>
          <w:sz w:val="24"/>
          <w:szCs w:val="24"/>
        </w:rPr>
        <w:t>pracowników,</w:t>
      </w:r>
      <w:proofErr w:type="gramEnd"/>
      <w:r w:rsidRPr="00CB0867">
        <w:rPr>
          <w:rFonts w:ascii="Garamond" w:eastAsia="Calibri" w:hAnsi="Garamond" w:cs="Times New Roman"/>
          <w:color w:val="000000" w:themeColor="text1"/>
          <w:sz w:val="24"/>
          <w:szCs w:val="24"/>
        </w:rPr>
        <w:t xml:space="preserve"> (tj. w szczególności bez adresów, nr PESEL pracowników). Imię i nazwisko pracownika nie </w:t>
      </w:r>
      <w:proofErr w:type="gramStart"/>
      <w:r w:rsidRPr="00CB0867">
        <w:rPr>
          <w:rFonts w:ascii="Garamond" w:eastAsia="Calibri" w:hAnsi="Garamond" w:cs="Times New Roman"/>
          <w:color w:val="000000" w:themeColor="text1"/>
          <w:sz w:val="24"/>
          <w:szCs w:val="24"/>
        </w:rPr>
        <w:t>podlega</w:t>
      </w:r>
      <w:proofErr w:type="gramEnd"/>
      <w:r w:rsidRPr="00CB0867">
        <w:rPr>
          <w:rFonts w:ascii="Garamond" w:eastAsia="Calibri" w:hAnsi="Garamond" w:cs="Times New Roman"/>
          <w:color w:val="000000" w:themeColor="text1"/>
          <w:sz w:val="24"/>
          <w:szCs w:val="24"/>
        </w:rPr>
        <w:t xml:space="preserve"> </w:t>
      </w:r>
      <w:proofErr w:type="spellStart"/>
      <w:r w:rsidRPr="00CB0867">
        <w:rPr>
          <w:rFonts w:ascii="Garamond" w:eastAsia="Calibri" w:hAnsi="Garamond" w:cs="Times New Roman"/>
          <w:color w:val="000000" w:themeColor="text1"/>
          <w:sz w:val="24"/>
          <w:szCs w:val="24"/>
        </w:rPr>
        <w:t>anonimizacji</w:t>
      </w:r>
      <w:proofErr w:type="spellEnd"/>
      <w:r w:rsidRPr="00CB0867">
        <w:rPr>
          <w:rFonts w:ascii="Garamond" w:eastAsia="Calibri" w:hAnsi="Garamond" w:cs="Times New Roman"/>
          <w:color w:val="000000" w:themeColor="text1"/>
          <w:sz w:val="24"/>
          <w:szCs w:val="24"/>
        </w:rPr>
        <w:t>. Informacje takie jak: data zawarcia umowy, rodzaj umowy o pracę i wymiar etatu, powinny być możliwe do zidentyfikowania,</w:t>
      </w:r>
    </w:p>
    <w:p w14:paraId="00363543" w14:textId="44B7E319" w:rsidR="00BD0037" w:rsidRPr="00CB0867" w:rsidRDefault="00BD0037" w:rsidP="001C0A43">
      <w:pPr>
        <w:pStyle w:val="Akapitzlist"/>
        <w:numPr>
          <w:ilvl w:val="1"/>
          <w:numId w:val="17"/>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innych dokumentów, w tym w szczególności: zaświadczenie właściwego oddziału ZUS potwierdzające opłacanie przez wykonawcę składek na ubezpieczenie społeczne i zdrowotne z tytułu zatrudnienia na podstawie umów o pracę za ostatni okres rozliczeniowy, i/lub poświadczoną za zgodność z oryginałem odpowiednio przez wykonawcę kopię dowodu potwierdzającego zgłoszenie pracownika przez pracodawcę do ubezpieczeń, zanonimizowaną w sposób zapewniający ochronę danych osobowych pracowników, o ochronie danych osobowych.</w:t>
      </w:r>
    </w:p>
    <w:p w14:paraId="3AA5F17B" w14:textId="5D8FFF23" w:rsidR="00BD0037" w:rsidRPr="00CB0867" w:rsidRDefault="00BD0037" w:rsidP="001C0A43">
      <w:pPr>
        <w:pStyle w:val="Akapitzlist"/>
        <w:numPr>
          <w:ilvl w:val="0"/>
          <w:numId w:val="16"/>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Z tytułu niespełnienia przez wykonawcę wymogu zatrudnienia na podstawie umowy o pracę osób wykonujących wskazane w ust. 1 czynności zamawiający przewiduje sankcję w postaci obowiązku zapłaty przez wykonawcę kary umownej w wysokości określonej w niniejszej </w:t>
      </w:r>
      <w:r w:rsidRPr="00CB0867">
        <w:rPr>
          <w:rFonts w:ascii="Garamond" w:eastAsia="Calibri" w:hAnsi="Garamond" w:cs="Times New Roman"/>
          <w:color w:val="000000" w:themeColor="text1"/>
          <w:sz w:val="24"/>
          <w:szCs w:val="24"/>
        </w:rPr>
        <w:lastRenderedPageBreak/>
        <w:t xml:space="preserve">umowie. Niezłożenie przez Wykonawcę dokumentów, o których mowa w § </w:t>
      </w:r>
      <w:r w:rsidR="008118B8">
        <w:rPr>
          <w:rFonts w:ascii="Garamond" w:eastAsia="Calibri" w:hAnsi="Garamond" w:cs="Times New Roman"/>
          <w:color w:val="000000" w:themeColor="text1"/>
          <w:sz w:val="24"/>
          <w:szCs w:val="24"/>
        </w:rPr>
        <w:t>5</w:t>
      </w:r>
      <w:r w:rsidRPr="00CB0867">
        <w:rPr>
          <w:rFonts w:ascii="Garamond" w:eastAsia="Calibri" w:hAnsi="Garamond" w:cs="Times New Roman"/>
          <w:color w:val="000000" w:themeColor="text1"/>
          <w:sz w:val="24"/>
          <w:szCs w:val="24"/>
        </w:rPr>
        <w:t xml:space="preserve"> pkt 2, będzie traktowane jako niewypełnienie obowiązku zatrudnienia osób wykonujących Przedmiot Umowy na podstawie umowy o pracę. </w:t>
      </w:r>
    </w:p>
    <w:p w14:paraId="0B2DC09F" w14:textId="783BBF5F" w:rsidR="00BF3274" w:rsidRPr="00CB0867" w:rsidRDefault="00BD0037" w:rsidP="001C0A43">
      <w:pPr>
        <w:pStyle w:val="Akapitzlist"/>
        <w:numPr>
          <w:ilvl w:val="0"/>
          <w:numId w:val="16"/>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W przypadku uzasadnionych wątpliwości, co do przestrzegania prawa pracy przez wykonawcę, zamawiający może zwrócić się o przeprowadzenie kontroli przez Państwową Inspekcję Pracy.</w:t>
      </w:r>
    </w:p>
    <w:p w14:paraId="754359D1" w14:textId="77777777" w:rsidR="00BD0037" w:rsidRPr="00CB0867" w:rsidRDefault="00BD0037" w:rsidP="00CB0867">
      <w:pPr>
        <w:spacing w:after="0" w:line="276" w:lineRule="auto"/>
        <w:ind w:left="360"/>
        <w:jc w:val="center"/>
        <w:rPr>
          <w:rFonts w:ascii="Garamond" w:hAnsi="Garamond" w:cs="Times New Roman"/>
          <w:b/>
          <w:bCs/>
          <w:color w:val="000000" w:themeColor="text1"/>
          <w:sz w:val="24"/>
          <w:szCs w:val="24"/>
        </w:rPr>
      </w:pPr>
    </w:p>
    <w:p w14:paraId="33D9A0C3" w14:textId="265362DE"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bCs/>
          <w:color w:val="000000" w:themeColor="text1"/>
          <w:sz w:val="24"/>
          <w:szCs w:val="24"/>
        </w:rPr>
        <w:t>6</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PODWYKONAWCY</w:t>
      </w:r>
    </w:p>
    <w:p w14:paraId="2E66CF26" w14:textId="123E223F" w:rsidR="002945C0" w:rsidRPr="00EF3DC5" w:rsidRDefault="006721CD" w:rsidP="00EF3DC5">
      <w:pPr>
        <w:pStyle w:val="Akapitzlist"/>
        <w:numPr>
          <w:ilvl w:val="6"/>
          <w:numId w:val="17"/>
        </w:numPr>
        <w:spacing w:after="0" w:line="276" w:lineRule="auto"/>
        <w:ind w:left="284" w:hanging="284"/>
        <w:jc w:val="both"/>
        <w:rPr>
          <w:rFonts w:ascii="Garamond" w:hAnsi="Garamond" w:cs="Times New Roman"/>
          <w:color w:val="000000" w:themeColor="text1"/>
          <w:sz w:val="24"/>
          <w:szCs w:val="24"/>
        </w:rPr>
      </w:pPr>
      <w:bookmarkStart w:id="2" w:name="_Hlk224818634"/>
      <w:r w:rsidRPr="00EF3DC5">
        <w:rPr>
          <w:rFonts w:ascii="Garamond" w:hAnsi="Garamond" w:cs="Times New Roman"/>
          <w:color w:val="000000" w:themeColor="text1"/>
          <w:sz w:val="24"/>
          <w:szCs w:val="24"/>
        </w:rPr>
        <w:t>Zamawiający zastrzega obowiązek osobistego wykonania przez wykonawcę kluczowych zadań dotyczących usług</w:t>
      </w:r>
      <w:r w:rsidR="00EF3DC5" w:rsidRPr="00EF3DC5">
        <w:rPr>
          <w:rFonts w:ascii="Garamond" w:hAnsi="Garamond" w:cs="Times New Roman"/>
          <w:color w:val="000000" w:themeColor="text1"/>
          <w:sz w:val="24"/>
          <w:szCs w:val="24"/>
        </w:rPr>
        <w:t>, tj. odbiór, transport</w:t>
      </w:r>
      <w:r w:rsidR="00243B5F">
        <w:rPr>
          <w:rFonts w:ascii="Garamond" w:hAnsi="Garamond" w:cs="Times New Roman"/>
          <w:color w:val="000000" w:themeColor="text1"/>
          <w:sz w:val="24"/>
          <w:szCs w:val="24"/>
        </w:rPr>
        <w:t xml:space="preserve"> </w:t>
      </w:r>
      <w:r w:rsidR="00EF3DC5" w:rsidRPr="00EF3DC5">
        <w:rPr>
          <w:rFonts w:ascii="Garamond" w:hAnsi="Garamond" w:cs="Times New Roman"/>
          <w:color w:val="000000" w:themeColor="text1"/>
          <w:sz w:val="24"/>
          <w:szCs w:val="24"/>
        </w:rPr>
        <w:t>niesegregowanych (z</w:t>
      </w:r>
      <w:r w:rsidR="007E3EA1">
        <w:rPr>
          <w:rFonts w:ascii="Garamond" w:hAnsi="Garamond" w:cs="Times New Roman"/>
          <w:color w:val="000000" w:themeColor="text1"/>
          <w:sz w:val="24"/>
          <w:szCs w:val="24"/>
        </w:rPr>
        <w:t xml:space="preserve">mieszanych) odpadów komunalnych oraz prowadzenie PSZOK. </w:t>
      </w:r>
    </w:p>
    <w:p w14:paraId="4B96F3A1" w14:textId="5AF32627" w:rsidR="00EF3DC5" w:rsidRPr="00EF3DC5" w:rsidRDefault="00EF3DC5" w:rsidP="00EF3DC5">
      <w:pPr>
        <w:pStyle w:val="Akapitzlist"/>
        <w:numPr>
          <w:ilvl w:val="6"/>
          <w:numId w:val="17"/>
        </w:numPr>
        <w:spacing w:after="0" w:line="276" w:lineRule="auto"/>
        <w:ind w:left="284" w:hanging="284"/>
        <w:jc w:val="both"/>
        <w:rPr>
          <w:rFonts w:ascii="Garamond" w:hAnsi="Garamond" w:cs="Times New Roman"/>
          <w:color w:val="000000" w:themeColor="text1"/>
          <w:sz w:val="24"/>
          <w:szCs w:val="24"/>
        </w:rPr>
      </w:pPr>
      <w:r w:rsidRPr="00EF3DC5">
        <w:rPr>
          <w:rFonts w:ascii="Garamond" w:hAnsi="Garamond" w:cs="Times New Roman"/>
          <w:color w:val="000000" w:themeColor="text1"/>
          <w:sz w:val="24"/>
          <w:szCs w:val="24"/>
        </w:rPr>
        <w:t>Pozostały zakres usług (np. odbiór odpadów zebranych selektywnie, odpadów wielkogabarytowych) może zostać powierzony Podwykonawcom, pod rygorem spełnienia warunków określonych w niniejszym paragrafie.</w:t>
      </w:r>
    </w:p>
    <w:p w14:paraId="0EB50C7D" w14:textId="5649CD5F" w:rsidR="00EF3DC5" w:rsidRPr="00EF3DC5" w:rsidRDefault="00EF3DC5" w:rsidP="00EF3DC5">
      <w:pPr>
        <w:pStyle w:val="Akapitzlist"/>
        <w:numPr>
          <w:ilvl w:val="6"/>
          <w:numId w:val="17"/>
        </w:numPr>
        <w:spacing w:after="0" w:line="276" w:lineRule="auto"/>
        <w:ind w:left="284" w:hanging="284"/>
        <w:jc w:val="both"/>
        <w:rPr>
          <w:rFonts w:ascii="Garamond" w:hAnsi="Garamond" w:cs="Times New Roman"/>
          <w:color w:val="000000" w:themeColor="text1"/>
          <w:sz w:val="24"/>
          <w:szCs w:val="24"/>
        </w:rPr>
      </w:pPr>
      <w:r w:rsidRPr="00EF3DC5">
        <w:rPr>
          <w:rFonts w:ascii="Garamond" w:hAnsi="Garamond" w:cs="Times New Roman"/>
          <w:color w:val="000000" w:themeColor="text1"/>
          <w:sz w:val="24"/>
          <w:szCs w:val="24"/>
        </w:rPr>
        <w:t>Powierzenie wykonania części zamówienia Podwykonawcom nie zwalnia Wykonawcy z odpowiedzialności za należyte wykonanie tej części zamówienia. Wykonawca ponosi wobec Zamawiającego pełną odpowiedzialność za działania, uchybienia i zaniedbania Podwykonawców tak, jakby były to jego własne działania.</w:t>
      </w:r>
    </w:p>
    <w:p w14:paraId="4CA7D8D7" w14:textId="50B948F5" w:rsidR="00EF3DC5" w:rsidRPr="00EF3DC5" w:rsidRDefault="00EF3DC5" w:rsidP="00EF3DC5">
      <w:pPr>
        <w:pStyle w:val="Akapitzlist"/>
        <w:numPr>
          <w:ilvl w:val="6"/>
          <w:numId w:val="17"/>
        </w:numPr>
        <w:spacing w:after="0" w:line="276" w:lineRule="auto"/>
        <w:ind w:left="284" w:hanging="284"/>
        <w:jc w:val="both"/>
        <w:rPr>
          <w:rFonts w:ascii="Garamond" w:hAnsi="Garamond" w:cs="Times New Roman"/>
          <w:color w:val="000000" w:themeColor="text1"/>
          <w:sz w:val="24"/>
          <w:szCs w:val="24"/>
        </w:rPr>
      </w:pPr>
      <w:r w:rsidRPr="00EF3DC5">
        <w:rPr>
          <w:rFonts w:ascii="Garamond" w:hAnsi="Garamond" w:cs="Times New Roman"/>
          <w:color w:val="000000" w:themeColor="text1"/>
          <w:sz w:val="24"/>
          <w:szCs w:val="24"/>
        </w:rPr>
        <w:t>Wykonawca, przed przystąpieniem do wykonania zamówienia przez Podwykonawcę, ma obowiązek zgłosić Zamawiającemu pisemnie dane kontaktowe Podwykonawcy oraz zakres powierzonych mu usług, a także przedstawić do wglądu projekt umowy o podwykonawstwo.</w:t>
      </w:r>
    </w:p>
    <w:p w14:paraId="6D4B5B1A" w14:textId="1BDE3503" w:rsidR="00EF3DC5" w:rsidRPr="00EF3DC5" w:rsidRDefault="00EF3DC5" w:rsidP="00EF3DC5">
      <w:pPr>
        <w:pStyle w:val="Akapitzlist"/>
        <w:numPr>
          <w:ilvl w:val="6"/>
          <w:numId w:val="17"/>
        </w:numPr>
        <w:spacing w:after="0" w:line="276" w:lineRule="auto"/>
        <w:ind w:left="284" w:hanging="284"/>
        <w:jc w:val="both"/>
        <w:rPr>
          <w:rFonts w:ascii="Garamond" w:hAnsi="Garamond" w:cs="Times New Roman"/>
          <w:color w:val="000000" w:themeColor="text1"/>
          <w:sz w:val="24"/>
          <w:szCs w:val="24"/>
        </w:rPr>
      </w:pPr>
      <w:r w:rsidRPr="00EF3DC5">
        <w:rPr>
          <w:rFonts w:ascii="Garamond" w:hAnsi="Garamond" w:cs="Times New Roman"/>
          <w:color w:val="000000" w:themeColor="text1"/>
          <w:sz w:val="24"/>
          <w:szCs w:val="24"/>
        </w:rPr>
        <w:t>Zamawiający może żądać od Wykonawcy zmiany Podwykonawcy, jeżeli sprzęt, potencjał techniczny lub osoby skierowane przez Podwykonawcę do realizacji usług nie dają rękojmi należytego wykonania umowy.</w:t>
      </w:r>
    </w:p>
    <w:p w14:paraId="341A34FE" w14:textId="046AD3FF" w:rsidR="00EF3DC5" w:rsidRPr="00EF3DC5" w:rsidRDefault="00EF3DC5" w:rsidP="00EF3DC5">
      <w:pPr>
        <w:pStyle w:val="Akapitzlist"/>
        <w:numPr>
          <w:ilvl w:val="6"/>
          <w:numId w:val="17"/>
        </w:numPr>
        <w:spacing w:after="0" w:line="276" w:lineRule="auto"/>
        <w:ind w:left="284" w:hanging="284"/>
        <w:jc w:val="both"/>
        <w:rPr>
          <w:rFonts w:ascii="Garamond" w:hAnsi="Garamond" w:cs="Times New Roman"/>
          <w:color w:val="000000" w:themeColor="text1"/>
          <w:sz w:val="24"/>
          <w:szCs w:val="24"/>
        </w:rPr>
      </w:pPr>
      <w:r w:rsidRPr="00EF3DC5">
        <w:rPr>
          <w:rFonts w:ascii="Garamond" w:hAnsi="Garamond" w:cs="Times New Roman"/>
          <w:color w:val="000000" w:themeColor="text1"/>
          <w:sz w:val="24"/>
          <w:szCs w:val="24"/>
        </w:rPr>
        <w:t>Wprowadzenie Podwykonawcy do realizacji usług bez uprzedniego zgłoszenia tego faktu Zamawiającemu skutkuje naliczeniem kary umownej.</w:t>
      </w:r>
    </w:p>
    <w:bookmarkEnd w:id="2"/>
    <w:p w14:paraId="1153A100" w14:textId="77777777" w:rsidR="00EF3DC5" w:rsidRPr="00EF3DC5" w:rsidRDefault="00EF3DC5" w:rsidP="00EF3DC5">
      <w:pPr>
        <w:pStyle w:val="Akapitzlist"/>
        <w:spacing w:after="0" w:line="276" w:lineRule="auto"/>
        <w:ind w:left="284"/>
        <w:rPr>
          <w:rFonts w:ascii="Garamond" w:hAnsi="Garamond" w:cs="Times New Roman"/>
          <w:b/>
          <w:bCs/>
          <w:color w:val="000000" w:themeColor="text1"/>
          <w:sz w:val="24"/>
          <w:szCs w:val="24"/>
        </w:rPr>
      </w:pPr>
    </w:p>
    <w:p w14:paraId="5848E76F" w14:textId="14F329F1"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7</w:t>
      </w:r>
      <w:r w:rsidR="00AF4C6D"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OBOWIĄZKI ZAMAWIAJĄCEGO</w:t>
      </w:r>
    </w:p>
    <w:p w14:paraId="7FE379B4" w14:textId="659E7FC4" w:rsidR="00BD0037" w:rsidRPr="00A51E83" w:rsidRDefault="00BD0037" w:rsidP="001C0A43">
      <w:pPr>
        <w:pStyle w:val="Akapitzlist"/>
        <w:numPr>
          <w:ilvl w:val="1"/>
          <w:numId w:val="18"/>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Do obowiązków Zamawiającego należy:</w:t>
      </w:r>
    </w:p>
    <w:p w14:paraId="48318949" w14:textId="295522D8" w:rsidR="00276BDC" w:rsidRPr="00A51E83" w:rsidRDefault="00276BDC" w:rsidP="001C0A43">
      <w:pPr>
        <w:pStyle w:val="Akapitzlist"/>
        <w:numPr>
          <w:ilvl w:val="0"/>
          <w:numId w:val="33"/>
        </w:numPr>
        <w:spacing w:after="0" w:line="276" w:lineRule="auto"/>
        <w:ind w:left="567" w:hanging="283"/>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 xml:space="preserve">współpraca z Wykonawcą przy sporządzaniu harmonogramu odbierania </w:t>
      </w:r>
      <w:proofErr w:type="gramStart"/>
      <w:r w:rsidRPr="00A51E83">
        <w:rPr>
          <w:rFonts w:ascii="Garamond" w:hAnsi="Garamond" w:cs="Times New Roman"/>
          <w:color w:val="000000" w:themeColor="text1"/>
          <w:sz w:val="24"/>
          <w:szCs w:val="24"/>
        </w:rPr>
        <w:t>odpadów,</w:t>
      </w:r>
      <w:proofErr w:type="gramEnd"/>
      <w:r w:rsidRPr="00A51E83">
        <w:rPr>
          <w:rFonts w:ascii="Garamond" w:hAnsi="Garamond" w:cs="Times New Roman"/>
          <w:color w:val="000000" w:themeColor="text1"/>
          <w:sz w:val="24"/>
          <w:szCs w:val="24"/>
        </w:rPr>
        <w:t xml:space="preserve"> i jego akceptacji bez zbędnej zwłoki,</w:t>
      </w:r>
    </w:p>
    <w:p w14:paraId="2F6C7EBA" w14:textId="4E2BF480" w:rsidR="00276BDC" w:rsidRPr="00A51E83" w:rsidRDefault="00276BDC" w:rsidP="001C0A43">
      <w:pPr>
        <w:pStyle w:val="Akapitzlist"/>
        <w:numPr>
          <w:ilvl w:val="0"/>
          <w:numId w:val="33"/>
        </w:numPr>
        <w:spacing w:after="0" w:line="276" w:lineRule="auto"/>
        <w:ind w:left="567" w:hanging="283"/>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 xml:space="preserve">udostępniania Wykonawcy informacji o nieruchomościach, objętych obowiązkiem odbierania odpadów komunalnych, </w:t>
      </w:r>
    </w:p>
    <w:p w14:paraId="4E13A758" w14:textId="4AEDCF9F" w:rsidR="00276BDC" w:rsidRPr="00A51E83" w:rsidRDefault="00276BDC" w:rsidP="001C0A43">
      <w:pPr>
        <w:pStyle w:val="Akapitzlist"/>
        <w:numPr>
          <w:ilvl w:val="0"/>
          <w:numId w:val="33"/>
        </w:numPr>
        <w:spacing w:after="0" w:line="276" w:lineRule="auto"/>
        <w:ind w:left="567" w:hanging="283"/>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przekazywania drogą elektroniczną informacji niezbędnych dla prawidłowego wykonywania umowy, w szczególności informowania o zmianach w liczbie i lokalizacji nieruchomości objętych obowiązkiem odbierania odpadów.</w:t>
      </w:r>
    </w:p>
    <w:p w14:paraId="5BEEACAD" w14:textId="4C33DFE4" w:rsidR="00276BDC" w:rsidRPr="00276BDC" w:rsidRDefault="00276BDC" w:rsidP="001C0A43">
      <w:pPr>
        <w:pStyle w:val="Akapitzlist"/>
        <w:numPr>
          <w:ilvl w:val="1"/>
          <w:numId w:val="18"/>
        </w:numPr>
        <w:tabs>
          <w:tab w:val="clear" w:pos="1080"/>
          <w:tab w:val="num" w:pos="284"/>
        </w:tabs>
        <w:spacing w:after="0" w:line="276" w:lineRule="auto"/>
        <w:ind w:left="284" w:hanging="284"/>
        <w:rPr>
          <w:rFonts w:ascii="Garamond" w:hAnsi="Garamond" w:cs="Times New Roman"/>
          <w:color w:val="000000" w:themeColor="text1"/>
          <w:sz w:val="24"/>
          <w:szCs w:val="24"/>
        </w:rPr>
      </w:pPr>
      <w:r w:rsidRPr="00276BDC">
        <w:rPr>
          <w:rFonts w:ascii="Garamond" w:hAnsi="Garamond" w:cs="Times New Roman"/>
          <w:color w:val="000000" w:themeColor="text1"/>
          <w:sz w:val="24"/>
          <w:szCs w:val="24"/>
        </w:rPr>
        <w:t xml:space="preserve">Zamawiający zobowiązuje się do zapłaty Wykonawcy wynagrodzenia, na warunkach i w terminach określonych w § </w:t>
      </w:r>
      <w:r>
        <w:rPr>
          <w:rFonts w:ascii="Garamond" w:hAnsi="Garamond" w:cs="Times New Roman"/>
          <w:color w:val="000000" w:themeColor="text1"/>
          <w:sz w:val="24"/>
          <w:szCs w:val="24"/>
        </w:rPr>
        <w:t>3</w:t>
      </w:r>
      <w:r w:rsidRPr="00276BDC">
        <w:rPr>
          <w:rFonts w:ascii="Garamond" w:hAnsi="Garamond" w:cs="Times New Roman"/>
          <w:color w:val="000000" w:themeColor="text1"/>
          <w:sz w:val="24"/>
          <w:szCs w:val="24"/>
        </w:rPr>
        <w:t xml:space="preserve"> niniejszej umowy.</w:t>
      </w:r>
    </w:p>
    <w:p w14:paraId="0D5F69EB" w14:textId="77777777" w:rsidR="00BD0037" w:rsidRPr="00CB0867" w:rsidRDefault="00BD0037" w:rsidP="00CB0867">
      <w:pPr>
        <w:pStyle w:val="Akapitzlist"/>
        <w:spacing w:after="0" w:line="276" w:lineRule="auto"/>
        <w:ind w:left="0"/>
        <w:rPr>
          <w:rFonts w:ascii="Garamond" w:hAnsi="Garamond" w:cs="Times New Roman"/>
          <w:color w:val="000000" w:themeColor="text1"/>
          <w:sz w:val="24"/>
          <w:szCs w:val="24"/>
        </w:rPr>
      </w:pPr>
    </w:p>
    <w:p w14:paraId="206F2308" w14:textId="3867D836" w:rsidR="00BD0037" w:rsidRPr="00CB0867" w:rsidRDefault="00BD0037" w:rsidP="00CB0867">
      <w:pPr>
        <w:pStyle w:val="Akapitzlist"/>
        <w:spacing w:after="0" w:line="276" w:lineRule="auto"/>
        <w:ind w:left="0"/>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bCs/>
          <w:color w:val="000000" w:themeColor="text1"/>
          <w:sz w:val="24"/>
          <w:szCs w:val="24"/>
        </w:rPr>
        <w:t>8</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 xml:space="preserve">OSOBY </w:t>
      </w:r>
      <w:r w:rsidR="00451C23">
        <w:rPr>
          <w:rFonts w:ascii="Garamond" w:hAnsi="Garamond" w:cs="Times New Roman"/>
          <w:b/>
          <w:bCs/>
          <w:color w:val="000000" w:themeColor="text1"/>
          <w:sz w:val="24"/>
          <w:szCs w:val="24"/>
        </w:rPr>
        <w:t>UPOWAŻNIONE DO KONTAKTU I WSPÓŁPRACY</w:t>
      </w:r>
    </w:p>
    <w:p w14:paraId="629FA865" w14:textId="4657CFC9" w:rsidR="00BD0037" w:rsidRPr="00A51E83" w:rsidRDefault="00F03AE3" w:rsidP="001C0A43">
      <w:pPr>
        <w:pStyle w:val="Akapitzlist"/>
        <w:numPr>
          <w:ilvl w:val="0"/>
          <w:numId w:val="13"/>
        </w:numPr>
        <w:suppressAutoHyphens/>
        <w:spacing w:after="0" w:line="276" w:lineRule="auto"/>
        <w:ind w:left="357" w:hanging="357"/>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Zamawiający wyznacza następujące osoby odpowiedzialne za realizację umowy:</w:t>
      </w:r>
    </w:p>
    <w:p w14:paraId="220C1744" w14:textId="7AAB7854" w:rsidR="00296957" w:rsidRPr="00A51E83" w:rsidRDefault="00F03AE3" w:rsidP="001C0A43">
      <w:pPr>
        <w:pStyle w:val="Akapitzlist"/>
        <w:numPr>
          <w:ilvl w:val="1"/>
          <w:numId w:val="13"/>
        </w:numPr>
        <w:suppressAutoHyphens/>
        <w:spacing w:after="0" w:line="276" w:lineRule="auto"/>
        <w:ind w:left="567" w:hanging="283"/>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Imię i nazwisko:</w:t>
      </w:r>
    </w:p>
    <w:p w14:paraId="44E546BF" w14:textId="6AA975F2" w:rsidR="00296957" w:rsidRPr="00A51E83" w:rsidRDefault="00296957" w:rsidP="001C0A43">
      <w:pPr>
        <w:pStyle w:val="Akapitzlist"/>
        <w:numPr>
          <w:ilvl w:val="1"/>
          <w:numId w:val="13"/>
        </w:numPr>
        <w:suppressAutoHyphens/>
        <w:spacing w:after="0" w:line="276" w:lineRule="auto"/>
        <w:ind w:left="567" w:hanging="283"/>
        <w:jc w:val="both"/>
        <w:rPr>
          <w:rFonts w:ascii="Garamond" w:hAnsi="Garamond" w:cs="Times New Roman"/>
          <w:b/>
          <w:bCs/>
          <w:sz w:val="24"/>
          <w:szCs w:val="24"/>
        </w:rPr>
      </w:pPr>
      <w:r w:rsidRPr="00A51E83">
        <w:rPr>
          <w:rFonts w:ascii="Garamond" w:hAnsi="Garamond" w:cs="Times New Roman"/>
          <w:color w:val="000000" w:themeColor="text1"/>
          <w:sz w:val="24"/>
          <w:szCs w:val="24"/>
        </w:rPr>
        <w:t xml:space="preserve">numer telefonu: </w:t>
      </w:r>
    </w:p>
    <w:p w14:paraId="2AD7EC53" w14:textId="021EA6C6" w:rsidR="00296957" w:rsidRPr="00A51E83" w:rsidRDefault="00296957" w:rsidP="001C0A43">
      <w:pPr>
        <w:pStyle w:val="Akapitzlist"/>
        <w:numPr>
          <w:ilvl w:val="1"/>
          <w:numId w:val="13"/>
        </w:numPr>
        <w:suppressAutoHyphens/>
        <w:spacing w:after="0" w:line="276" w:lineRule="auto"/>
        <w:ind w:left="567" w:hanging="283"/>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 xml:space="preserve">adres poczty elektronicznej: </w:t>
      </w:r>
    </w:p>
    <w:p w14:paraId="3891E4F3" w14:textId="181911D4" w:rsidR="00DB2C8D" w:rsidRPr="00CB0867" w:rsidRDefault="00BD0037" w:rsidP="001C0A43">
      <w:pPr>
        <w:pStyle w:val="Akapitzlist"/>
        <w:numPr>
          <w:ilvl w:val="0"/>
          <w:numId w:val="13"/>
        </w:numPr>
        <w:suppressAutoHyphens/>
        <w:spacing w:after="0" w:line="276" w:lineRule="auto"/>
        <w:ind w:left="357"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t>
      </w:r>
      <w:r w:rsidR="00F03AE3">
        <w:rPr>
          <w:rFonts w:ascii="Garamond" w:hAnsi="Garamond" w:cs="Times New Roman"/>
          <w:color w:val="000000" w:themeColor="text1"/>
          <w:sz w:val="24"/>
          <w:szCs w:val="24"/>
        </w:rPr>
        <w:t>wyznacza następujące osoby odpowiedzialne za realizację umowy:</w:t>
      </w:r>
    </w:p>
    <w:p w14:paraId="50090BFA" w14:textId="22D683A3" w:rsidR="00AF4C6D" w:rsidRPr="00CB0867" w:rsidRDefault="00F03AE3" w:rsidP="001C0A43">
      <w:pPr>
        <w:pStyle w:val="Akapitzlist"/>
        <w:numPr>
          <w:ilvl w:val="1"/>
          <w:numId w:val="13"/>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Imię i nazwisko:</w:t>
      </w:r>
    </w:p>
    <w:p w14:paraId="061D5D86" w14:textId="7292FB6F" w:rsidR="00AF4C6D" w:rsidRPr="00CB0867" w:rsidRDefault="00AF4C6D" w:rsidP="001C0A43">
      <w:pPr>
        <w:pStyle w:val="Akapitzlist"/>
        <w:numPr>
          <w:ilvl w:val="1"/>
          <w:numId w:val="13"/>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w:t>
      </w:r>
      <w:proofErr w:type="gramStart"/>
      <w:r w:rsidRPr="00CB0867">
        <w:rPr>
          <w:rFonts w:ascii="Garamond" w:hAnsi="Garamond" w:cs="Times New Roman"/>
          <w:color w:val="000000" w:themeColor="text1"/>
          <w:sz w:val="24"/>
          <w:szCs w:val="24"/>
        </w:rPr>
        <w:t>: ,</w:t>
      </w:r>
      <w:proofErr w:type="gramEnd"/>
    </w:p>
    <w:p w14:paraId="2F99A024" w14:textId="7918998C" w:rsidR="003D2C78" w:rsidRPr="00CB0867" w:rsidRDefault="00AF4C6D" w:rsidP="001C0A43">
      <w:pPr>
        <w:pStyle w:val="Akapitzlist"/>
        <w:numPr>
          <w:ilvl w:val="1"/>
          <w:numId w:val="13"/>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lastRenderedPageBreak/>
        <w:t xml:space="preserve">adres poczty elektronicznej </w:t>
      </w:r>
    </w:p>
    <w:p w14:paraId="552AF9EF" w14:textId="77777777" w:rsidR="00BD0037" w:rsidRPr="00CB0867" w:rsidRDefault="00BD0037" w:rsidP="00CB0867">
      <w:pPr>
        <w:spacing w:after="0" w:line="276" w:lineRule="auto"/>
        <w:rPr>
          <w:rFonts w:ascii="Garamond" w:hAnsi="Garamond" w:cs="Times New Roman"/>
          <w:b/>
          <w:bCs/>
          <w:color w:val="000000" w:themeColor="text1"/>
          <w:sz w:val="24"/>
          <w:szCs w:val="24"/>
          <w:highlight w:val="yellow"/>
        </w:rPr>
      </w:pPr>
    </w:p>
    <w:p w14:paraId="6CC32A27" w14:textId="72BC73C2"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w:t>
      </w:r>
      <w:r w:rsidR="00B64AB1">
        <w:rPr>
          <w:rFonts w:ascii="Garamond" w:hAnsi="Garamond" w:cs="Times New Roman"/>
          <w:b/>
          <w:color w:val="000000" w:themeColor="text1"/>
          <w:sz w:val="24"/>
          <w:szCs w:val="24"/>
        </w:rPr>
        <w:t>9</w:t>
      </w:r>
      <w:r w:rsidR="00AF4C6D" w:rsidRPr="00CB0867">
        <w:rPr>
          <w:rFonts w:ascii="Garamond" w:hAnsi="Garamond" w:cs="Times New Roman"/>
          <w:b/>
          <w:color w:val="000000" w:themeColor="text1"/>
          <w:sz w:val="24"/>
          <w:szCs w:val="24"/>
        </w:rPr>
        <w:t>.</w:t>
      </w:r>
      <w:r w:rsidR="000300CD">
        <w:rPr>
          <w:rFonts w:ascii="Garamond" w:hAnsi="Garamond" w:cs="Times New Roman"/>
          <w:b/>
          <w:color w:val="000000" w:themeColor="text1"/>
          <w:sz w:val="24"/>
          <w:szCs w:val="24"/>
        </w:rPr>
        <w:t xml:space="preserve"> </w:t>
      </w:r>
      <w:r w:rsidR="00F03AE3">
        <w:rPr>
          <w:rFonts w:ascii="Garamond" w:hAnsi="Garamond" w:cs="Times New Roman"/>
          <w:b/>
          <w:color w:val="000000" w:themeColor="text1"/>
          <w:sz w:val="24"/>
          <w:szCs w:val="24"/>
        </w:rPr>
        <w:t>POWIERZENIE PRZETWARZANIA DANYCH OSOBOWYCH</w:t>
      </w:r>
    </w:p>
    <w:p w14:paraId="1F1336F1" w14:textId="08945851"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Zamawiający oświadcza, że jest administratorem danych osobowych w rozumieniu art. 4 ust. 7 rozporządzenia Parlamentu Europejskiego i Rady (UE) 2016/679 Z 27.4.2016 r. w sprawie ochrony osób fizycznych w związku z przetwarzaniem danych osobowych i w sprawie swobodnego przepływu takich danych</w:t>
      </w:r>
      <w:r>
        <w:rPr>
          <w:rFonts w:ascii="Garamond" w:hAnsi="Garamond" w:cs="Times New Roman"/>
          <w:color w:val="000000" w:themeColor="text1"/>
          <w:sz w:val="24"/>
          <w:szCs w:val="24"/>
        </w:rPr>
        <w:t xml:space="preserve"> </w:t>
      </w:r>
      <w:r w:rsidRPr="00F03AE3">
        <w:rPr>
          <w:rFonts w:ascii="Garamond" w:hAnsi="Garamond" w:cs="Times New Roman"/>
          <w:color w:val="000000" w:themeColor="text1"/>
          <w:sz w:val="24"/>
          <w:szCs w:val="24"/>
        </w:rPr>
        <w:t>oraz uchylenia dyrektywy 95/46/WE (Dz. Urz. UE L z 2016 r. Nr 119, s.1), zwanej dalej RODO lub Rozporządzeniem.</w:t>
      </w:r>
    </w:p>
    <w:p w14:paraId="3F2F76BF" w14:textId="206F0ADC"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Zamawiający powierza dane osobowe Wykonawcy w trybie art. 28 RODO na zasadach i w celu realizacji niniejszej umowy.</w:t>
      </w:r>
    </w:p>
    <w:p w14:paraId="4B51239F" w14:textId="77928DB9"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Wykonawca zobowiązuje się przetwarzać powierzone mu dane osobowe zgodnie z niniejszą Umową, Rozporządzeniem oraz innymi przepisami prawa powszechnie obowiązującego, które chronią prawa osób,</w:t>
      </w:r>
      <w:r>
        <w:rPr>
          <w:rFonts w:ascii="Garamond" w:hAnsi="Garamond" w:cs="Times New Roman"/>
          <w:color w:val="000000" w:themeColor="text1"/>
          <w:sz w:val="24"/>
          <w:szCs w:val="24"/>
        </w:rPr>
        <w:t xml:space="preserve"> </w:t>
      </w:r>
      <w:r w:rsidRPr="00F03AE3">
        <w:rPr>
          <w:rFonts w:ascii="Garamond" w:hAnsi="Garamond" w:cs="Times New Roman"/>
          <w:color w:val="000000" w:themeColor="text1"/>
          <w:sz w:val="24"/>
          <w:szCs w:val="24"/>
        </w:rPr>
        <w:t>których dane dotyczą.</w:t>
      </w:r>
    </w:p>
    <w:p w14:paraId="02D06B6C" w14:textId="7C7B7335" w:rsidR="00F03AE3" w:rsidRP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 xml:space="preserve">Wykonawca może przetwarzać następujące dane osobowe zwykłe mieszkańców Gminy </w:t>
      </w:r>
      <w:r>
        <w:rPr>
          <w:rFonts w:ascii="Garamond" w:hAnsi="Garamond" w:cs="Times New Roman"/>
          <w:color w:val="000000" w:themeColor="text1"/>
          <w:sz w:val="24"/>
          <w:szCs w:val="24"/>
        </w:rPr>
        <w:t xml:space="preserve">Iwanowice </w:t>
      </w:r>
      <w:r w:rsidRPr="00F03AE3">
        <w:rPr>
          <w:rFonts w:ascii="Garamond" w:hAnsi="Garamond" w:cs="Times New Roman"/>
          <w:color w:val="000000" w:themeColor="text1"/>
          <w:sz w:val="24"/>
          <w:szCs w:val="24"/>
        </w:rPr>
        <w:t xml:space="preserve">w zakresie: imię i nazwisko, adres </w:t>
      </w:r>
      <w:proofErr w:type="gramStart"/>
      <w:r w:rsidRPr="00F03AE3">
        <w:rPr>
          <w:rFonts w:ascii="Garamond" w:hAnsi="Garamond" w:cs="Times New Roman"/>
          <w:color w:val="000000" w:themeColor="text1"/>
          <w:sz w:val="24"/>
          <w:szCs w:val="24"/>
        </w:rPr>
        <w:t>nieruchomości</w:t>
      </w:r>
      <w:proofErr w:type="gramEnd"/>
      <w:r w:rsidRPr="00F03AE3">
        <w:rPr>
          <w:rFonts w:ascii="Garamond" w:hAnsi="Garamond" w:cs="Times New Roman"/>
          <w:color w:val="000000" w:themeColor="text1"/>
          <w:sz w:val="24"/>
          <w:szCs w:val="24"/>
        </w:rPr>
        <w:t xml:space="preserve"> z której mają być odbierane odpady komunalne (miejscowość i nr budynku) oraz informację czy odpady są segregowane (TAK/NIE) w celu:</w:t>
      </w:r>
    </w:p>
    <w:p w14:paraId="10B5CDDA" w14:textId="2254AC9B" w:rsidR="00F03AE3" w:rsidRDefault="00F03AE3" w:rsidP="001C0A43">
      <w:pPr>
        <w:pStyle w:val="Akapitzlist"/>
        <w:numPr>
          <w:ilvl w:val="0"/>
          <w:numId w:val="35"/>
        </w:numPr>
        <w:suppressAutoHyphens/>
        <w:spacing w:after="0" w:line="276" w:lineRule="auto"/>
        <w:ind w:left="567" w:hanging="283"/>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 xml:space="preserve">rozpatrzenia i załatwienia reklamacji w </w:t>
      </w:r>
      <w:proofErr w:type="gramStart"/>
      <w:r w:rsidRPr="00F03AE3">
        <w:rPr>
          <w:rFonts w:ascii="Garamond" w:hAnsi="Garamond" w:cs="Times New Roman"/>
          <w:color w:val="000000" w:themeColor="text1"/>
          <w:sz w:val="24"/>
          <w:szCs w:val="24"/>
        </w:rPr>
        <w:t>przypadku</w:t>
      </w:r>
      <w:proofErr w:type="gramEnd"/>
      <w:r w:rsidRPr="00F03AE3">
        <w:rPr>
          <w:rFonts w:ascii="Garamond" w:hAnsi="Garamond" w:cs="Times New Roman"/>
          <w:color w:val="000000" w:themeColor="text1"/>
          <w:sz w:val="24"/>
          <w:szCs w:val="24"/>
        </w:rPr>
        <w:t xml:space="preserve"> gdy odpady nie zostały odebrane zgodnie z harmonogramem, nie dostarczono worków na odpady, zanieczyszczono teren w momencie odbioru odpadów,</w:t>
      </w:r>
    </w:p>
    <w:p w14:paraId="29A6DFD8" w14:textId="4F5D4445" w:rsidR="00F03AE3" w:rsidRDefault="00F03AE3" w:rsidP="001C0A43">
      <w:pPr>
        <w:pStyle w:val="Akapitzlist"/>
        <w:numPr>
          <w:ilvl w:val="0"/>
          <w:numId w:val="35"/>
        </w:numPr>
        <w:suppressAutoHyphens/>
        <w:spacing w:after="0" w:line="276" w:lineRule="auto"/>
        <w:ind w:left="567" w:hanging="283"/>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przekazywania wykazu nieruchomości, zobowiązanych do selektywnej zbiórki odpadów, a nie przeprowadzających jej (niesegregujących odpady), wraz z dokumentacją fotograficzną, umożliwiającą zidentyfikowanie nieruchomości z rejestracją daty odbioru odpadów w tym również potwierdzenie z systemu GPS lokalizacji samochodu</w:t>
      </w:r>
      <w:r w:rsidR="000300CD">
        <w:rPr>
          <w:rFonts w:ascii="Garamond" w:hAnsi="Garamond" w:cs="Times New Roman"/>
          <w:color w:val="000000" w:themeColor="text1"/>
          <w:sz w:val="24"/>
          <w:szCs w:val="24"/>
        </w:rPr>
        <w:t xml:space="preserve"> (z koniecznym zanoni</w:t>
      </w:r>
      <w:r w:rsidR="008F421D">
        <w:rPr>
          <w:rFonts w:ascii="Garamond" w:hAnsi="Garamond" w:cs="Times New Roman"/>
          <w:color w:val="000000" w:themeColor="text1"/>
          <w:sz w:val="24"/>
          <w:szCs w:val="24"/>
        </w:rPr>
        <w:t>mi</w:t>
      </w:r>
      <w:r w:rsidR="000300CD">
        <w:rPr>
          <w:rFonts w:ascii="Garamond" w:hAnsi="Garamond" w:cs="Times New Roman"/>
          <w:color w:val="000000" w:themeColor="text1"/>
          <w:sz w:val="24"/>
          <w:szCs w:val="24"/>
        </w:rPr>
        <w:t>zowaniem ewentualnych osób na zdjęciach)</w:t>
      </w:r>
      <w:r>
        <w:rPr>
          <w:rFonts w:ascii="Garamond" w:hAnsi="Garamond" w:cs="Times New Roman"/>
          <w:color w:val="000000" w:themeColor="text1"/>
          <w:sz w:val="24"/>
          <w:szCs w:val="24"/>
        </w:rPr>
        <w:t>;</w:t>
      </w:r>
    </w:p>
    <w:p w14:paraId="54E393D6" w14:textId="77777777" w:rsidR="00F03AE3" w:rsidRPr="00F03AE3" w:rsidRDefault="00F03AE3" w:rsidP="001C0A43">
      <w:pPr>
        <w:pStyle w:val="Akapitzlist"/>
        <w:numPr>
          <w:ilvl w:val="0"/>
          <w:numId w:val="35"/>
        </w:numPr>
        <w:suppressAutoHyphens/>
        <w:spacing w:after="0" w:line="276" w:lineRule="auto"/>
        <w:ind w:left="567" w:hanging="283"/>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przekazywania adresów nieruchomości, na których zamieszkują mieszkańcy, a nie ujętych w przekazanym przez Zamawiającego wykazie punktów adresowych odbioru odpadów;</w:t>
      </w:r>
    </w:p>
    <w:p w14:paraId="73CF6D4C" w14:textId="6A7B7AC0"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Zmiana zakresu oraz celu przetwarzania danych osobowych może zostać dokonana jedynie w drodze zmiany niniejszej umowy.</w:t>
      </w:r>
    </w:p>
    <w:p w14:paraId="77A0F47E" w14:textId="2839ED01"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 xml:space="preserve">Wykonawca jest upoważniony do wykonywania następujących czynności przetwarzania powierzonych danych: utrwalanie, organizowanie, porządkowanie, przechowywanie, adoptowanie, pobieranie, przeglądanie, wykorzystywanie dopasowywanie lub łączenie, ograniczanie, usuwanie lub niszczenie – które są w minimalnym zakresie niezbędne do realizacji celu </w:t>
      </w:r>
      <w:r>
        <w:rPr>
          <w:rFonts w:ascii="Garamond" w:hAnsi="Garamond" w:cs="Times New Roman"/>
          <w:color w:val="000000" w:themeColor="text1"/>
          <w:sz w:val="24"/>
          <w:szCs w:val="24"/>
        </w:rPr>
        <w:t>przetwarzania.</w:t>
      </w:r>
    </w:p>
    <w:p w14:paraId="74D08EAA" w14:textId="1A38811D"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Wykonawca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14:paraId="7FFE0A90" w14:textId="0C1DBB1B"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Wykonawca zobowiązuje się dołożyć należytej staranności przy przetwarzaniu powierzonych danych osobowych.</w:t>
      </w:r>
    </w:p>
    <w:p w14:paraId="4FE82B6D" w14:textId="0444C55E"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Wykonawca zobowiązuje się do nadania upoważnień do przetwarzania danych osobowych wszystkim osobom, które będą przetwarzały powierzone dane osobowe, przy czym będą to jedynie osoby, które posiadają odpowiednie przeszkolenie z zakresu ochrony danych osobowych i są niezbędne do w realizacji celu niniejszej Umowy.</w:t>
      </w:r>
    </w:p>
    <w:p w14:paraId="18D6CAD8" w14:textId="5E4C0F50"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 xml:space="preserve">Wykonawca zobowiązuje się zapewnić, że osoby, które upoważnia do przetwarzania danych osobowych, w celu realizacji niniejszej Umowy, zobowiążą się do zachowania tajemnicy lub </w:t>
      </w:r>
      <w:r w:rsidRPr="00F03AE3">
        <w:rPr>
          <w:rFonts w:ascii="Garamond" w:hAnsi="Garamond" w:cs="Times New Roman"/>
          <w:color w:val="000000" w:themeColor="text1"/>
          <w:sz w:val="24"/>
          <w:szCs w:val="24"/>
        </w:rPr>
        <w:lastRenderedPageBreak/>
        <w:t>będą podlegały odpowiedniemu ustawowemu obowiązkowi zachowania tajemnicy, o której mowa w art. 28 ust. 3 pkt b) Rozporządzenia, zarówno w trakcie zatrudnienia ich w Podmiocie przetwarzającym, jak i po jego ustaniu. Podmiot przetwarzający zapewnia ponadto, że osoby o których mowa w niniejszym ustępie będą przetwarzały dane osobowe zgodnie z zasadą wiedzy koniecznej</w:t>
      </w:r>
      <w:r>
        <w:rPr>
          <w:rFonts w:ascii="Garamond" w:hAnsi="Garamond" w:cs="Times New Roman"/>
          <w:color w:val="000000" w:themeColor="text1"/>
          <w:sz w:val="24"/>
          <w:szCs w:val="24"/>
        </w:rPr>
        <w:t>.</w:t>
      </w:r>
    </w:p>
    <w:p w14:paraId="03307692" w14:textId="3E79516F"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Wykonawca po zakończeniu świadczenia usług związanych z przetwarzaniem niezwłocznie zwraca Zamawiającemu wszelkie dane osobowe oraz usuwa wszelkie ich istniejące kopie, chyba że prawo Unii lub prawo państwa członkowskiego nakazują przechowywanie danych osobowych. Na każde życzenie Zamawiającego Wykonawca ma obowiązek przedstawić pisemny protokół potwierdzający fakt zniszczenia danych osobowych.</w:t>
      </w:r>
    </w:p>
    <w:p w14:paraId="7541780E" w14:textId="16A8AD20"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W miarę możliwości Wykonawca pomaga Zamawiającemu w niezbędnym zakresie wywiązywać się z obowiązku odpowiadania na żądania osoby, której dane dotyczą oraz wywiązywania się z obowiązków określonych w art. 32-36 Rozporządzenia. W razie wpływu do Wykonawcy żądania w zakresie realizacji praw osób, których dotyczą powierzone dane, Wykonawca niezwłocznie informuje o tym Zamawiającego. Udzielając informacji, Wykonawca przekazuje dane nadawcy i treść żądania oraz określa, w jakim zakresie jest w stanie przyczynić się do realizacji żądania.</w:t>
      </w:r>
    </w:p>
    <w:p w14:paraId="6BA7BA0E" w14:textId="357195B1"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Wykonawca po stwierdzeniu naruszenia ochrony danych osobowych bez zbędnej zwłoki zgłasza je Zamawiającemu w ciągu 12 h.</w:t>
      </w:r>
    </w:p>
    <w:p w14:paraId="1C999D81" w14:textId="2CEB721D"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Zamawiający zgodnie z art. 28 ust. 3 pkt h) Rozporządzenia ma prawo kontroli, mającej na celu weryfikację czy Podmiot przetwarzający spełnia obowiązki wynikające z niniejszej Umowy.</w:t>
      </w:r>
    </w:p>
    <w:p w14:paraId="4C3C1F6D" w14:textId="12244021"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Zamawiający realizować będzie prawo kontroli w godzinach pracy Wykonawcy i z minimum 7 dniowym jego uprzedzeniem.</w:t>
      </w:r>
    </w:p>
    <w:p w14:paraId="0BA5706C" w14:textId="692DF1D9"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w:t>
      </w:r>
      <w:r>
        <w:rPr>
          <w:rFonts w:ascii="Garamond" w:hAnsi="Garamond" w:cs="Times New Roman"/>
          <w:color w:val="000000" w:themeColor="text1"/>
          <w:sz w:val="24"/>
          <w:szCs w:val="24"/>
        </w:rPr>
        <w:t xml:space="preserve"> </w:t>
      </w:r>
      <w:r w:rsidRPr="00F03AE3">
        <w:rPr>
          <w:rFonts w:ascii="Garamond" w:hAnsi="Garamond" w:cs="Times New Roman"/>
          <w:color w:val="000000" w:themeColor="text1"/>
          <w:sz w:val="24"/>
          <w:szCs w:val="24"/>
        </w:rPr>
        <w:t>przeprowadzanie oględzin urządzeń, nośników oraz systemów informatycznych służących do przetwarzania powierzonych danych.</w:t>
      </w:r>
    </w:p>
    <w:p w14:paraId="64D6A118" w14:textId="6309D483"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Wykonawca zobowiązuje się do usunięcia uchybień stwierdzonych podczas kontroli, w terminie wskazanym przez Administratora danych nie dłuższym niż 7 dni.</w:t>
      </w:r>
    </w:p>
    <w:p w14:paraId="18EF08F6" w14:textId="7B14B8FB"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Na wniosek Zamawiającego, Wykonawca udostępnia wszelkie informacje niezbędne do realizacji lub wykazania spełnienia obowiązków wynikających z RODO.</w:t>
      </w:r>
    </w:p>
    <w:p w14:paraId="253786C8" w14:textId="6C3AEBE7"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 xml:space="preserve"> Informacje, o których mowa w ust. 18, udziela się w terminie 14 dni od dnia doręczenia wniosku, z zastrzeżeniem ust. 20.</w:t>
      </w:r>
    </w:p>
    <w:p w14:paraId="5E3A7016" w14:textId="335EC224"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F03AE3">
        <w:rPr>
          <w:rFonts w:ascii="Garamond" w:hAnsi="Garamond" w:cs="Times New Roman"/>
          <w:color w:val="000000" w:themeColor="text1"/>
          <w:sz w:val="24"/>
          <w:szCs w:val="24"/>
        </w:rPr>
        <w:t>Jeżeli wniosek, o którym mowa w ust. 18, dotyczy realizacji obowiązku zgłoszenia naruszenia ochrony danych osobowych lub usunięcia jego skutków, Wykonawca udziela informacji w najbliższym możliwym terminie, nie później niż w ciągu 12h od doręczenia wniosku.</w:t>
      </w:r>
    </w:p>
    <w:p w14:paraId="06259D8A" w14:textId="6401AA71"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8F7CF9">
        <w:rPr>
          <w:rFonts w:ascii="Garamond" w:hAnsi="Garamond" w:cs="Times New Roman"/>
          <w:color w:val="000000" w:themeColor="text1"/>
          <w:sz w:val="24"/>
          <w:szCs w:val="24"/>
        </w:rPr>
        <w:t>Przekazanie powierzonych danych do państwa trzeciego może nastąpić jedynie na udokumentowane polecenie Zamawiającego, chyba że obowiązek taki nakłada na Wykonawcę prawo Unii lub prawo państwa członkowskiego, któremu podlega Wykonawca. W takim przypadku przed rozpoczęciem przetwarzania Wykonawca informuje Zamawiającego o tym obowiązku prawnym, o ile prawo to nie zabrania udzielania takiej informacji z uwagi na ważny interes publiczny.</w:t>
      </w:r>
    </w:p>
    <w:p w14:paraId="23922891" w14:textId="6BDC4683"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8F7CF9">
        <w:rPr>
          <w:rFonts w:ascii="Garamond" w:hAnsi="Garamond" w:cs="Times New Roman"/>
          <w:color w:val="000000" w:themeColor="text1"/>
          <w:sz w:val="24"/>
          <w:szCs w:val="24"/>
        </w:rPr>
        <w:t>Wykonawca jest odpowiedzialny za udostępnienie lub wykorzystanie danych osobowych niezgodnie z treścią Umowy, a w szczególności za udostępnienie powierzonych do przetwarzania danych osobowych osobom nieupoważnionym.</w:t>
      </w:r>
    </w:p>
    <w:p w14:paraId="392B0E6E" w14:textId="635FBC25"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8F7CF9">
        <w:rPr>
          <w:rFonts w:ascii="Garamond" w:hAnsi="Garamond" w:cs="Times New Roman"/>
          <w:color w:val="000000" w:themeColor="text1"/>
          <w:sz w:val="24"/>
          <w:szCs w:val="24"/>
        </w:rPr>
        <w:lastRenderedPageBreak/>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Prezesa Urzędu Ochrony Danych Osobowych. Niniejszy ustęp dotyczy wyłącznie danych osobowych powierzonych przez Zamawiającego.</w:t>
      </w:r>
    </w:p>
    <w:p w14:paraId="43D55DF0" w14:textId="6C9D3E49"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8F7CF9">
        <w:rPr>
          <w:rFonts w:ascii="Garamond" w:hAnsi="Garamond" w:cs="Times New Roman"/>
          <w:color w:val="000000" w:themeColor="text1"/>
          <w:sz w:val="24"/>
          <w:szCs w:val="24"/>
        </w:rPr>
        <w:t>Wykonawca zobowiązuje się do zachowania w tajemnicy wszelkich informacji, danych, materiałów, dokumentów i danych osobowych otrzymanych od Zamawiającego i od współpracujących z nim osób oraz danych uzyskanych w jakikolwiek inny sposób, zamierzony czy przypadkowy w formie ustnej, pisemnej lub elektronicznej („dane poufne”).</w:t>
      </w:r>
    </w:p>
    <w:p w14:paraId="6B81A111" w14:textId="4EB97C1C" w:rsidR="00F03AE3"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8F7CF9">
        <w:rPr>
          <w:rFonts w:ascii="Garamond" w:hAnsi="Garamond" w:cs="Times New Roman"/>
          <w:color w:val="000000" w:themeColor="text1"/>
          <w:sz w:val="24"/>
          <w:szCs w:val="24"/>
        </w:rPr>
        <w:t>Wykonawca oświadcza, że w związku ze zobowiązaniem do zachowania w tajemnicy danych poufnych nie będą one wykorzystywane, ujawniane ani udostępniane bez pisemnej zgody Zamawiającego w innym celu niż wykonanie Umowy, chyba że konieczność ujawnienia posiadanych informacji wynika z obowiązujących przepisów prawa lub Umowy.</w:t>
      </w:r>
    </w:p>
    <w:p w14:paraId="7E76F7CD" w14:textId="0A4497CC" w:rsidR="00ED74AA" w:rsidRPr="008F7CF9" w:rsidRDefault="00F03AE3" w:rsidP="001C0A43">
      <w:pPr>
        <w:pStyle w:val="Akapitzlist"/>
        <w:numPr>
          <w:ilvl w:val="0"/>
          <w:numId w:val="11"/>
        </w:numPr>
        <w:suppressAutoHyphens/>
        <w:spacing w:after="0" w:line="276" w:lineRule="auto"/>
        <w:ind w:left="284" w:hanging="284"/>
        <w:jc w:val="both"/>
        <w:rPr>
          <w:rFonts w:ascii="Garamond" w:hAnsi="Garamond" w:cs="Times New Roman"/>
          <w:color w:val="000000" w:themeColor="text1"/>
          <w:sz w:val="24"/>
          <w:szCs w:val="24"/>
        </w:rPr>
      </w:pPr>
      <w:r w:rsidRPr="008F7CF9">
        <w:rPr>
          <w:rFonts w:ascii="Garamond" w:hAnsi="Garamond" w:cs="Times New Roman"/>
          <w:color w:val="000000" w:themeColor="text1"/>
          <w:sz w:val="24"/>
          <w:szCs w:val="24"/>
        </w:rPr>
        <w:t>Powierzenie przetwarzania danych, o których mowa w niniejszym paragrafie, ma charakter nieodpłatny</w:t>
      </w:r>
    </w:p>
    <w:p w14:paraId="5224764A" w14:textId="77777777" w:rsidR="00BD0037" w:rsidRPr="00CB0867" w:rsidRDefault="00BD0037" w:rsidP="00CB0867">
      <w:pPr>
        <w:suppressAutoHyphens/>
        <w:spacing w:after="0" w:line="276" w:lineRule="auto"/>
        <w:rPr>
          <w:rFonts w:ascii="Garamond" w:hAnsi="Garamond" w:cs="Times New Roman"/>
          <w:color w:val="000000" w:themeColor="text1"/>
          <w:sz w:val="24"/>
          <w:szCs w:val="24"/>
        </w:rPr>
      </w:pPr>
    </w:p>
    <w:p w14:paraId="5BDAD1DE" w14:textId="7BB56EA7" w:rsidR="00BD0037" w:rsidRPr="00CB0867" w:rsidRDefault="00BD0037" w:rsidP="00CB0867">
      <w:pPr>
        <w:suppressAutoHyphens/>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10</w:t>
      </w:r>
      <w:r w:rsidR="00FE14E8"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ZABEZPIECZENIE NALEŻYTEGO WYKONANIA PRZEDMIOTU UMOWY</w:t>
      </w:r>
    </w:p>
    <w:p w14:paraId="74B21B72" w14:textId="0F9D9AB3" w:rsidR="00BD0037" w:rsidRPr="00CB0867" w:rsidRDefault="00BD0037" w:rsidP="001C0A43">
      <w:pPr>
        <w:numPr>
          <w:ilvl w:val="0"/>
          <w:numId w:val="2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wnosi zabezpieczenie należytego wykonania umowy w wysokości </w:t>
      </w:r>
      <w:r w:rsidR="00B42016" w:rsidRPr="00A51E83">
        <w:rPr>
          <w:rFonts w:ascii="Garamond" w:hAnsi="Garamond" w:cs="Times New Roman"/>
          <w:color w:val="000000" w:themeColor="text1"/>
          <w:sz w:val="24"/>
          <w:szCs w:val="24"/>
        </w:rPr>
        <w:t>2</w:t>
      </w:r>
      <w:r w:rsidRPr="00A51E83">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 xml:space="preserve"> </w:t>
      </w:r>
      <w:r w:rsidR="00880F09" w:rsidRPr="00CB0867">
        <w:rPr>
          <w:rFonts w:ascii="Garamond" w:hAnsi="Garamond" w:cs="Times New Roman"/>
          <w:color w:val="000000" w:themeColor="text1"/>
          <w:sz w:val="24"/>
          <w:szCs w:val="24"/>
        </w:rPr>
        <w:t xml:space="preserve">całkowitego wynagrodzenia brutto określonego w §3 ust. </w:t>
      </w:r>
      <w:proofErr w:type="gramStart"/>
      <w:r w:rsidR="00880F09" w:rsidRPr="00CB0867">
        <w:rPr>
          <w:rFonts w:ascii="Garamond" w:hAnsi="Garamond" w:cs="Times New Roman"/>
          <w:color w:val="000000" w:themeColor="text1"/>
          <w:sz w:val="24"/>
          <w:szCs w:val="24"/>
        </w:rPr>
        <w:t xml:space="preserve">1 </w:t>
      </w:r>
      <w:r w:rsidRPr="00CB0867">
        <w:rPr>
          <w:rFonts w:ascii="Garamond" w:hAnsi="Garamond" w:cs="Times New Roman"/>
          <w:color w:val="000000" w:themeColor="text1"/>
          <w:sz w:val="24"/>
          <w:szCs w:val="24"/>
        </w:rPr>
        <w:t>,</w:t>
      </w:r>
      <w:proofErr w:type="gramEnd"/>
      <w:r w:rsidRPr="00CB0867">
        <w:rPr>
          <w:rFonts w:ascii="Garamond" w:hAnsi="Garamond" w:cs="Times New Roman"/>
          <w:color w:val="000000" w:themeColor="text1"/>
          <w:sz w:val="24"/>
          <w:szCs w:val="24"/>
        </w:rPr>
        <w:t xml:space="preserve"> tj. kwotę w wysokości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xml:space="preserve">, zgodnie z art. 450 § 1 pkt 1-5 </w:t>
      </w:r>
      <w:r w:rsidR="00880F09" w:rsidRPr="00CB0867">
        <w:rPr>
          <w:rFonts w:ascii="Garamond" w:hAnsi="Garamond" w:cs="Times New Roman"/>
          <w:color w:val="000000" w:themeColor="text1"/>
          <w:sz w:val="24"/>
          <w:szCs w:val="24"/>
        </w:rPr>
        <w:t>PZP</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formie</w:t>
      </w:r>
      <w:r w:rsidR="00880F09" w:rsidRPr="00CB0867">
        <w:rPr>
          <w:rFonts w:ascii="Garamond" w:hAnsi="Garamond" w:cs="Times New Roman"/>
          <w:color w:val="000000" w:themeColor="text1"/>
          <w:sz w:val="24"/>
          <w:szCs w:val="24"/>
        </w:rPr>
        <w:t xml:space="preserve"> [***]. </w:t>
      </w:r>
    </w:p>
    <w:p w14:paraId="6FD3D088" w14:textId="0BAACCDC" w:rsidR="00880F09" w:rsidRPr="00CB0867" w:rsidRDefault="00880F09" w:rsidP="001C0A43">
      <w:pPr>
        <w:numPr>
          <w:ilvl w:val="0"/>
          <w:numId w:val="24"/>
        </w:numPr>
        <w:spacing w:after="0" w:line="276" w:lineRule="auto"/>
        <w:ind w:left="284" w:hanging="284"/>
        <w:jc w:val="both"/>
        <w:rPr>
          <w:rFonts w:ascii="Garamond" w:hAnsi="Garamond" w:cs="Times New Roman"/>
          <w:color w:val="000000" w:themeColor="text1"/>
          <w:sz w:val="24"/>
          <w:szCs w:val="24"/>
        </w:rPr>
      </w:pPr>
      <w:proofErr w:type="gramStart"/>
      <w:r w:rsidRPr="00CB0867">
        <w:rPr>
          <w:rFonts w:ascii="Garamond" w:hAnsi="Garamond" w:cs="Times New Roman"/>
          <w:color w:val="000000" w:themeColor="text1"/>
          <w:sz w:val="24"/>
          <w:szCs w:val="24"/>
        </w:rPr>
        <w:t>Zabezpieczenie</w:t>
      </w:r>
      <w:proofErr w:type="gramEnd"/>
      <w:r w:rsidRPr="00CB0867">
        <w:rPr>
          <w:rFonts w:ascii="Garamond" w:hAnsi="Garamond" w:cs="Times New Roman"/>
          <w:color w:val="000000" w:themeColor="text1"/>
          <w:sz w:val="24"/>
          <w:szCs w:val="24"/>
        </w:rPr>
        <w:t xml:space="preserve"> o którym mowa w ust. 1 gwarantuje wykonanie Przedmiotu umowy zgodnie z umową, oraz służy do pokrycia roszczeń</w:t>
      </w:r>
      <w:r w:rsidR="000300CD">
        <w:rPr>
          <w:rFonts w:ascii="Garamond" w:hAnsi="Garamond" w:cs="Times New Roman"/>
          <w:color w:val="000000" w:themeColor="text1"/>
          <w:sz w:val="24"/>
          <w:szCs w:val="24"/>
        </w:rPr>
        <w:t xml:space="preserve"> Zamawiającego względem Wykonawcy</w:t>
      </w:r>
      <w:r w:rsidRPr="00CB0867">
        <w:rPr>
          <w:rFonts w:ascii="Garamond" w:hAnsi="Garamond" w:cs="Times New Roman"/>
          <w:color w:val="000000" w:themeColor="text1"/>
          <w:sz w:val="24"/>
          <w:szCs w:val="24"/>
        </w:rPr>
        <w:t xml:space="preserve">. </w:t>
      </w:r>
    </w:p>
    <w:p w14:paraId="2BF3F5CE" w14:textId="018F464C" w:rsidR="00BD0037" w:rsidRPr="00CB0867" w:rsidRDefault="001A2E99" w:rsidP="001C0A43">
      <w:pPr>
        <w:numPr>
          <w:ilvl w:val="0"/>
          <w:numId w:val="24"/>
        </w:numPr>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100</w:t>
      </w:r>
      <w:r w:rsidR="00BD0037" w:rsidRPr="00CB0867">
        <w:rPr>
          <w:rFonts w:ascii="Garamond" w:hAnsi="Garamond" w:cs="Times New Roman"/>
          <w:color w:val="000000" w:themeColor="text1"/>
          <w:sz w:val="24"/>
          <w:szCs w:val="24"/>
        </w:rPr>
        <w:t>% kwoty zabezpieczenia, o którym mowa w ust. 1 zostanie zwrócona w terminie 30 dni od dnia wykonania przedmiotu umowy i uznania przez Zamawiającego za należycie wykonany.</w:t>
      </w:r>
    </w:p>
    <w:p w14:paraId="608B761B" w14:textId="2D643EB0" w:rsidR="00BD0037" w:rsidRPr="00CB0867" w:rsidRDefault="00BD0037" w:rsidP="001C0A43">
      <w:pPr>
        <w:numPr>
          <w:ilvl w:val="0"/>
          <w:numId w:val="24"/>
        </w:numPr>
        <w:spacing w:after="0" w:line="276" w:lineRule="auto"/>
        <w:ind w:left="284" w:right="50" w:hanging="284"/>
        <w:jc w:val="both"/>
        <w:rPr>
          <w:rFonts w:ascii="Garamond" w:hAnsi="Garamond" w:cs="Times New Roman"/>
          <w:b/>
          <w:bCs/>
          <w:color w:val="000000" w:themeColor="text1"/>
          <w:sz w:val="24"/>
          <w:szCs w:val="24"/>
        </w:rPr>
      </w:pPr>
      <w:r w:rsidRPr="00CB0867">
        <w:rPr>
          <w:rFonts w:ascii="Garamond" w:hAnsi="Garamond" w:cs="Times New Roman"/>
          <w:color w:val="000000" w:themeColor="text1"/>
          <w:sz w:val="24"/>
          <w:szCs w:val="24"/>
        </w:rPr>
        <w:t xml:space="preserve">W przypadku nienależytego wykonania zamówienia zabezpieczenie wraz z powstałymi odsetkami staje się własnością Zamawiającego i będzie wykorzystane do zgodnego z umową wykonania </w:t>
      </w:r>
      <w:r w:rsidR="00D65F99">
        <w:rPr>
          <w:rFonts w:ascii="Garamond" w:hAnsi="Garamond" w:cs="Times New Roman"/>
          <w:color w:val="000000" w:themeColor="text1"/>
          <w:sz w:val="24"/>
          <w:szCs w:val="24"/>
        </w:rPr>
        <w:t>usług</w:t>
      </w:r>
      <w:r w:rsidRPr="00CB0867">
        <w:rPr>
          <w:rFonts w:ascii="Garamond" w:hAnsi="Garamond" w:cs="Times New Roman"/>
          <w:color w:val="000000" w:themeColor="text1"/>
          <w:sz w:val="24"/>
          <w:szCs w:val="24"/>
        </w:rPr>
        <w:t xml:space="preserve"> i do pokrycia roszczeń</w:t>
      </w:r>
      <w:r w:rsidR="000300CD">
        <w:rPr>
          <w:rFonts w:ascii="Garamond" w:hAnsi="Garamond" w:cs="Times New Roman"/>
          <w:color w:val="000000" w:themeColor="text1"/>
          <w:sz w:val="24"/>
          <w:szCs w:val="24"/>
        </w:rPr>
        <w:t>.</w:t>
      </w:r>
    </w:p>
    <w:p w14:paraId="40ADBFED" w14:textId="77777777" w:rsidR="00BD0037" w:rsidRPr="00CB0867" w:rsidRDefault="00BD0037" w:rsidP="001C0A43">
      <w:pPr>
        <w:numPr>
          <w:ilvl w:val="0"/>
          <w:numId w:val="2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wykorzystać zabezpieczenie na pokrycie zobowiązań Wykonawcy z tytułu kar umownych. </w:t>
      </w:r>
    </w:p>
    <w:p w14:paraId="64A8AC8E" w14:textId="77777777" w:rsidR="00BD0037" w:rsidRPr="00CB0867" w:rsidRDefault="00BD0037" w:rsidP="001C0A43">
      <w:pPr>
        <w:numPr>
          <w:ilvl w:val="0"/>
          <w:numId w:val="2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wniesienia zabezpieczenia w pieniądzu, Zamawiający przechowuje je na rachunku bankowym. W przypadku wniesienia zabezpieczenia w formie innej niż w pieniądzu, Wykonawc</w:t>
      </w:r>
      <w:r w:rsidR="00880F09" w:rsidRPr="00CB0867">
        <w:rPr>
          <w:rFonts w:ascii="Garamond" w:hAnsi="Garamond" w:cs="Times New Roman"/>
          <w:color w:val="000000" w:themeColor="text1"/>
          <w:sz w:val="24"/>
          <w:szCs w:val="24"/>
        </w:rPr>
        <w:t>a</w:t>
      </w:r>
      <w:r w:rsidRPr="00CB0867">
        <w:rPr>
          <w:rFonts w:ascii="Garamond" w:hAnsi="Garamond" w:cs="Times New Roman"/>
          <w:color w:val="000000" w:themeColor="text1"/>
          <w:sz w:val="24"/>
          <w:szCs w:val="24"/>
        </w:rPr>
        <w:t xml:space="preserve"> ma obowiązek przedłużenia Zabezpieczenia lub wniesienia nowego Zabezpieczenia na co najmniej 30 dni kalendarzowych przed wygaśnięciem dotychczasowego Zabezpieczenia. W razie nieprzedłużenia lub niewniesienia nowego zabezpieczenia w terminie wskazanym w poprzednim zdaniu, Zamawiający zmienia formę Zabezpieczenia na Zabezpieczenie w pieniądzu, poprzez wypłatę odpowiedniej kwoty z dotychczasowego Zabezpieczenia.</w:t>
      </w:r>
    </w:p>
    <w:p w14:paraId="35F0AC09" w14:textId="77777777" w:rsidR="00BD0037" w:rsidRPr="00CB0867" w:rsidRDefault="00BD0037" w:rsidP="001C0A43">
      <w:pPr>
        <w:numPr>
          <w:ilvl w:val="0"/>
          <w:numId w:val="2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zwraca zabezpieczenie wniesione w:</w:t>
      </w:r>
    </w:p>
    <w:p w14:paraId="6D04B70C" w14:textId="77777777" w:rsidR="00BD0037" w:rsidRPr="00CB0867" w:rsidRDefault="00BD0037" w:rsidP="001C0A43">
      <w:pPr>
        <w:numPr>
          <w:ilvl w:val="1"/>
          <w:numId w:val="2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pieniądzu wraz z odsetkami, wynikającymi z umowy rachunku bankowego, na którym było ono przechowywane, pomniejszonymi o koszty prowadzenia tego rachunku oraz prowizji bankowej za przelew pieniędzy na rachunek bankowy Wykonawcy</w:t>
      </w:r>
    </w:p>
    <w:p w14:paraId="68EF4922" w14:textId="77777777" w:rsidR="00BD0037" w:rsidRPr="00CB0867" w:rsidRDefault="00BD0037" w:rsidP="001C0A43">
      <w:pPr>
        <w:numPr>
          <w:ilvl w:val="1"/>
          <w:numId w:val="2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 formie innej niż w pieniądzu, gdy zabezpieczenie jest złożone w formie papierowej, przesyłką kurierską, bądź poprzez odbiór osobisty</w:t>
      </w:r>
    </w:p>
    <w:p w14:paraId="3ED58E45" w14:textId="77777777" w:rsidR="008D5394" w:rsidRPr="00CB0867" w:rsidRDefault="00BD0037" w:rsidP="001C0A43">
      <w:pPr>
        <w:numPr>
          <w:ilvl w:val="1"/>
          <w:numId w:val="26"/>
        </w:numPr>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w formie innej niż w pieniądzu, gdy zabezpieczenie jest złożone w formie elektronicznej, poprzez oświadczenie Zamawiającego o zwolnieniu gwaranta lub poręczyciela z długu w odpowiednim zakresie.</w:t>
      </w:r>
    </w:p>
    <w:p w14:paraId="2C6BA208" w14:textId="77777777" w:rsidR="004F2278" w:rsidRPr="00CB0867" w:rsidRDefault="004F2278" w:rsidP="00EB04A2">
      <w:pPr>
        <w:spacing w:after="0" w:line="276" w:lineRule="auto"/>
        <w:rPr>
          <w:rFonts w:ascii="Garamond" w:hAnsi="Garamond" w:cs="Times New Roman"/>
          <w:b/>
          <w:bCs/>
          <w:color w:val="000000" w:themeColor="text1"/>
          <w:sz w:val="24"/>
          <w:szCs w:val="24"/>
        </w:rPr>
      </w:pPr>
    </w:p>
    <w:p w14:paraId="3833C6D4" w14:textId="294DDEA4"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1</w:t>
      </w:r>
      <w:r w:rsidR="004C363D">
        <w:rPr>
          <w:rFonts w:ascii="Garamond" w:hAnsi="Garamond" w:cs="Times New Roman"/>
          <w:b/>
          <w:bCs/>
          <w:color w:val="000000" w:themeColor="text1"/>
          <w:sz w:val="24"/>
          <w:szCs w:val="24"/>
        </w:rPr>
        <w:t>1</w:t>
      </w:r>
      <w:r w:rsidR="00880F09" w:rsidRPr="00741F09">
        <w:rPr>
          <w:rFonts w:ascii="Garamond" w:hAnsi="Garamond" w:cs="Times New Roman"/>
          <w:b/>
          <w:bCs/>
          <w:color w:val="000000" w:themeColor="text1"/>
          <w:sz w:val="24"/>
          <w:szCs w:val="24"/>
        </w:rPr>
        <w:t xml:space="preserve">. </w:t>
      </w:r>
      <w:r w:rsidRPr="00741F09">
        <w:rPr>
          <w:rFonts w:ascii="Garamond" w:hAnsi="Garamond" w:cs="Times New Roman"/>
          <w:b/>
          <w:bCs/>
          <w:color w:val="000000" w:themeColor="text1"/>
          <w:sz w:val="24"/>
          <w:szCs w:val="24"/>
        </w:rPr>
        <w:t>KARY UMOWNE</w:t>
      </w:r>
    </w:p>
    <w:p w14:paraId="0C627114" w14:textId="65CE1FE5" w:rsidR="00E40201" w:rsidRDefault="00E40201" w:rsidP="001C0A43">
      <w:pPr>
        <w:widowControl w:val="0"/>
        <w:numPr>
          <w:ilvl w:val="0"/>
          <w:numId w:val="19"/>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zgodnie postanawiają, że za nienależyte wykonanie lub niewykonanie umowy będą stosowane kary umowne.</w:t>
      </w:r>
    </w:p>
    <w:p w14:paraId="355F7627" w14:textId="0BD52E6B" w:rsidR="00BD0037" w:rsidRPr="00A51E83" w:rsidRDefault="00BD0037" w:rsidP="001C0A43">
      <w:pPr>
        <w:widowControl w:val="0"/>
        <w:numPr>
          <w:ilvl w:val="0"/>
          <w:numId w:val="19"/>
        </w:numPr>
        <w:suppressAutoHyphens/>
        <w:spacing w:after="0" w:line="276" w:lineRule="auto"/>
        <w:ind w:left="284" w:hanging="284"/>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 xml:space="preserve">Zamawiający może naliczyć Wykonawcy kary umowne w następujących wypadkach i wysokościach: </w:t>
      </w:r>
    </w:p>
    <w:p w14:paraId="2A44866B" w14:textId="78408C07" w:rsidR="00BD0037" w:rsidRPr="00A51E83" w:rsidRDefault="00BD0037" w:rsidP="001C0A43">
      <w:pPr>
        <w:numPr>
          <w:ilvl w:val="0"/>
          <w:numId w:val="20"/>
        </w:numPr>
        <w:suppressAutoHyphens/>
        <w:spacing w:after="0" w:line="276" w:lineRule="auto"/>
        <w:ind w:left="567" w:hanging="283"/>
        <w:jc w:val="both"/>
        <w:rPr>
          <w:rFonts w:ascii="Garamond" w:hAnsi="Garamond" w:cs="Times New Roman"/>
          <w:color w:val="000000" w:themeColor="text1"/>
          <w:sz w:val="24"/>
          <w:szCs w:val="24"/>
        </w:rPr>
      </w:pPr>
      <w:bookmarkStart w:id="3" w:name="_Hlk73896195"/>
      <w:r w:rsidRPr="00A51E83">
        <w:rPr>
          <w:rFonts w:ascii="Garamond" w:hAnsi="Garamond" w:cs="Times New Roman"/>
          <w:color w:val="000000" w:themeColor="text1"/>
          <w:sz w:val="24"/>
          <w:szCs w:val="24"/>
        </w:rPr>
        <w:t xml:space="preserve">z tytułu odstąpienia od umowy przez Zamawiającego z przyczyn, za które odpowiedzialność ponosi Wykonawca - w wysokości 10 % wynagrodzenia brutto, o którym mowa w § </w:t>
      </w:r>
      <w:r w:rsidR="00CA3CE2" w:rsidRPr="00A51E83">
        <w:rPr>
          <w:rFonts w:ascii="Garamond" w:hAnsi="Garamond" w:cs="Times New Roman"/>
          <w:color w:val="000000" w:themeColor="text1"/>
          <w:sz w:val="24"/>
          <w:szCs w:val="24"/>
        </w:rPr>
        <w:t>3</w:t>
      </w:r>
      <w:r w:rsidRPr="00A51E83">
        <w:rPr>
          <w:rFonts w:ascii="Garamond" w:hAnsi="Garamond" w:cs="Times New Roman"/>
          <w:color w:val="000000" w:themeColor="text1"/>
          <w:sz w:val="24"/>
          <w:szCs w:val="24"/>
        </w:rPr>
        <w:t xml:space="preserve"> ust. 1 umowy,</w:t>
      </w:r>
    </w:p>
    <w:bookmarkEnd w:id="3"/>
    <w:p w14:paraId="0F5DC3C9" w14:textId="0E32BBC7" w:rsidR="001A2E99" w:rsidRPr="00A51E83" w:rsidRDefault="001A2E99" w:rsidP="001C0A43">
      <w:pPr>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300,00 zł za każdy rozpoczęty dzień zwłoki w wykonaniu usługi dla danej miejscowości zgodnie z ustalonym harmonogramem odbioru odpadów (dla każdego terminu ustalonego w harmonogramie),</w:t>
      </w:r>
    </w:p>
    <w:p w14:paraId="1C74D30B" w14:textId="6A8AB60B" w:rsidR="001A2E99" w:rsidRPr="00A51E83" w:rsidRDefault="001A2E99" w:rsidP="001C0A43">
      <w:pPr>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50,00 zł za nieodebranie odpadów, z danej nieruchomości (w przypadku potwierdzenia słuszności złożonej reklamacji), za każdy dzień zwłoki w stosunku do terminów określonych w harmonogramie odbioru odpadów,</w:t>
      </w:r>
    </w:p>
    <w:p w14:paraId="01D9EC12" w14:textId="712BC16F" w:rsidR="001A2E99" w:rsidRPr="00A51E83" w:rsidRDefault="001A2E99" w:rsidP="001C0A43">
      <w:pPr>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100,00 zł za każdy rozpoczęty dzień zwłoki w przypadku nieterminowego odbioru odpadów wielkogabarytowych (dotyczy zorganizowanej zbiórki wiosennej, z danego punktu odbioru (nieruchomości), zgodnie z harmonogramem,</w:t>
      </w:r>
    </w:p>
    <w:p w14:paraId="1997B5CB" w14:textId="710CABAC" w:rsidR="001A2E99" w:rsidRPr="00A51E83" w:rsidRDefault="001A2E99" w:rsidP="001C0A43">
      <w:pPr>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500,00 zł za każdy stwierdzony przypadek zanieczyszczenia lub pozostawienia nie uporządkowanego miejsca gromadzenia odpadów oraz za każdy stwierdzony przypadek zanieczyszczenia trasy przejazdu,</w:t>
      </w:r>
    </w:p>
    <w:p w14:paraId="26E6E8BC" w14:textId="2D08041F" w:rsidR="001A2E99" w:rsidRPr="00A51E83" w:rsidRDefault="001A2E99" w:rsidP="001C0A43">
      <w:pPr>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100,00 zł za każdy dzień zwłoki w złożeniu raportu i kart przekazania odpadów,</w:t>
      </w:r>
    </w:p>
    <w:p w14:paraId="037B4393" w14:textId="2EE06112" w:rsidR="001A2E99" w:rsidRPr="00A51E83" w:rsidRDefault="001A2E99" w:rsidP="001C0A43">
      <w:pPr>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1 000,00 zł za każdy stwierdzony przypadek odbioru odpadów komunalnych pochodzących z nieruchomości niezamieszkałych, które nie są objęte systemem gospodarowania odpadami w tym powstałych w wyniku działalności gospodarczej, w dniu odbioru odpadów od mieszkańców objętych systemem zgodnie z harmonogramem,</w:t>
      </w:r>
    </w:p>
    <w:p w14:paraId="58A96AC5" w14:textId="6C424827" w:rsidR="001A2E99" w:rsidRPr="00A51E83" w:rsidRDefault="001A2E99" w:rsidP="001C0A43">
      <w:pPr>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200,00 zł za brak powiadomienia w ciągu 48 godzin od odbioru odpadów, za pośrednictwem poczty elektronicznej Zamawiającego o każdym przypadku oddawania przez właścicieli nieruchomości niesegregowanych (zmieszanych) odpadów komunalnych, które na terenie Gminy Iwanowice podlegają selektywnej zbiórce,</w:t>
      </w:r>
    </w:p>
    <w:p w14:paraId="0BB88F3F" w14:textId="592B5694" w:rsidR="001A2E99" w:rsidRPr="00A51E83" w:rsidRDefault="001A2E99" w:rsidP="001C0A43">
      <w:pPr>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1 000,00 zł za każdorazowy brak przeważenia samochodu świadczącego usługę w ramach niniejszej umowy w punkcie przeładunkowym;</w:t>
      </w:r>
    </w:p>
    <w:p w14:paraId="2B1D7F59" w14:textId="0FEB4D7D" w:rsidR="001A2E99" w:rsidRPr="00A51E83" w:rsidRDefault="001A2E99" w:rsidP="001C0A43">
      <w:pPr>
        <w:numPr>
          <w:ilvl w:val="0"/>
          <w:numId w:val="20"/>
        </w:numPr>
        <w:suppressAutoHyphens/>
        <w:spacing w:after="0" w:line="276" w:lineRule="auto"/>
        <w:ind w:left="567" w:hanging="425"/>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1000,00 zł za każdą osobę objętą obowiązkiem zatrudnienia na umowę o pracę skierowaną do realizacji zamówienia, która nie będzie zatrudniona na podstawie umowy o pracę, za każdy stwierdzony przypadek,</w:t>
      </w:r>
    </w:p>
    <w:p w14:paraId="38AE1024" w14:textId="040DF828" w:rsidR="001A2E99" w:rsidRPr="00A51E83" w:rsidRDefault="001A2E99" w:rsidP="001C0A43">
      <w:pPr>
        <w:numPr>
          <w:ilvl w:val="0"/>
          <w:numId w:val="20"/>
        </w:numPr>
        <w:suppressAutoHyphens/>
        <w:spacing w:after="0" w:line="276" w:lineRule="auto"/>
        <w:ind w:left="567" w:hanging="425"/>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 xml:space="preserve">w wysokości stanowiącej iloczyn stawki opłaty za niesegregowane (zmieszane) odpady komunalne określonej w przepisach wydanych na podstawie art. 290 ustawy z dnia 27 kwietnia 2001 r. - Prawo ochrony środowiska oraz brakującej masy odpadów komunalnych, wyrażonej w Mg, wymaganej do osiągnięcia odpowiedniego poziomu przygotowania do ponownego użycia i recyklingu odpadów komunalnych oraz ograniczenie masy odpadów komunalnych ulegających biodegradacji przekazywanych do składowania, zgodnie z zapisami </w:t>
      </w:r>
      <w:r w:rsidRPr="00A51E83">
        <w:rPr>
          <w:rFonts w:ascii="Garamond" w:hAnsi="Garamond" w:cs="Times New Roman"/>
          <w:color w:val="000000" w:themeColor="text1"/>
          <w:sz w:val="24"/>
          <w:szCs w:val="24"/>
        </w:rPr>
        <w:lastRenderedPageBreak/>
        <w:t>ustawy z dnia 13 września 1996 r. o utrzymaniu czystości i porządku w gminach, ustawy z dnia 14 grudnia 2012 r. o odpadach</w:t>
      </w:r>
      <w:r w:rsidR="000300CD" w:rsidRPr="00A51E83">
        <w:rPr>
          <w:rFonts w:ascii="Garamond" w:hAnsi="Garamond" w:cs="Times New Roman"/>
          <w:color w:val="000000" w:themeColor="text1"/>
          <w:sz w:val="24"/>
          <w:szCs w:val="24"/>
        </w:rPr>
        <w:t xml:space="preserve">, </w:t>
      </w:r>
      <w:r w:rsidRPr="00A51E83">
        <w:rPr>
          <w:rFonts w:ascii="Garamond" w:hAnsi="Garamond" w:cs="Times New Roman"/>
          <w:color w:val="000000" w:themeColor="text1"/>
          <w:sz w:val="24"/>
          <w:szCs w:val="24"/>
        </w:rPr>
        <w:t xml:space="preserve">przepisami wykonawczymi do ustaw oraz przepisami prawa miejscowego obowiązującymi na terenie </w:t>
      </w:r>
      <w:r w:rsidR="000300CD" w:rsidRPr="00A51E83">
        <w:rPr>
          <w:rFonts w:ascii="Garamond" w:hAnsi="Garamond" w:cs="Times New Roman"/>
          <w:color w:val="000000" w:themeColor="text1"/>
          <w:sz w:val="24"/>
          <w:szCs w:val="24"/>
        </w:rPr>
        <w:t>Gminy Iwanowice</w:t>
      </w:r>
      <w:r w:rsidRPr="00A51E83">
        <w:rPr>
          <w:rFonts w:ascii="Garamond" w:hAnsi="Garamond" w:cs="Times New Roman"/>
          <w:color w:val="000000" w:themeColor="text1"/>
          <w:sz w:val="24"/>
          <w:szCs w:val="24"/>
        </w:rPr>
        <w:t xml:space="preserve"> w przypadku niewywiązania się z obowiązku wynikającego umowy;</w:t>
      </w:r>
    </w:p>
    <w:p w14:paraId="640BD605" w14:textId="01B1FCEB" w:rsidR="00BD0037" w:rsidRPr="00A51E83" w:rsidRDefault="001A2E99" w:rsidP="001C0A43">
      <w:pPr>
        <w:numPr>
          <w:ilvl w:val="0"/>
          <w:numId w:val="20"/>
        </w:numPr>
        <w:suppressAutoHyphens/>
        <w:spacing w:after="0" w:line="276" w:lineRule="auto"/>
        <w:ind w:left="567" w:hanging="425"/>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500,00 zł za każdy dzień opóźnienia w przedłożeniu polisy ubezpieczeniowej</w:t>
      </w:r>
      <w:r w:rsidR="005A4EDE" w:rsidRPr="00A51E83">
        <w:rPr>
          <w:rFonts w:ascii="Garamond" w:hAnsi="Garamond" w:cs="Times New Roman"/>
          <w:color w:val="000000" w:themeColor="text1"/>
          <w:sz w:val="24"/>
          <w:szCs w:val="24"/>
        </w:rPr>
        <w:t>;</w:t>
      </w:r>
    </w:p>
    <w:p w14:paraId="6090A326" w14:textId="46AB8EAF" w:rsidR="008F421D" w:rsidRPr="00A51E83" w:rsidRDefault="005A4EDE" w:rsidP="00016890">
      <w:pPr>
        <w:numPr>
          <w:ilvl w:val="0"/>
          <w:numId w:val="20"/>
        </w:numPr>
        <w:suppressAutoHyphens/>
        <w:spacing w:after="0" w:line="276" w:lineRule="auto"/>
        <w:ind w:left="567" w:hanging="425"/>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 xml:space="preserve">500,00 zł za każdy dzień opóźnienia w zapłacie wynagrodzenia należnego podwykonawcy </w:t>
      </w:r>
      <w:r w:rsidR="00016890" w:rsidRPr="00A51E83">
        <w:rPr>
          <w:rFonts w:ascii="Garamond" w:hAnsi="Garamond" w:cs="Times New Roman"/>
          <w:color w:val="000000" w:themeColor="text1"/>
          <w:sz w:val="24"/>
          <w:szCs w:val="24"/>
        </w:rPr>
        <w:t xml:space="preserve">zgodnie z art. 436 pkt 4) lit. a) </w:t>
      </w:r>
      <w:proofErr w:type="spellStart"/>
      <w:r w:rsidR="00016890" w:rsidRPr="00A51E83">
        <w:rPr>
          <w:rFonts w:ascii="Garamond" w:hAnsi="Garamond" w:cs="Times New Roman"/>
          <w:color w:val="000000" w:themeColor="text1"/>
          <w:sz w:val="24"/>
          <w:szCs w:val="24"/>
        </w:rPr>
        <w:t>Pzp</w:t>
      </w:r>
      <w:proofErr w:type="spellEnd"/>
      <w:r w:rsidR="00EF3DC5" w:rsidRPr="00A51E83">
        <w:rPr>
          <w:rFonts w:ascii="Garamond" w:hAnsi="Garamond" w:cs="Times New Roman"/>
          <w:color w:val="000000" w:themeColor="text1"/>
          <w:sz w:val="24"/>
          <w:szCs w:val="24"/>
        </w:rPr>
        <w:t>,</w:t>
      </w:r>
    </w:p>
    <w:p w14:paraId="3E8DBAA6" w14:textId="300B7F6D" w:rsidR="00EF3DC5" w:rsidRDefault="00EF3DC5" w:rsidP="00016890">
      <w:pPr>
        <w:numPr>
          <w:ilvl w:val="0"/>
          <w:numId w:val="20"/>
        </w:numPr>
        <w:suppressAutoHyphens/>
        <w:spacing w:after="0" w:line="276" w:lineRule="auto"/>
        <w:ind w:left="567" w:hanging="425"/>
        <w:jc w:val="both"/>
        <w:rPr>
          <w:rFonts w:ascii="Garamond" w:hAnsi="Garamond" w:cs="Times New Roman"/>
          <w:color w:val="000000" w:themeColor="text1"/>
          <w:sz w:val="24"/>
          <w:szCs w:val="24"/>
        </w:rPr>
      </w:pPr>
      <w:r w:rsidRPr="00A51E83">
        <w:rPr>
          <w:rFonts w:ascii="Garamond" w:hAnsi="Garamond" w:cs="Times New Roman"/>
          <w:color w:val="000000" w:themeColor="text1"/>
          <w:sz w:val="24"/>
          <w:szCs w:val="24"/>
        </w:rPr>
        <w:t>5 000,00 zł za powierzenie wykonania części zamówienia Podwykonawcy bez uprzedniego zgłoszenia i akceptacji Zamawiającego, za każdy dzień wykonywania części zamówienia przez takiego Podwykonawcę</w:t>
      </w:r>
      <w:r w:rsidR="00A51E83">
        <w:rPr>
          <w:rFonts w:ascii="Garamond" w:hAnsi="Garamond" w:cs="Times New Roman"/>
          <w:color w:val="000000" w:themeColor="text1"/>
          <w:sz w:val="24"/>
          <w:szCs w:val="24"/>
        </w:rPr>
        <w:t>;</w:t>
      </w:r>
    </w:p>
    <w:p w14:paraId="3FA3CE0F" w14:textId="12ADD1E2" w:rsidR="00A51E83" w:rsidRPr="00A51E83" w:rsidRDefault="00A51E83" w:rsidP="00016890">
      <w:pPr>
        <w:numPr>
          <w:ilvl w:val="0"/>
          <w:numId w:val="20"/>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100,00 zł za </w:t>
      </w:r>
      <w:r w:rsidR="00167B39">
        <w:rPr>
          <w:rFonts w:ascii="Garamond" w:hAnsi="Garamond" w:cs="Times New Roman"/>
          <w:color w:val="000000" w:themeColor="text1"/>
          <w:sz w:val="24"/>
          <w:szCs w:val="24"/>
        </w:rPr>
        <w:t>każdą rozpoczętą godzinę</w:t>
      </w:r>
      <w:r>
        <w:rPr>
          <w:rFonts w:ascii="Garamond" w:hAnsi="Garamond" w:cs="Times New Roman"/>
          <w:color w:val="000000" w:themeColor="text1"/>
          <w:sz w:val="24"/>
          <w:szCs w:val="24"/>
        </w:rPr>
        <w:t xml:space="preserve"> rozpatrzenia reklamacji, o której mowa w § 1 ust. 18</w:t>
      </w:r>
      <w:r w:rsidR="00A64501">
        <w:rPr>
          <w:rFonts w:ascii="Garamond" w:hAnsi="Garamond" w:cs="Times New Roman"/>
          <w:color w:val="000000" w:themeColor="text1"/>
          <w:sz w:val="24"/>
          <w:szCs w:val="24"/>
        </w:rPr>
        <w:t xml:space="preserve">, </w:t>
      </w:r>
      <w:r w:rsidR="00167B39">
        <w:rPr>
          <w:rFonts w:ascii="Garamond" w:hAnsi="Garamond" w:cs="Times New Roman"/>
          <w:color w:val="000000" w:themeColor="text1"/>
          <w:sz w:val="24"/>
          <w:szCs w:val="24"/>
        </w:rPr>
        <w:t xml:space="preserve">ponad czas zadeklarowany przez Wykonawcę, </w:t>
      </w:r>
      <w:r w:rsidR="00A64501">
        <w:rPr>
          <w:rFonts w:ascii="Garamond" w:hAnsi="Garamond" w:cs="Times New Roman"/>
          <w:color w:val="000000" w:themeColor="text1"/>
          <w:sz w:val="24"/>
          <w:szCs w:val="24"/>
        </w:rPr>
        <w:t>liczony do momentu otrzymania oficjalnego rozpatrzenia reklamacji;</w:t>
      </w:r>
    </w:p>
    <w:p w14:paraId="351E5841" w14:textId="77777777" w:rsidR="00BD0037" w:rsidRPr="00CB0867" w:rsidRDefault="00BD0037" w:rsidP="001C0A43">
      <w:pPr>
        <w:pStyle w:val="Akapitzlist"/>
        <w:numPr>
          <w:ilvl w:val="0"/>
          <w:numId w:val="1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potrącenia naliczonych kar umownych z wierzytelności przysługującej Wykonawcy od Zamawiającego, a Wykonawca wyraża na to zgodę.</w:t>
      </w:r>
    </w:p>
    <w:p w14:paraId="682C98AB" w14:textId="77777777" w:rsidR="00BD0037" w:rsidRPr="00CB0867" w:rsidRDefault="00BD0037" w:rsidP="001C0A43">
      <w:pPr>
        <w:pStyle w:val="Akapitzlist"/>
        <w:numPr>
          <w:ilvl w:val="0"/>
          <w:numId w:val="1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Zapłacenie kar umownych nie zwalnia Wykonawcy z obowiązku wykonania przedmiotu umowy.</w:t>
      </w:r>
    </w:p>
    <w:p w14:paraId="11E9B6E9" w14:textId="77777777" w:rsidR="00BD0037" w:rsidRPr="00CB0867" w:rsidRDefault="00BD0037" w:rsidP="001C0A43">
      <w:pPr>
        <w:pStyle w:val="Akapitzlist"/>
        <w:numPr>
          <w:ilvl w:val="0"/>
          <w:numId w:val="1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nie wyłącza prawa Zamawiającego do dochodzenia odszkodowania na zasadach ogólnych w przypadku powstania szkody przewyższającej wysokość kary umownej.</w:t>
      </w:r>
    </w:p>
    <w:p w14:paraId="4E1AB381" w14:textId="23B11472" w:rsidR="00BD0037" w:rsidRPr="00CB0867" w:rsidRDefault="00BD0037" w:rsidP="001C0A43">
      <w:pPr>
        <w:pStyle w:val="Akapitzlist"/>
        <w:numPr>
          <w:ilvl w:val="0"/>
          <w:numId w:val="1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Naliczenie kar umownych z poszczególnych tytułów wskazanych w niniejszym paragrafie jest niezależn</w:t>
      </w:r>
      <w:r w:rsidR="00243B5F">
        <w:rPr>
          <w:rFonts w:ascii="Garamond" w:hAnsi="Garamond" w:cs="Times New Roman"/>
          <w:color w:val="000000" w:themeColor="text1"/>
          <w:sz w:val="24"/>
          <w:szCs w:val="24"/>
        </w:rPr>
        <w:t>e</w:t>
      </w:r>
      <w:r w:rsidRPr="00CB0867">
        <w:rPr>
          <w:rFonts w:ascii="Garamond" w:hAnsi="Garamond" w:cs="Times New Roman"/>
          <w:color w:val="000000" w:themeColor="text1"/>
          <w:sz w:val="24"/>
          <w:szCs w:val="24"/>
        </w:rPr>
        <w:t xml:space="preserve"> od siebie (kary ulegają sumowaniu).</w:t>
      </w:r>
    </w:p>
    <w:p w14:paraId="716531CE" w14:textId="6F582BE3" w:rsidR="00BD0037" w:rsidRPr="00CB0867" w:rsidRDefault="00BD0037" w:rsidP="001C0A43">
      <w:pPr>
        <w:pStyle w:val="Akapitzlist"/>
        <w:numPr>
          <w:ilvl w:val="0"/>
          <w:numId w:val="1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Łączna wartość kar umownych, które zamawiający może nałożyć na wykonawcę, nie może przekroczyć </w:t>
      </w:r>
      <w:r w:rsidR="000300CD">
        <w:rPr>
          <w:rFonts w:ascii="Garamond" w:hAnsi="Garamond" w:cs="Times New Roman"/>
          <w:color w:val="000000" w:themeColor="text1"/>
          <w:sz w:val="24"/>
          <w:szCs w:val="24"/>
        </w:rPr>
        <w:t>30</w:t>
      </w:r>
      <w:proofErr w:type="gramStart"/>
      <w:r w:rsidRPr="00CB0867">
        <w:rPr>
          <w:rFonts w:ascii="Garamond" w:hAnsi="Garamond" w:cs="Times New Roman"/>
          <w:color w:val="000000" w:themeColor="text1"/>
          <w:sz w:val="24"/>
          <w:szCs w:val="24"/>
        </w:rPr>
        <w:t xml:space="preserve">% </w:t>
      </w:r>
      <w:r w:rsidR="005A6116" w:rsidRPr="00CB0867">
        <w:rPr>
          <w:rFonts w:ascii="Garamond" w:hAnsi="Garamond" w:cs="Times New Roman"/>
          <w:color w:val="000000" w:themeColor="text1"/>
          <w:sz w:val="24"/>
          <w:szCs w:val="24"/>
        </w:rPr>
        <w:t xml:space="preserve"> maksymalnego</w:t>
      </w:r>
      <w:proofErr w:type="gramEnd"/>
      <w:r w:rsidR="005A6116"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wynagrodzenia wykonawcy brutto</w:t>
      </w:r>
      <w:r w:rsidR="005A6116" w:rsidRPr="00CB0867">
        <w:rPr>
          <w:rFonts w:ascii="Garamond" w:hAnsi="Garamond" w:cs="Times New Roman"/>
          <w:color w:val="000000" w:themeColor="text1"/>
          <w:sz w:val="24"/>
          <w:szCs w:val="24"/>
        </w:rPr>
        <w:t>, określonego w § 3 ust. 1</w:t>
      </w:r>
      <w:r w:rsidRPr="00CB0867">
        <w:rPr>
          <w:rFonts w:ascii="Garamond" w:hAnsi="Garamond" w:cs="Times New Roman"/>
          <w:color w:val="000000" w:themeColor="text1"/>
          <w:sz w:val="24"/>
          <w:szCs w:val="24"/>
        </w:rPr>
        <w:t>.</w:t>
      </w:r>
    </w:p>
    <w:p w14:paraId="523492C9" w14:textId="77777777" w:rsidR="003F488A" w:rsidRPr="00CB0867" w:rsidRDefault="003F488A" w:rsidP="001C0A43">
      <w:pPr>
        <w:pStyle w:val="Akapitzlist"/>
        <w:numPr>
          <w:ilvl w:val="0"/>
          <w:numId w:val="1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nastąpi przelewem na wskazany przez drugą Stronę umowy rachunek bankowy w terminie do 7 dni kalendarzowych od dnia doręczenia mu żądania zapłaty.</w:t>
      </w:r>
    </w:p>
    <w:p w14:paraId="45F0190A" w14:textId="77777777" w:rsidR="00BD0037" w:rsidRPr="00CB0867" w:rsidRDefault="00BD0037" w:rsidP="001C0A43">
      <w:pPr>
        <w:pStyle w:val="Akapitzlist"/>
        <w:numPr>
          <w:ilvl w:val="0"/>
          <w:numId w:val="19"/>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lub nienależytego wykonywania przez Wykonawcę obowiązków określonych w niniejszej umowie Zamawiający jest uprawniony, bez upoważnienia sądowego, do zlecenia wykonania tych obowiązków podmiotowi trzeciemu na koszt i ryzyko Wykonawcy (wykonanie zastępcze). Wykonawca wyraża zgodę, by wszelkie wierzytelności wynikające z wykonania zastępczego były potrącane z należności za wykonane prace.</w:t>
      </w:r>
    </w:p>
    <w:p w14:paraId="26FD5D51" w14:textId="77777777" w:rsidR="00BD0037" w:rsidRPr="00CB0867" w:rsidRDefault="00BD0037" w:rsidP="001C0A43">
      <w:pPr>
        <w:pStyle w:val="Akapitzlist"/>
        <w:numPr>
          <w:ilvl w:val="0"/>
          <w:numId w:val="19"/>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do żądania odszkodowania uzupełniającego, gdyby wysokość poniesionej szkody przewyższała wysokość kar umownych.</w:t>
      </w:r>
    </w:p>
    <w:p w14:paraId="60F1A73E" w14:textId="77777777" w:rsidR="00BD0037" w:rsidRPr="00CB0867" w:rsidRDefault="00BD0037" w:rsidP="00CB0867">
      <w:pPr>
        <w:pStyle w:val="Akapitzlist"/>
        <w:suppressAutoHyphens/>
        <w:spacing w:after="0" w:line="276" w:lineRule="auto"/>
        <w:ind w:left="357"/>
        <w:jc w:val="both"/>
        <w:rPr>
          <w:rFonts w:ascii="Garamond" w:hAnsi="Garamond" w:cs="Times New Roman"/>
          <w:color w:val="000000" w:themeColor="text1"/>
          <w:sz w:val="24"/>
          <w:szCs w:val="24"/>
        </w:rPr>
      </w:pPr>
    </w:p>
    <w:p w14:paraId="31A9E5EB" w14:textId="0DC27D09"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Pr="00CB0867">
        <w:rPr>
          <w:rFonts w:ascii="Garamond" w:hAnsi="Garamond" w:cs="Times New Roman"/>
          <w:b/>
          <w:color w:val="000000" w:themeColor="text1"/>
          <w:sz w:val="24"/>
          <w:szCs w:val="24"/>
        </w:rPr>
        <w:t>1</w:t>
      </w:r>
      <w:r w:rsidR="004C363D">
        <w:rPr>
          <w:rFonts w:ascii="Garamond" w:hAnsi="Garamond" w:cs="Times New Roman"/>
          <w:b/>
          <w:color w:val="000000" w:themeColor="text1"/>
          <w:sz w:val="24"/>
          <w:szCs w:val="24"/>
        </w:rPr>
        <w:t>2</w:t>
      </w:r>
      <w:r w:rsidR="009051AB"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ODSTĄPIENIE OD UMOWY</w:t>
      </w:r>
    </w:p>
    <w:p w14:paraId="5DE62D87"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Zamawiającemu przysługuje prawo do odstąpienia od umowy, w przypadku wystąpienia co najmniej jednej z poniższych okoliczności:</w:t>
      </w:r>
    </w:p>
    <w:p w14:paraId="626D86FB" w14:textId="2C1A7B88"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t>
      </w:r>
      <w:r w:rsidR="001A2E99">
        <w:rPr>
          <w:rFonts w:ascii="Garamond" w:hAnsi="Garamond" w:cs="Times New Roman"/>
          <w:color w:val="000000" w:themeColor="text1"/>
          <w:sz w:val="24"/>
          <w:szCs w:val="24"/>
        </w:rPr>
        <w:t>wykonuje umowę</w:t>
      </w:r>
      <w:r w:rsidRPr="00CB0867">
        <w:rPr>
          <w:rFonts w:ascii="Garamond" w:hAnsi="Garamond" w:cs="Times New Roman"/>
          <w:color w:val="000000" w:themeColor="text1"/>
          <w:sz w:val="24"/>
          <w:szCs w:val="24"/>
        </w:rPr>
        <w:t xml:space="preserve"> niezgodnie ze wskazaniami Zamawiającego lub niniejszą umową, mimo wcześniejszego wezwania Wykonawcy do zmiany sposobu wykonania prac</w:t>
      </w:r>
      <w:r w:rsidR="001A2E99">
        <w:rPr>
          <w:rFonts w:ascii="Garamond" w:hAnsi="Garamond" w:cs="Times New Roman"/>
          <w:color w:val="000000" w:themeColor="text1"/>
          <w:sz w:val="24"/>
          <w:szCs w:val="24"/>
        </w:rPr>
        <w:t>;</w:t>
      </w:r>
    </w:p>
    <w:p w14:paraId="1BA23EB2" w14:textId="3FBD99C1" w:rsidR="00BD0037" w:rsidRDefault="001A2E99"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Wykonawca nie </w:t>
      </w:r>
      <w:proofErr w:type="gramStart"/>
      <w:r>
        <w:rPr>
          <w:rFonts w:ascii="Garamond" w:hAnsi="Garamond" w:cs="Times New Roman"/>
          <w:color w:val="000000" w:themeColor="text1"/>
          <w:sz w:val="24"/>
          <w:szCs w:val="24"/>
        </w:rPr>
        <w:t>rozpoczął,</w:t>
      </w:r>
      <w:proofErr w:type="gramEnd"/>
      <w:r>
        <w:rPr>
          <w:rFonts w:ascii="Garamond" w:hAnsi="Garamond" w:cs="Times New Roman"/>
          <w:color w:val="000000" w:themeColor="text1"/>
          <w:sz w:val="24"/>
          <w:szCs w:val="24"/>
        </w:rPr>
        <w:t xml:space="preserve"> lub przerwał realizację usług, lub nie realizuje usług zgodnie z ustalonym harmonogramem, mimo wcześniejszego wezwania Wykonawcy – przez 5 kolejnych dni kalendarzowych,</w:t>
      </w:r>
    </w:p>
    <w:p w14:paraId="1CC8B9DA" w14:textId="4EFD1CFB" w:rsidR="001A2E99" w:rsidRDefault="001A2E99" w:rsidP="001A2E99">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1A2E99">
        <w:rPr>
          <w:rFonts w:ascii="Garamond" w:hAnsi="Garamond" w:cs="Times New Roman"/>
          <w:color w:val="000000" w:themeColor="text1"/>
          <w:sz w:val="24"/>
          <w:szCs w:val="24"/>
        </w:rPr>
        <w:t>Wykonawca skierował do wykonania przedmiotu zamówienia podwykonawców lub dalszych podwykonawców z naruszeniem postanowień niniejszej umowy</w:t>
      </w:r>
      <w:r>
        <w:rPr>
          <w:rFonts w:ascii="Garamond" w:hAnsi="Garamond" w:cs="Times New Roman"/>
          <w:color w:val="000000" w:themeColor="text1"/>
          <w:sz w:val="24"/>
          <w:szCs w:val="24"/>
        </w:rPr>
        <w:t>;</w:t>
      </w:r>
    </w:p>
    <w:p w14:paraId="712337AD" w14:textId="7C26D0AB" w:rsidR="001A2E99" w:rsidRDefault="001A2E99" w:rsidP="001A2E99">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 </w:t>
      </w:r>
      <w:r w:rsidRPr="001A2E99">
        <w:rPr>
          <w:rFonts w:ascii="Garamond" w:hAnsi="Garamond" w:cs="Times New Roman"/>
          <w:color w:val="000000" w:themeColor="text1"/>
          <w:sz w:val="24"/>
          <w:szCs w:val="24"/>
        </w:rPr>
        <w:t>przyczyn zawinionych Wykonawca nie wykonuje umowy lub wykonuje ją nienależycie i pomimo pisemnego wezwania go przez Zamawiającego do usunięcia naruszeń nie zadośćuczyni żądaniu Zamawiającego</w:t>
      </w:r>
      <w:r>
        <w:rPr>
          <w:rFonts w:ascii="Garamond" w:hAnsi="Garamond" w:cs="Times New Roman"/>
          <w:color w:val="000000" w:themeColor="text1"/>
          <w:sz w:val="24"/>
          <w:szCs w:val="24"/>
        </w:rPr>
        <w:t>;</w:t>
      </w:r>
    </w:p>
    <w:p w14:paraId="78CA935D" w14:textId="7D42AD5F" w:rsidR="001A2E99" w:rsidRDefault="001A2E99" w:rsidP="001A2E99">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 xml:space="preserve">w </w:t>
      </w:r>
      <w:r w:rsidRPr="001A2E99">
        <w:rPr>
          <w:rFonts w:ascii="Garamond" w:hAnsi="Garamond" w:cs="Times New Roman"/>
          <w:color w:val="000000" w:themeColor="text1"/>
          <w:sz w:val="24"/>
          <w:szCs w:val="24"/>
        </w:rPr>
        <w:t>przypadku stwierdzenia odbioru w trakcie realizacji usług odpadów pochodzących z nieruchomości nieobjętych systemem i niniejszą umową</w:t>
      </w:r>
      <w:r w:rsidR="00EE41F2">
        <w:rPr>
          <w:rFonts w:ascii="Garamond" w:hAnsi="Garamond" w:cs="Times New Roman"/>
          <w:color w:val="000000" w:themeColor="text1"/>
          <w:sz w:val="24"/>
          <w:szCs w:val="24"/>
        </w:rPr>
        <w:t>;</w:t>
      </w:r>
    </w:p>
    <w:p w14:paraId="12CC175D" w14:textId="7EFD10C6" w:rsidR="00EE41F2" w:rsidRDefault="00EE41F2" w:rsidP="00EE41F2">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EE41F2">
        <w:rPr>
          <w:rFonts w:ascii="Garamond" w:hAnsi="Garamond" w:cs="Times New Roman"/>
          <w:color w:val="000000" w:themeColor="text1"/>
          <w:sz w:val="24"/>
          <w:szCs w:val="24"/>
        </w:rPr>
        <w:t xml:space="preserve">Wykonawca w chwili zawarcia umowy podlegał wykluczeniu na podstawie ustawy </w:t>
      </w:r>
      <w:proofErr w:type="spellStart"/>
      <w:r w:rsidRPr="00EE41F2">
        <w:rPr>
          <w:rFonts w:ascii="Garamond" w:hAnsi="Garamond" w:cs="Times New Roman"/>
          <w:color w:val="000000" w:themeColor="text1"/>
          <w:sz w:val="24"/>
          <w:szCs w:val="24"/>
        </w:rPr>
        <w:t>Pzp</w:t>
      </w:r>
      <w:proofErr w:type="spellEnd"/>
      <w:r w:rsidRPr="00EE41F2">
        <w:rPr>
          <w:rFonts w:ascii="Garamond" w:hAnsi="Garamond" w:cs="Times New Roman"/>
          <w:color w:val="000000" w:themeColor="text1"/>
          <w:sz w:val="24"/>
          <w:szCs w:val="24"/>
        </w:rPr>
        <w:t>,</w:t>
      </w:r>
    </w:p>
    <w:p w14:paraId="660B79D3" w14:textId="47376E00" w:rsidR="00EE41F2" w:rsidRPr="00EE41F2" w:rsidRDefault="00EE41F2" w:rsidP="00EE41F2">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EE41F2">
        <w:rPr>
          <w:rFonts w:ascii="Garamond" w:hAnsi="Garamond" w:cs="Times New Roman"/>
          <w:color w:val="000000" w:themeColor="text1"/>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r>
        <w:rPr>
          <w:rFonts w:ascii="Garamond" w:hAnsi="Garamond" w:cs="Times New Roman"/>
          <w:color w:val="000000" w:themeColor="text1"/>
          <w:sz w:val="24"/>
          <w:szCs w:val="24"/>
        </w:rPr>
        <w:t>;</w:t>
      </w:r>
    </w:p>
    <w:p w14:paraId="17A49F2A"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 chwili zawarcia umowy podlegał wykluczeniu na podstawie art. 108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217AC57B" w14:textId="69D1902F" w:rsidR="00BD003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Trybunał Sprawiedliwości Unii Europejskiej stwierdził, w ramach procedury przewidzianej</w:t>
      </w:r>
      <w:r w:rsidR="00DB2C8D"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w art. 258 Traktatu o funkcjonowaniu Unii Europejskiej, że Rzeczpospolita Polska uchybiła zobowiązani</w:t>
      </w:r>
      <w:r w:rsidR="00243B5F">
        <w:rPr>
          <w:rFonts w:ascii="Garamond" w:hAnsi="Garamond" w:cs="Times New Roman"/>
          <w:color w:val="000000" w:themeColor="text1"/>
          <w:sz w:val="24"/>
          <w:szCs w:val="24"/>
        </w:rPr>
        <w:t>o</w:t>
      </w:r>
      <w:r w:rsidRPr="00CB0867">
        <w:rPr>
          <w:rFonts w:ascii="Garamond" w:hAnsi="Garamond" w:cs="Times New Roman"/>
          <w:color w:val="000000" w:themeColor="text1"/>
          <w:sz w:val="24"/>
          <w:szCs w:val="24"/>
        </w:rPr>
        <w:t>m, które ciążą na niej na mocy Traktatów, dyrektyw: 2014/24/UE, 2014/25/UE, 2009/81/WE, z uwagi na to, że Zamawiający udzielił zamówienia z naruszeniem prawa Unii Europejskiej</w:t>
      </w:r>
      <w:r w:rsidR="00EE41F2">
        <w:rPr>
          <w:rFonts w:ascii="Garamond" w:hAnsi="Garamond" w:cs="Times New Roman"/>
          <w:color w:val="000000" w:themeColor="text1"/>
          <w:sz w:val="24"/>
          <w:szCs w:val="24"/>
        </w:rPr>
        <w:t>;</w:t>
      </w:r>
    </w:p>
    <w:p w14:paraId="0AB3330B" w14:textId="687B4F44" w:rsidR="00EE41F2" w:rsidRPr="00CB0867" w:rsidRDefault="00EE41F2"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EE41F2">
        <w:rPr>
          <w:rFonts w:ascii="Garamond" w:hAnsi="Garamond" w:cs="Times New Roman"/>
          <w:color w:val="000000" w:themeColor="text1"/>
          <w:sz w:val="24"/>
          <w:szCs w:val="24"/>
        </w:rPr>
        <w:t>w przypadku uzyskania informacji o zajęciu, w wyniku wszczętego postępowania egzekucyjnego, majątku Wykonawcy lub jego znacznej części wskazującego na zagrożenie wykonania umowy na ustalonych umową warunkach</w:t>
      </w:r>
      <w:r>
        <w:rPr>
          <w:rFonts w:ascii="Garamond" w:hAnsi="Garamond" w:cs="Times New Roman"/>
          <w:color w:val="000000" w:themeColor="text1"/>
          <w:sz w:val="24"/>
          <w:szCs w:val="24"/>
        </w:rPr>
        <w:t>.</w:t>
      </w:r>
    </w:p>
    <w:p w14:paraId="7DF6D480"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przysługuje prawo odstąpienia od umowy, jeżeli Zamawiający powiadomi Wykonawcę, iż wobec zaistnienia nieprzewidzianych okoliczności nie będzie mógł spełnić swoich umownych zobowiązań.</w:t>
      </w:r>
    </w:p>
    <w:p w14:paraId="01432405" w14:textId="5D9CC34F"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przez Zamawiającego ma skutek na przyszłość w zakresie rozliczeń Stron i nie umniejsza żadnych uprawnień Zamawiającego z umowy (w tym uprawnienia do naliczenia kar umownych) oraz z innego tytułu.</w:t>
      </w:r>
    </w:p>
    <w:p w14:paraId="07C98E7D"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może żądać jedynie wynagrodzenia należnego mu z tytułu realizacji wykonanej części umowy i odebranej przez Zamawiającego.</w:t>
      </w:r>
    </w:p>
    <w:p w14:paraId="5A6C0D81" w14:textId="61FDA535"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odstąpienia od umowy przez którąkolwiek ze stron, Wykonawca jest zobowiązany zwrócić wszelką dokumentację otrzymaną od Zamawiającego w terminie wyznaczonym przez Zamawiającego.</w:t>
      </w:r>
    </w:p>
    <w:p w14:paraId="7E4EE6C3"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przez Zamawiającego od umowy może nastąpić w terminie do 3 miesięcy od dnia powzięcia wiadomości o zdarzeniu będącym przyczyną odstąpienia.</w:t>
      </w:r>
    </w:p>
    <w:p w14:paraId="33F7C7B8"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będzie dokonane na piśmie, z podaniem przyczyny odstąpienia, uzasadnienie i wskazaniem terminu odstąpienia.</w:t>
      </w:r>
    </w:p>
    <w:p w14:paraId="43B5A181"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nie pozbawia Zamawiającego prawa do dochodzenia kar umownych z innych tytułów niż odstąpienie od umowy.</w:t>
      </w:r>
    </w:p>
    <w:p w14:paraId="2A01AC87" w14:textId="77777777" w:rsidR="00BD0037" w:rsidRPr="00CB0867" w:rsidRDefault="00BD0037" w:rsidP="00CB0867">
      <w:pPr>
        <w:pStyle w:val="Akapitzlist"/>
        <w:spacing w:after="0" w:line="276" w:lineRule="auto"/>
        <w:ind w:left="927"/>
        <w:rPr>
          <w:rFonts w:ascii="Garamond" w:eastAsia="Times New Roman" w:hAnsi="Garamond" w:cs="Times New Roman"/>
          <w:b/>
          <w:color w:val="000000" w:themeColor="text1"/>
          <w:sz w:val="24"/>
          <w:szCs w:val="24"/>
          <w:lang w:eastAsia="zh-CN"/>
        </w:rPr>
      </w:pPr>
    </w:p>
    <w:p w14:paraId="1D4488A4" w14:textId="10514A1B"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4C363D">
        <w:rPr>
          <w:rFonts w:ascii="Garamond" w:eastAsia="Times New Roman" w:hAnsi="Garamond" w:cs="Times New Roman"/>
          <w:b/>
          <w:color w:val="000000" w:themeColor="text1"/>
          <w:sz w:val="24"/>
          <w:szCs w:val="24"/>
          <w:lang w:eastAsia="zh-CN"/>
        </w:rPr>
        <w:t>3</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ZMIANY UMOWY</w:t>
      </w:r>
    </w:p>
    <w:p w14:paraId="693ACDFF" w14:textId="6DCA1E47" w:rsidR="00BD0037" w:rsidRPr="00DE657A" w:rsidRDefault="00BD0037" w:rsidP="001C0A43">
      <w:pPr>
        <w:widowControl w:val="0"/>
        <w:numPr>
          <w:ilvl w:val="0"/>
          <w:numId w:val="21"/>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Wszelkie zmiany i uzupełnienia treści niniejszej umowy, wymagają aneksu sporządzonego z zachowaniem formy pisemnej pod rygorem nieważności.</w:t>
      </w:r>
    </w:p>
    <w:p w14:paraId="2481F114" w14:textId="5B59616E" w:rsidR="00DE657A" w:rsidRPr="00DE657A" w:rsidRDefault="00DE657A" w:rsidP="001C0A43">
      <w:pPr>
        <w:widowControl w:val="0"/>
        <w:numPr>
          <w:ilvl w:val="0"/>
          <w:numId w:val="21"/>
        </w:numPr>
        <w:suppressAutoHyphens/>
        <w:spacing w:after="0" w:line="276" w:lineRule="auto"/>
        <w:ind w:left="284" w:hanging="284"/>
        <w:jc w:val="both"/>
        <w:rPr>
          <w:rFonts w:ascii="Garamond" w:eastAsia="Tahoma" w:hAnsi="Garamond" w:cs="Times New Roman"/>
          <w:color w:val="000000" w:themeColor="text1"/>
          <w:sz w:val="24"/>
          <w:szCs w:val="24"/>
        </w:rPr>
      </w:pPr>
      <w:r>
        <w:rPr>
          <w:rFonts w:ascii="Garamond" w:eastAsia="Tahoma" w:hAnsi="Garamond" w:cs="Times New Roman"/>
          <w:color w:val="000000" w:themeColor="text1"/>
          <w:sz w:val="24"/>
          <w:szCs w:val="24"/>
        </w:rPr>
        <w:t>Dopuszcza się z</w:t>
      </w:r>
      <w:r w:rsidRPr="00DE657A">
        <w:rPr>
          <w:rFonts w:ascii="Garamond" w:eastAsia="Tahoma" w:hAnsi="Garamond" w:cs="Times New Roman"/>
          <w:color w:val="000000" w:themeColor="text1"/>
          <w:sz w:val="24"/>
          <w:szCs w:val="24"/>
        </w:rPr>
        <w:t xml:space="preserve">miany wysokości wynagrodzenia i pozostałych istotnych elementów umowy: </w:t>
      </w:r>
    </w:p>
    <w:p w14:paraId="1F41F1B5" w14:textId="34D09FA3" w:rsidR="00DE657A" w:rsidRDefault="00DE657A" w:rsidP="001C0A43">
      <w:pPr>
        <w:pStyle w:val="Akapitzlist"/>
        <w:widowControl w:val="0"/>
        <w:numPr>
          <w:ilvl w:val="3"/>
          <w:numId w:val="19"/>
        </w:numPr>
        <w:suppressAutoHyphens/>
        <w:spacing w:after="0" w:line="276" w:lineRule="auto"/>
        <w:ind w:left="567" w:hanging="283"/>
        <w:jc w:val="both"/>
        <w:rPr>
          <w:rFonts w:ascii="Garamond" w:eastAsia="Tahoma" w:hAnsi="Garamond" w:cs="Times New Roman"/>
          <w:color w:val="000000" w:themeColor="text1"/>
          <w:sz w:val="24"/>
          <w:szCs w:val="24"/>
        </w:rPr>
      </w:pPr>
      <w:r w:rsidRPr="00DE657A">
        <w:rPr>
          <w:rFonts w:ascii="Garamond" w:eastAsia="Tahoma" w:hAnsi="Garamond" w:cs="Times New Roman"/>
          <w:color w:val="000000" w:themeColor="text1"/>
          <w:sz w:val="24"/>
          <w:szCs w:val="24"/>
        </w:rPr>
        <w:t>wystąpienia siły wyższej, rozumianej jako zdarzenie zewnętrzne, niemożliwie do przewidzenia, którego skutkom nie można zapobiec, za którą Strony uznają w szczególności: wprowadzenie odpowiednim aktem prawnym, stanu nadzwyczajnego, pożary, powodzie, trzęsienia ziemi, działania wojenne, strajki, blokady, kataklizmy – jeżeli będą miały bezpośredni wpływ na termin realizacji</w:t>
      </w:r>
      <w:r>
        <w:rPr>
          <w:rFonts w:ascii="Garamond" w:eastAsia="Tahoma" w:hAnsi="Garamond" w:cs="Times New Roman"/>
          <w:color w:val="000000" w:themeColor="text1"/>
          <w:sz w:val="24"/>
          <w:szCs w:val="24"/>
        </w:rPr>
        <w:t>;</w:t>
      </w:r>
    </w:p>
    <w:p w14:paraId="3FE262DA" w14:textId="1A1D09D2" w:rsidR="00DE657A" w:rsidRDefault="00DE657A" w:rsidP="001C0A43">
      <w:pPr>
        <w:pStyle w:val="Akapitzlist"/>
        <w:widowControl w:val="0"/>
        <w:numPr>
          <w:ilvl w:val="3"/>
          <w:numId w:val="19"/>
        </w:numPr>
        <w:suppressAutoHyphens/>
        <w:spacing w:after="0" w:line="276" w:lineRule="auto"/>
        <w:ind w:left="567" w:hanging="283"/>
        <w:jc w:val="both"/>
        <w:rPr>
          <w:rFonts w:ascii="Garamond" w:eastAsia="Tahoma" w:hAnsi="Garamond" w:cs="Times New Roman"/>
          <w:color w:val="000000" w:themeColor="text1"/>
          <w:sz w:val="24"/>
          <w:szCs w:val="24"/>
        </w:rPr>
      </w:pPr>
      <w:r w:rsidRPr="00DE657A">
        <w:rPr>
          <w:rFonts w:ascii="Garamond" w:eastAsia="Tahoma" w:hAnsi="Garamond" w:cs="Times New Roman"/>
          <w:color w:val="000000" w:themeColor="text1"/>
          <w:sz w:val="24"/>
          <w:szCs w:val="24"/>
        </w:rPr>
        <w:t xml:space="preserve">rezygnacja przez Zamawiającego z realizacji części przedmiotu umowy. W takim przypadku wynagrodzenie przysługujące Wykonawcy zostanie pomniejszone, przy czym Zamawiający </w:t>
      </w:r>
      <w:r w:rsidRPr="00DE657A">
        <w:rPr>
          <w:rFonts w:ascii="Garamond" w:eastAsia="Tahoma" w:hAnsi="Garamond" w:cs="Times New Roman"/>
          <w:color w:val="000000" w:themeColor="text1"/>
          <w:sz w:val="24"/>
          <w:szCs w:val="24"/>
        </w:rPr>
        <w:lastRenderedPageBreak/>
        <w:t xml:space="preserve">zapłaci za wszystkie spełnione świadczenia i udokumentowane koszty, które Wykonawca poniósł w związku z wynikającymi z umowy wykonanymi świadczeniami. Rezygnacja ta może być podyktowana zmianą powszechnie obowiązujących przepisów prawa, jak i wystąpieniem niezależnych od Zamawiającego okoliczności niemożliwych do przewidzenia na etapie zawarcia umowy. </w:t>
      </w:r>
    </w:p>
    <w:p w14:paraId="6AF72494" w14:textId="34EBF3DB" w:rsidR="00DE657A" w:rsidRDefault="00DE657A" w:rsidP="001C0A43">
      <w:pPr>
        <w:pStyle w:val="Akapitzlist"/>
        <w:widowControl w:val="0"/>
        <w:numPr>
          <w:ilvl w:val="3"/>
          <w:numId w:val="19"/>
        </w:numPr>
        <w:suppressAutoHyphens/>
        <w:spacing w:after="0" w:line="276" w:lineRule="auto"/>
        <w:ind w:left="567" w:hanging="283"/>
        <w:jc w:val="both"/>
        <w:rPr>
          <w:rFonts w:ascii="Garamond" w:eastAsia="Tahoma" w:hAnsi="Garamond" w:cs="Times New Roman"/>
          <w:color w:val="000000" w:themeColor="text1"/>
          <w:sz w:val="24"/>
          <w:szCs w:val="24"/>
        </w:rPr>
      </w:pPr>
      <w:r w:rsidRPr="00DE657A">
        <w:rPr>
          <w:rFonts w:ascii="Garamond" w:eastAsia="Tahoma" w:hAnsi="Garamond" w:cs="Times New Roman"/>
          <w:color w:val="000000" w:themeColor="text1"/>
          <w:sz w:val="24"/>
          <w:szCs w:val="24"/>
        </w:rPr>
        <w:t xml:space="preserve">w każdym przypadku, gdy zmiana jest korzystna dla Zamawiającego (np.: zmniejszenie wartości zamówienia), </w:t>
      </w:r>
    </w:p>
    <w:p w14:paraId="26432460" w14:textId="4696B529" w:rsidR="00DE657A" w:rsidRDefault="00DE657A" w:rsidP="001C0A43">
      <w:pPr>
        <w:pStyle w:val="Akapitzlist"/>
        <w:widowControl w:val="0"/>
        <w:numPr>
          <w:ilvl w:val="3"/>
          <w:numId w:val="19"/>
        </w:numPr>
        <w:suppressAutoHyphens/>
        <w:spacing w:after="0" w:line="276" w:lineRule="auto"/>
        <w:ind w:left="567" w:hanging="283"/>
        <w:jc w:val="both"/>
        <w:rPr>
          <w:rFonts w:ascii="Garamond" w:eastAsia="Tahoma" w:hAnsi="Garamond" w:cs="Times New Roman"/>
          <w:color w:val="000000" w:themeColor="text1"/>
          <w:sz w:val="24"/>
          <w:szCs w:val="24"/>
        </w:rPr>
      </w:pPr>
      <w:r w:rsidRPr="00DE657A">
        <w:rPr>
          <w:rFonts w:ascii="Garamond" w:eastAsia="Tahoma" w:hAnsi="Garamond" w:cs="Times New Roman"/>
          <w:color w:val="000000" w:themeColor="text1"/>
          <w:sz w:val="24"/>
          <w:szCs w:val="24"/>
        </w:rPr>
        <w:t xml:space="preserve">obniżenie wynagrodzenia Wykonawcy, spowodowane rezygnacją przez Zamawiającego z realizacji części przedmiotu umowy. W takim przypadku wynagrodzenie przysługujące Wykonawcy zostanie pomniejszone, przy czym Zamawiający zapłaci za wszystkie spełnione świadczenia i udokumentowane koszty, które Wykonawca poniósł w związku z wynikającymi z umowy planowanymi świadczeniami, </w:t>
      </w:r>
    </w:p>
    <w:p w14:paraId="05349ACA" w14:textId="77777777" w:rsidR="00DE657A" w:rsidRDefault="00DE657A" w:rsidP="001C0A43">
      <w:pPr>
        <w:pStyle w:val="Akapitzlist"/>
        <w:widowControl w:val="0"/>
        <w:numPr>
          <w:ilvl w:val="3"/>
          <w:numId w:val="19"/>
        </w:numPr>
        <w:suppressAutoHyphens/>
        <w:spacing w:after="0" w:line="276" w:lineRule="auto"/>
        <w:ind w:left="567" w:hanging="283"/>
        <w:jc w:val="both"/>
        <w:rPr>
          <w:rFonts w:ascii="Garamond" w:eastAsia="Tahoma" w:hAnsi="Garamond" w:cs="Times New Roman"/>
          <w:color w:val="000000" w:themeColor="text1"/>
          <w:sz w:val="24"/>
          <w:szCs w:val="24"/>
        </w:rPr>
      </w:pPr>
      <w:r w:rsidRPr="00DE657A">
        <w:rPr>
          <w:rFonts w:ascii="Garamond" w:eastAsia="Tahoma" w:hAnsi="Garamond" w:cs="Times New Roman"/>
          <w:color w:val="000000" w:themeColor="text1"/>
          <w:sz w:val="24"/>
          <w:szCs w:val="24"/>
        </w:rPr>
        <w:t>w sytuacjach, których nie można było przewidzieć w chwili zawarcia umowy, strony dopuszczają możliwość niezrealizowania pełnego zakresu przedmiotu umowy wraz z odpowiednim zmniejszeniem wynagrodzenia umownego</w:t>
      </w:r>
    </w:p>
    <w:p w14:paraId="71BA0DC7" w14:textId="4B532309" w:rsidR="00DE657A" w:rsidRDefault="00DE657A" w:rsidP="001C0A43">
      <w:pPr>
        <w:pStyle w:val="Akapitzlist"/>
        <w:widowControl w:val="0"/>
        <w:numPr>
          <w:ilvl w:val="3"/>
          <w:numId w:val="19"/>
        </w:numPr>
        <w:suppressAutoHyphens/>
        <w:spacing w:after="0" w:line="276" w:lineRule="auto"/>
        <w:ind w:left="567" w:hanging="283"/>
        <w:jc w:val="both"/>
        <w:rPr>
          <w:rFonts w:ascii="Garamond" w:eastAsia="Tahoma" w:hAnsi="Garamond" w:cs="Times New Roman"/>
          <w:color w:val="000000" w:themeColor="text1"/>
          <w:sz w:val="24"/>
          <w:szCs w:val="24"/>
        </w:rPr>
      </w:pPr>
      <w:r w:rsidRPr="00DE657A">
        <w:rPr>
          <w:rFonts w:ascii="Garamond" w:eastAsia="Tahoma" w:hAnsi="Garamond" w:cs="Times New Roman"/>
          <w:color w:val="000000" w:themeColor="text1"/>
          <w:sz w:val="24"/>
          <w:szCs w:val="24"/>
        </w:rPr>
        <w:t xml:space="preserve"> w przypadku konieczności zmiany regionalnej instalacji, do której przekazywane będą zebrane odpady komunalne,</w:t>
      </w:r>
    </w:p>
    <w:p w14:paraId="3BB359B3" w14:textId="68371246" w:rsidR="00DE657A" w:rsidRPr="00DE657A" w:rsidRDefault="00DE657A" w:rsidP="00DE657A">
      <w:pPr>
        <w:widowControl w:val="0"/>
        <w:suppressAutoHyphens/>
        <w:spacing w:after="0" w:line="276" w:lineRule="auto"/>
        <w:ind w:left="284"/>
        <w:jc w:val="both"/>
        <w:rPr>
          <w:rFonts w:ascii="Garamond" w:eastAsia="Tahoma" w:hAnsi="Garamond" w:cs="Times New Roman"/>
          <w:color w:val="000000" w:themeColor="text1"/>
          <w:sz w:val="24"/>
          <w:szCs w:val="24"/>
        </w:rPr>
      </w:pPr>
      <w:r w:rsidRPr="00DE657A">
        <w:rPr>
          <w:rFonts w:ascii="Garamond" w:eastAsia="Tahoma" w:hAnsi="Garamond" w:cs="Times New Roman"/>
          <w:color w:val="000000" w:themeColor="text1"/>
          <w:sz w:val="24"/>
          <w:szCs w:val="24"/>
        </w:rPr>
        <w:t>- przy czym maksymalna wartoś</w:t>
      </w:r>
      <w:r>
        <w:rPr>
          <w:rFonts w:ascii="Garamond" w:eastAsia="Tahoma" w:hAnsi="Garamond" w:cs="Times New Roman"/>
          <w:color w:val="000000" w:themeColor="text1"/>
          <w:sz w:val="24"/>
          <w:szCs w:val="24"/>
        </w:rPr>
        <w:t>ć</w:t>
      </w:r>
      <w:r w:rsidRPr="00DE657A">
        <w:rPr>
          <w:rFonts w:ascii="Garamond" w:eastAsia="Tahoma" w:hAnsi="Garamond" w:cs="Times New Roman"/>
          <w:color w:val="000000" w:themeColor="text1"/>
          <w:sz w:val="24"/>
          <w:szCs w:val="24"/>
        </w:rPr>
        <w:t xml:space="preserve"> zmniejszenia wynagrodzenia wynosi 10% wartości umowy. </w:t>
      </w:r>
    </w:p>
    <w:p w14:paraId="05D114D8" w14:textId="77777777" w:rsidR="00BD0037" w:rsidRPr="00CB0867" w:rsidRDefault="00BD0037" w:rsidP="001C0A43">
      <w:pPr>
        <w:pStyle w:val="Akapitzlist"/>
        <w:numPr>
          <w:ilvl w:val="0"/>
          <w:numId w:val="21"/>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Poinformowania na piśmie drugiej strony, bez konieczności spisywania aneksu do umowy wymagają zmiany: </w:t>
      </w:r>
    </w:p>
    <w:p w14:paraId="41196455" w14:textId="77777777" w:rsidR="00BD0037" w:rsidRPr="00CB0867" w:rsidRDefault="00BD0037" w:rsidP="001C0A43">
      <w:pPr>
        <w:numPr>
          <w:ilvl w:val="1"/>
          <w:numId w:val="2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adresowych, </w:t>
      </w:r>
    </w:p>
    <w:p w14:paraId="062ADDC2" w14:textId="77777777" w:rsidR="00BD0037" w:rsidRPr="00CB0867" w:rsidRDefault="00BD0037" w:rsidP="001C0A43">
      <w:pPr>
        <w:numPr>
          <w:ilvl w:val="1"/>
          <w:numId w:val="2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kontaktowych, </w:t>
      </w:r>
      <w:bookmarkStart w:id="4" w:name="__DdeLink__4612_1013589599"/>
    </w:p>
    <w:p w14:paraId="358A1CE4" w14:textId="77777777" w:rsidR="003F488A" w:rsidRPr="00CB0867" w:rsidRDefault="00BD0037" w:rsidP="001C0A43">
      <w:pPr>
        <w:numPr>
          <w:ilvl w:val="1"/>
          <w:numId w:val="23"/>
        </w:numPr>
        <w:spacing w:after="0" w:line="276" w:lineRule="auto"/>
        <w:ind w:left="714" w:hanging="357"/>
        <w:jc w:val="both"/>
        <w:rPr>
          <w:rFonts w:ascii="Garamond" w:eastAsia="Times New Roman" w:hAnsi="Garamond" w:cs="Times New Roman"/>
          <w:b/>
          <w:color w:val="000000" w:themeColor="text1"/>
          <w:sz w:val="24"/>
          <w:szCs w:val="24"/>
          <w:lang w:eastAsia="zh-CN"/>
        </w:rPr>
      </w:pPr>
      <w:r w:rsidRPr="00CB0867">
        <w:rPr>
          <w:rFonts w:ascii="Garamond" w:hAnsi="Garamond" w:cs="Times New Roman"/>
          <w:color w:val="000000" w:themeColor="text1"/>
          <w:sz w:val="24"/>
          <w:szCs w:val="24"/>
        </w:rPr>
        <w:t>danych koordynatorów oraz inspektora nadzoru</w:t>
      </w:r>
      <w:bookmarkEnd w:id="4"/>
      <w:r w:rsidRPr="00CB0867">
        <w:rPr>
          <w:rFonts w:ascii="Garamond" w:hAnsi="Garamond" w:cs="Times New Roman"/>
          <w:color w:val="000000" w:themeColor="text1"/>
          <w:sz w:val="24"/>
          <w:szCs w:val="24"/>
        </w:rPr>
        <w:t>.</w:t>
      </w:r>
    </w:p>
    <w:p w14:paraId="08971252" w14:textId="77777777" w:rsidR="0037725E" w:rsidRPr="00CB0867" w:rsidRDefault="0037725E" w:rsidP="001947D9">
      <w:pPr>
        <w:spacing w:after="0" w:line="276" w:lineRule="auto"/>
        <w:rPr>
          <w:rFonts w:ascii="Garamond" w:eastAsia="Times New Roman" w:hAnsi="Garamond" w:cs="Times New Roman"/>
          <w:b/>
          <w:color w:val="000000" w:themeColor="text1"/>
          <w:sz w:val="24"/>
          <w:szCs w:val="24"/>
          <w:lang w:eastAsia="zh-CN"/>
        </w:rPr>
      </w:pPr>
    </w:p>
    <w:p w14:paraId="26A693EE" w14:textId="7464118E" w:rsidR="003F488A"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4C363D">
        <w:rPr>
          <w:rFonts w:ascii="Garamond" w:eastAsia="Times New Roman" w:hAnsi="Garamond" w:cs="Times New Roman"/>
          <w:b/>
          <w:color w:val="000000" w:themeColor="text1"/>
          <w:sz w:val="24"/>
          <w:szCs w:val="24"/>
          <w:lang w:eastAsia="zh-CN"/>
        </w:rPr>
        <w:t>4</w:t>
      </w:r>
      <w:r w:rsidR="003F488A" w:rsidRPr="00CB0867">
        <w:rPr>
          <w:rFonts w:ascii="Garamond" w:eastAsia="Times New Roman" w:hAnsi="Garamond" w:cs="Times New Roman"/>
          <w:b/>
          <w:color w:val="000000" w:themeColor="text1"/>
          <w:sz w:val="24"/>
          <w:szCs w:val="24"/>
          <w:lang w:eastAsia="zh-CN"/>
        </w:rPr>
        <w:t>. POSTANOWIENIA DODATKOWE</w:t>
      </w:r>
    </w:p>
    <w:p w14:paraId="5F85D784" w14:textId="77777777" w:rsidR="003F488A" w:rsidRPr="00CB0867" w:rsidRDefault="003F488A" w:rsidP="001C0A43">
      <w:pPr>
        <w:numPr>
          <w:ilvl w:val="0"/>
          <w:numId w:val="27"/>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CB0867">
        <w:rPr>
          <w:rFonts w:ascii="Garamond" w:hAnsi="Garamond" w:cs="Times New Roman"/>
          <w:iCs/>
          <w:sz w:val="24"/>
          <w:szCs w:val="24"/>
          <w:lang w:eastAsia="zh-CN"/>
        </w:rPr>
        <w:t xml:space="preserve"> Podobne</w:t>
      </w:r>
      <w:r w:rsidRPr="00CB0867">
        <w:rPr>
          <w:rFonts w:ascii="Garamond" w:hAnsi="Garamond" w:cs="Times New Roman"/>
          <w:sz w:val="24"/>
          <w:szCs w:val="24"/>
          <w:lang w:eastAsia="zh-CN"/>
        </w:rPr>
        <w:t xml:space="preserve"> obowiązuje w przypadku luk w powyższych postanowieniach.</w:t>
      </w:r>
    </w:p>
    <w:p w14:paraId="2CA9DCCA" w14:textId="77777777" w:rsidR="003F488A" w:rsidRPr="00CB0867" w:rsidRDefault="003F488A" w:rsidP="001C0A43">
      <w:pPr>
        <w:numPr>
          <w:ilvl w:val="0"/>
          <w:numId w:val="27"/>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 xml:space="preserve">Jeżeli Strony w trakcie obowiązywania umowy stwierdzą błąd pisarski, oczywistą omyłkę, niezamierzone przeoczenia, usterkę w tekście wówczas </w:t>
      </w:r>
      <w:r w:rsidRPr="00CB0867">
        <w:rPr>
          <w:rFonts w:ascii="Garamond" w:hAnsi="Garamond" w:cs="Times New Roman"/>
          <w:iCs/>
          <w:sz w:val="24"/>
          <w:szCs w:val="24"/>
          <w:lang w:eastAsia="zh-CN"/>
        </w:rPr>
        <w:t xml:space="preserve">Strony zobowiązują się podjąć działania w celu poprawy, uzupełnienia umowy w tym zakresie. </w:t>
      </w:r>
      <w:r w:rsidRPr="00CB0867">
        <w:rPr>
          <w:rFonts w:ascii="Garamond" w:hAnsi="Garamond" w:cs="Times New Roman"/>
          <w:sz w:val="24"/>
          <w:szCs w:val="24"/>
          <w:lang w:eastAsia="zh-CN"/>
        </w:rPr>
        <w:t xml:space="preserve">Poprawienie </w:t>
      </w:r>
      <w:proofErr w:type="gramStart"/>
      <w:r w:rsidRPr="00CB0867">
        <w:rPr>
          <w:rFonts w:ascii="Garamond" w:hAnsi="Garamond" w:cs="Times New Roman"/>
          <w:sz w:val="24"/>
          <w:szCs w:val="24"/>
          <w:lang w:eastAsia="zh-CN"/>
        </w:rPr>
        <w:t>błędu  pisarskiego</w:t>
      </w:r>
      <w:proofErr w:type="gramEnd"/>
      <w:r w:rsidRPr="00CB0867">
        <w:rPr>
          <w:rFonts w:ascii="Garamond" w:hAnsi="Garamond" w:cs="Times New Roman"/>
          <w:sz w:val="24"/>
          <w:szCs w:val="24"/>
          <w:lang w:eastAsia="zh-CN"/>
        </w:rPr>
        <w:t>, oczywistej omyłki, przeoczenia lub usterki w tekście nie może prowadzić do wytworzenia treści niezgodnej z pozostałymi postanowieniami umowy w tym zakresie</w:t>
      </w:r>
      <w:r w:rsidRPr="00CB0867">
        <w:rPr>
          <w:rFonts w:ascii="Garamond" w:hAnsi="Garamond" w:cs="Times New Roman"/>
          <w:sz w:val="24"/>
          <w:szCs w:val="24"/>
          <w:lang w:eastAsia="ar-SA"/>
        </w:rPr>
        <w:t>.</w:t>
      </w:r>
    </w:p>
    <w:p w14:paraId="0B87F233" w14:textId="77777777" w:rsidR="003F488A" w:rsidRPr="00CB0867" w:rsidRDefault="003F488A" w:rsidP="001C0A43">
      <w:pPr>
        <w:numPr>
          <w:ilvl w:val="0"/>
          <w:numId w:val="27"/>
        </w:numPr>
        <w:suppressAutoHyphens/>
        <w:autoSpaceDE w:val="0"/>
        <w:spacing w:after="0" w:line="276" w:lineRule="auto"/>
        <w:ind w:left="284" w:hanging="284"/>
        <w:jc w:val="both"/>
        <w:rPr>
          <w:rFonts w:ascii="Garamond" w:eastAsia="Times New Roman" w:hAnsi="Garamond" w:cs="Times New Roman"/>
          <w:b/>
          <w:sz w:val="24"/>
          <w:szCs w:val="24"/>
          <w:lang w:eastAsia="zh-CN"/>
        </w:rPr>
      </w:pPr>
      <w:r w:rsidRPr="00CB0867">
        <w:rPr>
          <w:rFonts w:ascii="Garamond" w:eastAsia="Times New Roman" w:hAnsi="Garamond" w:cs="Times New Roman"/>
          <w:sz w:val="24"/>
          <w:szCs w:val="24"/>
          <w:lang w:eastAsia="zh-CN"/>
        </w:rPr>
        <w:t xml:space="preserve">Wykonawca oświadcza, że szczegółowo i wnikliwie zapoznał się z treścią niniejszej umowy i nie budzi ona jego wątpliwości, w pełni akceptuje postanowienia umowy i nie ma co do żadnego z nich zastrzeżeń, a podpisując umowę świadomie wyraża zgodę na jej treść </w:t>
      </w:r>
      <w:r w:rsidRPr="00CB0867">
        <w:rPr>
          <w:rFonts w:ascii="Garamond" w:eastAsia="Times New Roman" w:hAnsi="Garamond" w:cs="Times New Roman"/>
          <w:sz w:val="24"/>
          <w:szCs w:val="24"/>
          <w:lang w:eastAsia="zh-CN"/>
        </w:rPr>
        <w:br/>
        <w:t>i w pełni respektując jej zapisy zobowiązuje się do jej realizacji.</w:t>
      </w:r>
    </w:p>
    <w:p w14:paraId="79634692"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70974A25" w14:textId="7AEBED4E" w:rsidR="00F16F24"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4C363D">
        <w:rPr>
          <w:rFonts w:ascii="Garamond" w:eastAsia="Times New Roman" w:hAnsi="Garamond" w:cs="Times New Roman"/>
          <w:b/>
          <w:color w:val="000000" w:themeColor="text1"/>
          <w:sz w:val="24"/>
          <w:szCs w:val="24"/>
          <w:lang w:eastAsia="zh-CN"/>
        </w:rPr>
        <w:t>5</w:t>
      </w:r>
      <w:r w:rsidRPr="00CB0867">
        <w:rPr>
          <w:rFonts w:ascii="Garamond" w:eastAsia="Times New Roman" w:hAnsi="Garamond" w:cs="Times New Roman"/>
          <w:b/>
          <w:color w:val="000000" w:themeColor="text1"/>
          <w:sz w:val="24"/>
          <w:szCs w:val="24"/>
          <w:lang w:eastAsia="zh-CN"/>
        </w:rPr>
        <w:t>. RODO</w:t>
      </w:r>
    </w:p>
    <w:p w14:paraId="0C22ADB1" w14:textId="77777777" w:rsidR="00CC0AC7" w:rsidRPr="00CC0AC7" w:rsidRDefault="00F16F24" w:rsidP="00CC0AC7">
      <w:pPr>
        <w:suppressAutoHyphens/>
        <w:spacing w:after="0" w:line="276" w:lineRule="auto"/>
        <w:jc w:val="both"/>
        <w:textAlignment w:val="baseline"/>
        <w:rPr>
          <w:rFonts w:ascii="Garamond" w:eastAsia="Calibri" w:hAnsi="Garamond"/>
          <w:kern w:val="2"/>
          <w:sz w:val="24"/>
          <w:szCs w:val="24"/>
        </w:rPr>
      </w:pPr>
      <w:r w:rsidRPr="00CC0AC7">
        <w:rPr>
          <w:rFonts w:ascii="Garamond" w:eastAsia="Calibri" w:hAnsi="Garamond" w:cs="Times New Roman"/>
          <w:kern w:val="2"/>
          <w:sz w:val="24"/>
          <w:szCs w:val="24"/>
          <w:lang w:eastAsia="pl-PL"/>
        </w:rPr>
        <w:t xml:space="preserve">Zgodnie </w:t>
      </w:r>
      <w:r w:rsidR="00CC0AC7" w:rsidRPr="00CC0AC7">
        <w:rPr>
          <w:rFonts w:ascii="Garamond" w:eastAsia="Calibri" w:hAnsi="Garamond"/>
          <w:kern w:val="2"/>
          <w:sz w:val="24"/>
          <w:szCs w:val="24"/>
        </w:rPr>
        <w:t>z art. 13 ust. 1 i 2 rozporządzenia Parlamentu Europejskiego i Rady (UE) 2016/679 z dnia 27 kwietnia 2016 r. („RODO”), Zamawiający informuje, że:</w:t>
      </w:r>
    </w:p>
    <w:p w14:paraId="296E1B52" w14:textId="0B443379" w:rsidR="00CC0AC7" w:rsidRPr="00CC0AC7" w:rsidRDefault="00CC0AC7" w:rsidP="001C0A43">
      <w:pPr>
        <w:numPr>
          <w:ilvl w:val="0"/>
          <w:numId w:val="30"/>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Administrator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Administratorem Pani/Pana danych osobowych jest Gmina Iwanowice, ul. Ojcowska 11, 32-095 Iwanowice Włościańskie, reprezentowana przez Wójta Gminy Iwanowice.</w:t>
      </w:r>
    </w:p>
    <w:p w14:paraId="23B79FFA" w14:textId="77777777" w:rsidR="00CC0AC7" w:rsidRDefault="00CC0AC7" w:rsidP="001C0A43">
      <w:pPr>
        <w:numPr>
          <w:ilvl w:val="0"/>
          <w:numId w:val="30"/>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Inspektor Ochrony Danych (IOD)Administrator wyznaczył Inspektora Ochrony Danych – Paweł </w:t>
      </w:r>
      <w:proofErr w:type="spellStart"/>
      <w:r w:rsidRPr="00CC0AC7">
        <w:rPr>
          <w:rFonts w:ascii="Garamond" w:eastAsia="Calibri" w:hAnsi="Garamond" w:cs="Times New Roman"/>
          <w:kern w:val="2"/>
          <w:sz w:val="24"/>
          <w:szCs w:val="24"/>
          <w:lang w:eastAsia="pl-PL"/>
        </w:rPr>
        <w:t>Chochół</w:t>
      </w:r>
      <w:proofErr w:type="spellEnd"/>
      <w:r w:rsidRPr="00CC0AC7">
        <w:rPr>
          <w:rFonts w:ascii="Garamond" w:eastAsia="Calibri" w:hAnsi="Garamond" w:cs="Times New Roman"/>
          <w:kern w:val="2"/>
          <w:sz w:val="24"/>
          <w:szCs w:val="24"/>
          <w:lang w:eastAsia="pl-PL"/>
        </w:rPr>
        <w:t>, z którym można kontaktować się:</w:t>
      </w:r>
      <w:r>
        <w:rPr>
          <w:rFonts w:ascii="Garamond" w:eastAsia="Calibri" w:hAnsi="Garamond" w:cs="Times New Roman"/>
          <w:kern w:val="2"/>
          <w:sz w:val="24"/>
          <w:szCs w:val="24"/>
          <w:lang w:eastAsia="pl-PL"/>
        </w:rPr>
        <w:t xml:space="preserve"> </w:t>
      </w:r>
    </w:p>
    <w:p w14:paraId="21F25DA8" w14:textId="4A066718" w:rsidR="00CC0AC7" w:rsidRDefault="00CC0AC7" w:rsidP="001C0A43">
      <w:pPr>
        <w:pStyle w:val="Akapitzlist"/>
        <w:numPr>
          <w:ilvl w:val="2"/>
          <w:numId w:val="21"/>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e-mail: </w:t>
      </w:r>
      <w:r w:rsidRPr="00560978">
        <w:rPr>
          <w:rFonts w:ascii="Garamond" w:eastAsia="Calibri" w:hAnsi="Garamond" w:cs="Times New Roman"/>
          <w:kern w:val="2"/>
          <w:sz w:val="24"/>
          <w:szCs w:val="24"/>
          <w:lang w:eastAsia="pl-PL"/>
        </w:rPr>
        <w:t>iodo@iwanowice.pl</w:t>
      </w:r>
      <w:r w:rsidRPr="00CC0AC7">
        <w:rPr>
          <w:rFonts w:ascii="Garamond" w:eastAsia="Calibri" w:hAnsi="Garamond" w:cs="Times New Roman"/>
          <w:kern w:val="2"/>
          <w:sz w:val="24"/>
          <w:szCs w:val="24"/>
          <w:lang w:eastAsia="pl-PL"/>
        </w:rPr>
        <w:t>,</w:t>
      </w:r>
    </w:p>
    <w:p w14:paraId="69FFC89A" w14:textId="2AF694B5" w:rsidR="00CC0AC7" w:rsidRDefault="00CC0AC7" w:rsidP="001C0A43">
      <w:pPr>
        <w:pStyle w:val="Akapitzlist"/>
        <w:numPr>
          <w:ilvl w:val="2"/>
          <w:numId w:val="21"/>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telefonicznie pod numerem 606487587</w:t>
      </w:r>
    </w:p>
    <w:p w14:paraId="14BFAA9E" w14:textId="5BB013B6" w:rsidR="00CC0AC7" w:rsidRDefault="00CC0AC7" w:rsidP="001C0A43">
      <w:pPr>
        <w:pStyle w:val="Akapitzlist"/>
        <w:numPr>
          <w:ilvl w:val="2"/>
          <w:numId w:val="21"/>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pisemnie: Urząd Gminy Iwanowice, ul. Ojcowska 11, 32-095 Iwanowice Włościańskie, z dopiskiem „Inspektor Ochrony Danych”.</w:t>
      </w:r>
    </w:p>
    <w:p w14:paraId="3FF924AF" w14:textId="77777777" w:rsidR="00CC0AC7" w:rsidRDefault="00CC0AC7" w:rsidP="001C0A43">
      <w:pPr>
        <w:pStyle w:val="Akapitzlist"/>
        <w:numPr>
          <w:ilvl w:val="0"/>
          <w:numId w:val="30"/>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Cele i podstawy prawne przetwarzania</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przetwarzane w szczególności w następujących celach:</w:t>
      </w:r>
      <w:r>
        <w:rPr>
          <w:rFonts w:ascii="Garamond" w:eastAsia="Calibri" w:hAnsi="Garamond" w:cs="Times New Roman"/>
          <w:kern w:val="2"/>
          <w:sz w:val="24"/>
          <w:szCs w:val="24"/>
          <w:lang w:eastAsia="pl-PL"/>
        </w:rPr>
        <w:t xml:space="preserve"> </w:t>
      </w:r>
    </w:p>
    <w:p w14:paraId="48CB1C47" w14:textId="450B7896" w:rsidR="00CC0AC7" w:rsidRDefault="00CC0AC7" w:rsidP="001C0A43">
      <w:pPr>
        <w:pStyle w:val="Akapitzlist"/>
        <w:numPr>
          <w:ilvl w:val="2"/>
          <w:numId w:val="22"/>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zawarcia i realizacji niniejszej umowy, w tym bieżącej komunikacji, rozliczeń, nadzoru nad realizacją zamówienia</w:t>
      </w:r>
      <w:r w:rsidR="000300CD">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 na podstawie art. 6 ust. 1 lit. b RODO;</w:t>
      </w:r>
    </w:p>
    <w:p w14:paraId="61538FD1" w14:textId="77777777" w:rsidR="00CC0AC7" w:rsidRDefault="00CC0AC7" w:rsidP="001C0A43">
      <w:pPr>
        <w:pStyle w:val="Akapitzlist"/>
        <w:numPr>
          <w:ilvl w:val="2"/>
          <w:numId w:val="22"/>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2D890DEA" w14:textId="77777777" w:rsidR="00CC0AC7" w:rsidRDefault="00CC0AC7" w:rsidP="001C0A43">
      <w:pPr>
        <w:pStyle w:val="Akapitzlist"/>
        <w:numPr>
          <w:ilvl w:val="2"/>
          <w:numId w:val="22"/>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prowadzenia dokumentacji finansowo-księgowej, podatkowej oraz sprawozdawczej, w tym obsługi faktur (w tym </w:t>
      </w:r>
      <w:proofErr w:type="spellStart"/>
      <w:r w:rsidRPr="00CC0AC7">
        <w:rPr>
          <w:rFonts w:ascii="Garamond" w:eastAsia="Calibri" w:hAnsi="Garamond" w:cs="Times New Roman"/>
          <w:kern w:val="2"/>
          <w:sz w:val="24"/>
          <w:szCs w:val="24"/>
          <w:lang w:eastAsia="pl-PL"/>
        </w:rPr>
        <w:t>KSeF</w:t>
      </w:r>
      <w:proofErr w:type="spellEnd"/>
      <w:r w:rsidRPr="00CC0AC7">
        <w:rPr>
          <w:rFonts w:ascii="Garamond" w:eastAsia="Calibri" w:hAnsi="Garamond" w:cs="Times New Roman"/>
          <w:kern w:val="2"/>
          <w:sz w:val="24"/>
          <w:szCs w:val="24"/>
          <w:lang w:eastAsia="pl-PL"/>
        </w:rPr>
        <w:t>), płatności i rozliczeń – na podstawie art. 6 ust. 1 lit. c RODO;</w:t>
      </w:r>
    </w:p>
    <w:p w14:paraId="18012DBE" w14:textId="5ED7CE3F" w:rsidR="00CC0AC7" w:rsidRPr="00CC0AC7" w:rsidRDefault="00CC0AC7" w:rsidP="001C0A43">
      <w:pPr>
        <w:pStyle w:val="Akapitzlist"/>
        <w:numPr>
          <w:ilvl w:val="2"/>
          <w:numId w:val="22"/>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ustalenia, dochodzenia lub obrony roszczeń związanych z realizacją umowy – na podstawie art. 6 ust. 1 lit. f RODO (prawnie uzasadniony interes Administratora).</w:t>
      </w:r>
    </w:p>
    <w:p w14:paraId="00448A4C" w14:textId="7C27CCF4" w:rsidR="00CC0AC7" w:rsidRPr="00CC0AC7" w:rsidRDefault="00CC0AC7" w:rsidP="001C0A43">
      <w:pPr>
        <w:pStyle w:val="Akapitzlist"/>
        <w:numPr>
          <w:ilvl w:val="0"/>
          <w:numId w:val="30"/>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Zakres przetwarzanych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w:t>
      </w:r>
    </w:p>
    <w:p w14:paraId="607A48E5" w14:textId="109EC6A2" w:rsidR="00CC0AC7" w:rsidRPr="00CC0AC7" w:rsidRDefault="00CC0AC7" w:rsidP="001C0A43">
      <w:pPr>
        <w:numPr>
          <w:ilvl w:val="0"/>
          <w:numId w:val="30"/>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Odbiorcy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E4B5761" w14:textId="4E31EA5D" w:rsidR="00CC0AC7" w:rsidRPr="00CC0AC7" w:rsidRDefault="00CC0AC7" w:rsidP="001C0A43">
      <w:pPr>
        <w:numPr>
          <w:ilvl w:val="0"/>
          <w:numId w:val="30"/>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Przekazywanie danych poza EOG (poza UE)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nie będą przekazywane do państw trzecich (poza Europejski Obszar Gospodarczy) ani do organizacji międzynarodowych.</w:t>
      </w:r>
    </w:p>
    <w:p w14:paraId="3B63F277" w14:textId="085FA4F6" w:rsidR="00CC0AC7" w:rsidRPr="00CC0AC7" w:rsidRDefault="00CC0AC7" w:rsidP="001C0A43">
      <w:pPr>
        <w:numPr>
          <w:ilvl w:val="0"/>
          <w:numId w:val="30"/>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Okres przechowywania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przechowywane przez okres wymagany przepisami prawa, w szczególności:</w:t>
      </w:r>
    </w:p>
    <w:p w14:paraId="04598AFD" w14:textId="6ADD7DA6" w:rsidR="00CC0AC7" w:rsidRDefault="00CC0AC7" w:rsidP="001C0A43">
      <w:pPr>
        <w:pStyle w:val="Akapitzlist"/>
        <w:numPr>
          <w:ilvl w:val="0"/>
          <w:numId w:val="31"/>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 zakresie dokumentacji postępowania o udzielenie zamówienia publicznego – przez okres wskazany w przepisach ustawy Prawo zamówień publicznych (co do zasady 4 lata od dnia zakończenia postępowania, a jeżeli czas trwania umowy przekracza 4 lata – przez cały czas trwania umowy),</w:t>
      </w:r>
    </w:p>
    <w:p w14:paraId="7A35B185" w14:textId="77777777" w:rsidR="00CC0AC7" w:rsidRPr="00CC0AC7" w:rsidRDefault="00CC0AC7" w:rsidP="001C0A43">
      <w:pPr>
        <w:pStyle w:val="Akapitzlist"/>
        <w:numPr>
          <w:ilvl w:val="0"/>
          <w:numId w:val="31"/>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a ponadto przez okresy wynikające z przepisów o archiwizacji dokumentacji, rachunkowości i podatkach oraz do czasu upływu terminów przedawnienia roszczeń – w zależności od tego, który z tych okresów jest dłuższy.</w:t>
      </w:r>
    </w:p>
    <w:p w14:paraId="7C64B293" w14:textId="77777777" w:rsidR="00CC0AC7" w:rsidRDefault="00CC0AC7" w:rsidP="001C0A43">
      <w:pPr>
        <w:pStyle w:val="Akapitzlist"/>
        <w:numPr>
          <w:ilvl w:val="0"/>
          <w:numId w:val="30"/>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Prawa osoby, której dane dotyczą</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Posiada Pani/Pan prawo do:</w:t>
      </w:r>
    </w:p>
    <w:p w14:paraId="0C392DCD" w14:textId="3FED0096" w:rsidR="00CC0AC7" w:rsidRDefault="00CC0AC7" w:rsidP="001C0A43">
      <w:pPr>
        <w:pStyle w:val="Akapitzlist"/>
        <w:numPr>
          <w:ilvl w:val="2"/>
          <w:numId w:val="36"/>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dostępu do danych (art. 15 RODO),</w:t>
      </w:r>
    </w:p>
    <w:p w14:paraId="0C0271E7" w14:textId="77777777" w:rsidR="00CC0AC7" w:rsidRDefault="00CC0AC7" w:rsidP="001C0A43">
      <w:pPr>
        <w:pStyle w:val="Akapitzlist"/>
        <w:numPr>
          <w:ilvl w:val="2"/>
          <w:numId w:val="36"/>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sprostowania danych (art. 16 RODO),</w:t>
      </w:r>
    </w:p>
    <w:p w14:paraId="75D0251B" w14:textId="77777777" w:rsidR="00CC0AC7" w:rsidRDefault="00CC0AC7" w:rsidP="001C0A43">
      <w:pPr>
        <w:pStyle w:val="Akapitzlist"/>
        <w:numPr>
          <w:ilvl w:val="2"/>
          <w:numId w:val="36"/>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ograniczenia przetwarzania (art. 18 RODO),</w:t>
      </w:r>
    </w:p>
    <w:p w14:paraId="78E8428F" w14:textId="3018D33E" w:rsidR="00CC0AC7" w:rsidRPr="00CC0AC7" w:rsidRDefault="00CC0AC7" w:rsidP="001C0A43">
      <w:pPr>
        <w:pStyle w:val="Akapitzlist"/>
        <w:numPr>
          <w:ilvl w:val="2"/>
          <w:numId w:val="36"/>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wniesienia sprzeciwu wobec przetwarzania danych – w zakresie, w jakim podstawą przetwarzania jest art. 6 ust. 1 lit. f RODO (art. 21 RODO).</w:t>
      </w:r>
    </w:p>
    <w:p w14:paraId="014E62E9" w14:textId="7C3B3E01" w:rsidR="00CC0AC7" w:rsidRPr="00CC0AC7" w:rsidRDefault="00CC0AC7" w:rsidP="00CC0AC7">
      <w:pPr>
        <w:tabs>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Pr>
          <w:rFonts w:ascii="Garamond" w:eastAsia="Calibri" w:hAnsi="Garamond" w:cs="Times New Roman"/>
          <w:kern w:val="2"/>
          <w:sz w:val="24"/>
          <w:szCs w:val="24"/>
          <w:lang w:eastAsia="pl-PL"/>
        </w:rPr>
        <w:tab/>
      </w:r>
      <w:r w:rsidRPr="00CC0AC7">
        <w:rPr>
          <w:rFonts w:ascii="Garamond" w:eastAsia="Calibri" w:hAnsi="Garamond" w:cs="Times New Roman"/>
          <w:kern w:val="2"/>
          <w:sz w:val="24"/>
          <w:szCs w:val="24"/>
          <w:lang w:eastAsia="pl-PL"/>
        </w:rPr>
        <w:t xml:space="preserve">Prawo do usunięcia danych (art. 17 RODO) oraz prawo do przenoszenia danych (art. 20 RODO) mogą nie przysługiwać lub podlegać ograniczeniom – w zakresie wynikającym z przepisów prawa, w </w:t>
      </w:r>
      <w:proofErr w:type="gramStart"/>
      <w:r w:rsidRPr="00CC0AC7">
        <w:rPr>
          <w:rFonts w:ascii="Garamond" w:eastAsia="Calibri" w:hAnsi="Garamond" w:cs="Times New Roman"/>
          <w:kern w:val="2"/>
          <w:sz w:val="24"/>
          <w:szCs w:val="24"/>
          <w:lang w:eastAsia="pl-PL"/>
        </w:rPr>
        <w:t>szczególności</w:t>
      </w:r>
      <w:proofErr w:type="gramEnd"/>
      <w:r w:rsidRPr="00CC0AC7">
        <w:rPr>
          <w:rFonts w:ascii="Garamond" w:eastAsia="Calibri" w:hAnsi="Garamond" w:cs="Times New Roman"/>
          <w:kern w:val="2"/>
          <w:sz w:val="24"/>
          <w:szCs w:val="24"/>
          <w:lang w:eastAsia="pl-PL"/>
        </w:rPr>
        <w:t xml:space="preserve"> gdy przetwarzanie jest niezbędne do wypełnienia obowiązku prawnego lub do ustalenia, dochodzenia bądź obrony roszczeń.</w:t>
      </w:r>
    </w:p>
    <w:p w14:paraId="37353AF8" w14:textId="15C985F3" w:rsidR="00CC0AC7" w:rsidRDefault="00CC0AC7" w:rsidP="001C0A43">
      <w:pPr>
        <w:pStyle w:val="Akapitzlist"/>
        <w:numPr>
          <w:ilvl w:val="0"/>
          <w:numId w:val="30"/>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Prawo wniesienia skargi do organu nadzorczego</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Ma Pani/Pan prawo wnieść skargę do organu nadzorczego: Prezes Urzędu Ochrony Danych Osobowych, ul. Stanisława Moniuszki 1A, 00-014 Warszawa. </w:t>
      </w:r>
    </w:p>
    <w:p w14:paraId="10240A06" w14:textId="3BF2A719" w:rsidR="00CC0AC7" w:rsidRPr="00CC0AC7" w:rsidRDefault="00CC0AC7" w:rsidP="001C0A43">
      <w:pPr>
        <w:pStyle w:val="Akapitzlist"/>
        <w:numPr>
          <w:ilvl w:val="0"/>
          <w:numId w:val="30"/>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Zautomatyzowane podejmowanie decyzji / profilowanie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W odniesieniu do Pani/Pana danych osobowych nie będą podejmowane decyzje w sposób zautomatyzowany, w tym nie będą one profilowane (art. 22 RODO).</w:t>
      </w:r>
    </w:p>
    <w:p w14:paraId="51A14386" w14:textId="01EB7E58" w:rsidR="00CC0AC7" w:rsidRPr="00CC0AC7" w:rsidRDefault="00CC0AC7" w:rsidP="001C0A43">
      <w:pPr>
        <w:numPr>
          <w:ilvl w:val="0"/>
          <w:numId w:val="30"/>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Obowiązek podania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24C8C458" w14:textId="32A84020" w:rsidR="003F488A" w:rsidRPr="00CB0867" w:rsidRDefault="003F488A" w:rsidP="00CC0AC7">
      <w:pPr>
        <w:suppressAutoHyphens/>
        <w:spacing w:after="0" w:line="276" w:lineRule="auto"/>
        <w:jc w:val="both"/>
        <w:textAlignment w:val="baseline"/>
        <w:rPr>
          <w:rFonts w:ascii="Garamond" w:eastAsia="Times New Roman" w:hAnsi="Garamond" w:cs="Times New Roman"/>
          <w:b/>
          <w:color w:val="000000" w:themeColor="text1"/>
          <w:sz w:val="24"/>
          <w:szCs w:val="24"/>
          <w:lang w:eastAsia="zh-CN"/>
        </w:rPr>
      </w:pPr>
    </w:p>
    <w:p w14:paraId="70D77462" w14:textId="404C99E7" w:rsidR="00EA1828"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4C363D">
        <w:rPr>
          <w:rFonts w:ascii="Garamond" w:eastAsia="Times New Roman" w:hAnsi="Garamond" w:cs="Times New Roman"/>
          <w:b/>
          <w:color w:val="000000" w:themeColor="text1"/>
          <w:sz w:val="24"/>
          <w:szCs w:val="24"/>
          <w:lang w:eastAsia="zh-CN"/>
        </w:rPr>
        <w:t>6</w:t>
      </w:r>
      <w:r w:rsidRPr="00CB0867">
        <w:rPr>
          <w:rFonts w:ascii="Garamond" w:eastAsia="Times New Roman" w:hAnsi="Garamond" w:cs="Times New Roman"/>
          <w:b/>
          <w:color w:val="000000" w:themeColor="text1"/>
          <w:sz w:val="24"/>
          <w:szCs w:val="24"/>
          <w:lang w:eastAsia="zh-CN"/>
        </w:rPr>
        <w:t xml:space="preserve">. </w:t>
      </w:r>
      <w:r w:rsidR="00EA1828">
        <w:rPr>
          <w:rFonts w:ascii="Garamond" w:eastAsia="Times New Roman" w:hAnsi="Garamond" w:cs="Times New Roman"/>
          <w:b/>
          <w:color w:val="000000" w:themeColor="text1"/>
          <w:sz w:val="24"/>
          <w:szCs w:val="24"/>
          <w:lang w:eastAsia="zh-CN"/>
        </w:rPr>
        <w:t>PRAWO OPCJI</w:t>
      </w:r>
    </w:p>
    <w:p w14:paraId="4FD26D1F" w14:textId="20441B74" w:rsidR="00EA1828" w:rsidRDefault="00EA1828" w:rsidP="00916CB3">
      <w:pPr>
        <w:pStyle w:val="Akapitzlist"/>
        <w:numPr>
          <w:ilvl w:val="1"/>
          <w:numId w:val="30"/>
        </w:numPr>
        <w:tabs>
          <w:tab w:val="clear" w:pos="1440"/>
        </w:tabs>
        <w:spacing w:after="0" w:line="276" w:lineRule="auto"/>
        <w:ind w:left="284" w:hanging="284"/>
        <w:jc w:val="both"/>
        <w:rPr>
          <w:rFonts w:ascii="Garamond" w:eastAsia="Times New Roman" w:hAnsi="Garamond" w:cs="Times New Roman"/>
          <w:bCs/>
          <w:color w:val="000000" w:themeColor="text1"/>
          <w:sz w:val="24"/>
          <w:szCs w:val="24"/>
          <w:lang w:eastAsia="zh-CN"/>
        </w:rPr>
      </w:pPr>
      <w:r w:rsidRPr="001B76B7">
        <w:rPr>
          <w:rFonts w:ascii="Garamond" w:eastAsia="Times New Roman" w:hAnsi="Garamond" w:cs="Times New Roman"/>
          <w:bCs/>
          <w:color w:val="000000" w:themeColor="text1"/>
          <w:sz w:val="24"/>
          <w:szCs w:val="24"/>
          <w:lang w:eastAsia="zh-CN"/>
        </w:rPr>
        <w:t>Zamawiający przewiduje możliwość skorzystania z prawa opcji w stosunku do zamówienia podstawowego</w:t>
      </w:r>
      <w:r w:rsidR="001B76B7">
        <w:rPr>
          <w:rFonts w:ascii="Garamond" w:eastAsia="Times New Roman" w:hAnsi="Garamond" w:cs="Times New Roman"/>
          <w:bCs/>
          <w:color w:val="000000" w:themeColor="text1"/>
          <w:sz w:val="24"/>
          <w:szCs w:val="24"/>
          <w:lang w:eastAsia="zh-CN"/>
        </w:rPr>
        <w:t>.</w:t>
      </w:r>
    </w:p>
    <w:p w14:paraId="6515B6AC" w14:textId="5B2FC7C9" w:rsidR="00EA1828" w:rsidRDefault="00EA1828" w:rsidP="001B76B7">
      <w:pPr>
        <w:pStyle w:val="Akapitzlist"/>
        <w:numPr>
          <w:ilvl w:val="1"/>
          <w:numId w:val="30"/>
        </w:numPr>
        <w:tabs>
          <w:tab w:val="clear" w:pos="1440"/>
        </w:tabs>
        <w:spacing w:after="0" w:line="276" w:lineRule="auto"/>
        <w:ind w:left="284" w:hanging="284"/>
        <w:jc w:val="both"/>
        <w:rPr>
          <w:rFonts w:ascii="Garamond" w:eastAsia="Times New Roman" w:hAnsi="Garamond" w:cs="Times New Roman"/>
          <w:bCs/>
          <w:color w:val="000000" w:themeColor="text1"/>
          <w:sz w:val="24"/>
          <w:szCs w:val="24"/>
          <w:lang w:eastAsia="zh-CN"/>
        </w:rPr>
      </w:pPr>
      <w:r w:rsidRPr="00EA1828">
        <w:rPr>
          <w:rFonts w:ascii="Garamond" w:eastAsia="Times New Roman" w:hAnsi="Garamond" w:cs="Times New Roman"/>
          <w:bCs/>
          <w:color w:val="000000" w:themeColor="text1"/>
          <w:sz w:val="24"/>
          <w:szCs w:val="24"/>
          <w:lang w:eastAsia="zh-CN"/>
        </w:rPr>
        <w:t>Prawo opcji polega na możliwości wydłużenia terminu świadczenia usług określonych w niniejszej umowie lub zwiększenia ilości tych usług, maksymalnie o 50% w stosunku do wartości lub wielkości zamówienia podstawowego.</w:t>
      </w:r>
    </w:p>
    <w:p w14:paraId="673C3A6E" w14:textId="159C82D7" w:rsidR="00EA1828" w:rsidRPr="00EA1828" w:rsidRDefault="00EA1828" w:rsidP="001B76B7">
      <w:pPr>
        <w:pStyle w:val="Akapitzlist"/>
        <w:numPr>
          <w:ilvl w:val="1"/>
          <w:numId w:val="30"/>
        </w:numPr>
        <w:tabs>
          <w:tab w:val="clear" w:pos="1440"/>
        </w:tabs>
        <w:spacing w:after="0" w:line="276" w:lineRule="auto"/>
        <w:ind w:left="284" w:hanging="284"/>
        <w:jc w:val="both"/>
        <w:rPr>
          <w:rFonts w:ascii="Garamond" w:eastAsia="Times New Roman" w:hAnsi="Garamond" w:cs="Times New Roman"/>
          <w:bCs/>
          <w:color w:val="000000" w:themeColor="text1"/>
          <w:sz w:val="24"/>
          <w:szCs w:val="24"/>
          <w:lang w:eastAsia="zh-CN"/>
        </w:rPr>
      </w:pPr>
      <w:r w:rsidRPr="00EA1828">
        <w:rPr>
          <w:rFonts w:ascii="Garamond" w:eastAsia="Times New Roman" w:hAnsi="Garamond" w:cs="Times New Roman"/>
          <w:bCs/>
          <w:color w:val="000000" w:themeColor="text1"/>
          <w:sz w:val="24"/>
          <w:szCs w:val="24"/>
          <w:lang w:eastAsia="zh-CN"/>
        </w:rPr>
        <w:t xml:space="preserve">Prawo opcji stanowi wyłącznie jednostronne uprawnienie Zamawiającego, a nie jego zobowiązanie. </w:t>
      </w:r>
      <w:r w:rsidR="001B76B7" w:rsidRPr="00EA1828">
        <w:rPr>
          <w:rFonts w:ascii="Garamond" w:eastAsia="Times New Roman" w:hAnsi="Garamond" w:cs="Times New Roman"/>
          <w:bCs/>
          <w:color w:val="000000" w:themeColor="text1"/>
          <w:sz w:val="24"/>
          <w:szCs w:val="24"/>
          <w:lang w:eastAsia="zh-CN"/>
        </w:rPr>
        <w:t>Zamawiający jest</w:t>
      </w:r>
      <w:r w:rsidRPr="00EA1828">
        <w:rPr>
          <w:rFonts w:ascii="Garamond" w:eastAsia="Times New Roman" w:hAnsi="Garamond" w:cs="Times New Roman"/>
          <w:bCs/>
          <w:color w:val="000000" w:themeColor="text1"/>
          <w:sz w:val="24"/>
          <w:szCs w:val="24"/>
          <w:lang w:eastAsia="zh-CN"/>
        </w:rPr>
        <w:t xml:space="preserve"> uprawniony do skorzystania z prawa opcji w całości lub w części.</w:t>
      </w:r>
    </w:p>
    <w:p w14:paraId="1C2DC265" w14:textId="4F5C5701" w:rsidR="00EA1828" w:rsidRDefault="00EA1828" w:rsidP="008214D6">
      <w:pPr>
        <w:pStyle w:val="Akapitzlist"/>
        <w:numPr>
          <w:ilvl w:val="1"/>
          <w:numId w:val="30"/>
        </w:numPr>
        <w:tabs>
          <w:tab w:val="clear" w:pos="1440"/>
        </w:tabs>
        <w:spacing w:after="0" w:line="276" w:lineRule="auto"/>
        <w:ind w:left="284" w:hanging="284"/>
        <w:jc w:val="both"/>
        <w:rPr>
          <w:rFonts w:ascii="Garamond" w:eastAsia="Times New Roman" w:hAnsi="Garamond" w:cs="Times New Roman"/>
          <w:bCs/>
          <w:color w:val="000000" w:themeColor="text1"/>
          <w:sz w:val="24"/>
          <w:szCs w:val="24"/>
          <w:lang w:eastAsia="zh-CN"/>
        </w:rPr>
      </w:pPr>
      <w:r w:rsidRPr="001B76B7">
        <w:rPr>
          <w:rFonts w:ascii="Garamond" w:eastAsia="Times New Roman" w:hAnsi="Garamond" w:cs="Times New Roman"/>
          <w:bCs/>
          <w:color w:val="000000" w:themeColor="text1"/>
          <w:sz w:val="24"/>
          <w:szCs w:val="24"/>
          <w:lang w:eastAsia="zh-CN"/>
        </w:rPr>
        <w:t xml:space="preserve">Wykonawcy nie przysługują żadne roszczenia wobec Zamawiającego z tytułu nieskorzystania przez </w:t>
      </w:r>
      <w:r w:rsidR="001B76B7" w:rsidRPr="001B76B7">
        <w:rPr>
          <w:rFonts w:ascii="Garamond" w:eastAsia="Times New Roman" w:hAnsi="Garamond" w:cs="Times New Roman"/>
          <w:bCs/>
          <w:color w:val="000000" w:themeColor="text1"/>
          <w:sz w:val="24"/>
          <w:szCs w:val="24"/>
          <w:lang w:eastAsia="zh-CN"/>
        </w:rPr>
        <w:t>Zamawiającego z</w:t>
      </w:r>
      <w:r w:rsidRPr="001B76B7">
        <w:rPr>
          <w:rFonts w:ascii="Garamond" w:eastAsia="Times New Roman" w:hAnsi="Garamond" w:cs="Times New Roman"/>
          <w:bCs/>
          <w:color w:val="000000" w:themeColor="text1"/>
          <w:sz w:val="24"/>
          <w:szCs w:val="24"/>
          <w:lang w:eastAsia="zh-CN"/>
        </w:rPr>
        <w:t xml:space="preserve"> prawa opcji w całości lub w części, w tym w szczególności roszczenia o odszkodowanie lub zwrot utraconych korzyści</w:t>
      </w:r>
      <w:r w:rsidR="001B76B7">
        <w:rPr>
          <w:rFonts w:ascii="Garamond" w:eastAsia="Times New Roman" w:hAnsi="Garamond" w:cs="Times New Roman"/>
          <w:bCs/>
          <w:color w:val="000000" w:themeColor="text1"/>
          <w:sz w:val="24"/>
          <w:szCs w:val="24"/>
          <w:lang w:eastAsia="zh-CN"/>
        </w:rPr>
        <w:t>.</w:t>
      </w:r>
    </w:p>
    <w:p w14:paraId="63608490" w14:textId="48381C4C" w:rsidR="00EA1828" w:rsidRPr="001B76B7" w:rsidRDefault="00EA1828" w:rsidP="001B76B7">
      <w:pPr>
        <w:pStyle w:val="Akapitzlist"/>
        <w:numPr>
          <w:ilvl w:val="1"/>
          <w:numId w:val="30"/>
        </w:numPr>
        <w:tabs>
          <w:tab w:val="clear" w:pos="1440"/>
        </w:tabs>
        <w:spacing w:after="0" w:line="276" w:lineRule="auto"/>
        <w:ind w:left="284" w:hanging="284"/>
        <w:jc w:val="both"/>
        <w:rPr>
          <w:rFonts w:ascii="Garamond" w:eastAsia="Times New Roman" w:hAnsi="Garamond" w:cs="Times New Roman"/>
          <w:bCs/>
          <w:color w:val="000000" w:themeColor="text1"/>
          <w:sz w:val="24"/>
          <w:szCs w:val="24"/>
          <w:lang w:eastAsia="zh-CN"/>
        </w:rPr>
      </w:pPr>
      <w:r w:rsidRPr="00EA1828">
        <w:rPr>
          <w:rFonts w:ascii="Garamond" w:eastAsia="Times New Roman" w:hAnsi="Garamond" w:cs="Times New Roman"/>
          <w:bCs/>
          <w:color w:val="000000" w:themeColor="text1"/>
          <w:sz w:val="24"/>
          <w:szCs w:val="24"/>
          <w:lang w:eastAsia="zh-CN"/>
        </w:rPr>
        <w:t>Realizacja usług w ramach prawa opcji następować będzie na tych samych warunkach umownych oraz według tych samych cen jednostkowych, co zamówienie podstawowe, szczegółowo określonych w § 3 umowy.</w:t>
      </w:r>
    </w:p>
    <w:p w14:paraId="5B7F91A9" w14:textId="68E6890A" w:rsidR="00EA1828" w:rsidRDefault="00EA1828" w:rsidP="001B76B7">
      <w:pPr>
        <w:pStyle w:val="Akapitzlist"/>
        <w:numPr>
          <w:ilvl w:val="1"/>
          <w:numId w:val="30"/>
        </w:numPr>
        <w:tabs>
          <w:tab w:val="clear" w:pos="1440"/>
        </w:tabs>
        <w:spacing w:after="0" w:line="276" w:lineRule="auto"/>
        <w:ind w:left="284" w:hanging="284"/>
        <w:jc w:val="both"/>
        <w:rPr>
          <w:rFonts w:ascii="Garamond" w:eastAsia="Times New Roman" w:hAnsi="Garamond" w:cs="Times New Roman"/>
          <w:bCs/>
          <w:color w:val="000000" w:themeColor="text1"/>
          <w:sz w:val="24"/>
          <w:szCs w:val="24"/>
          <w:lang w:eastAsia="zh-CN"/>
        </w:rPr>
      </w:pPr>
      <w:r w:rsidRPr="00EA1828">
        <w:rPr>
          <w:rFonts w:ascii="Garamond" w:eastAsia="Times New Roman" w:hAnsi="Garamond" w:cs="Times New Roman"/>
          <w:bCs/>
          <w:color w:val="000000" w:themeColor="text1"/>
          <w:sz w:val="24"/>
          <w:szCs w:val="24"/>
          <w:lang w:eastAsia="zh-CN"/>
        </w:rPr>
        <w:t xml:space="preserve">Skorzystanie z prawa opcji następuje na podstawie jednostronnego oświadczenia woli </w:t>
      </w:r>
      <w:r w:rsidR="001B76B7" w:rsidRPr="00EA1828">
        <w:rPr>
          <w:rFonts w:ascii="Garamond" w:eastAsia="Times New Roman" w:hAnsi="Garamond" w:cs="Times New Roman"/>
          <w:bCs/>
          <w:color w:val="000000" w:themeColor="text1"/>
          <w:sz w:val="24"/>
          <w:szCs w:val="24"/>
          <w:lang w:eastAsia="zh-CN"/>
        </w:rPr>
        <w:t>Zamawiającego o</w:t>
      </w:r>
      <w:r w:rsidRPr="00EA1828">
        <w:rPr>
          <w:rFonts w:ascii="Garamond" w:eastAsia="Times New Roman" w:hAnsi="Garamond" w:cs="Times New Roman"/>
          <w:bCs/>
          <w:color w:val="000000" w:themeColor="text1"/>
          <w:sz w:val="24"/>
          <w:szCs w:val="24"/>
          <w:lang w:eastAsia="zh-CN"/>
        </w:rPr>
        <w:t xml:space="preserve"> uruchomieniu opcji. Oświadczenie to musi zostać złożone w formie pisemnej pod rygorem nieważności i doręczone </w:t>
      </w:r>
      <w:r w:rsidR="001B76B7" w:rsidRPr="00EA1828">
        <w:rPr>
          <w:rFonts w:ascii="Garamond" w:eastAsia="Times New Roman" w:hAnsi="Garamond" w:cs="Times New Roman"/>
          <w:bCs/>
          <w:color w:val="000000" w:themeColor="text1"/>
          <w:sz w:val="24"/>
          <w:szCs w:val="24"/>
          <w:lang w:eastAsia="zh-CN"/>
        </w:rPr>
        <w:t>Wykonawcy najpóźniej</w:t>
      </w:r>
      <w:r w:rsidRPr="00EA1828">
        <w:rPr>
          <w:rFonts w:ascii="Garamond" w:eastAsia="Times New Roman" w:hAnsi="Garamond" w:cs="Times New Roman"/>
          <w:bCs/>
          <w:color w:val="000000" w:themeColor="text1"/>
          <w:sz w:val="24"/>
          <w:szCs w:val="24"/>
          <w:lang w:eastAsia="zh-CN"/>
        </w:rPr>
        <w:t xml:space="preserve"> na 30 dni przed upływem terminu realizacji zamówienia podstawowego, o którym mowa w § 2 ust. 1.</w:t>
      </w:r>
    </w:p>
    <w:p w14:paraId="7C9AAF28" w14:textId="5C6D40DA" w:rsidR="00EA1828" w:rsidRPr="001B76B7" w:rsidRDefault="00EA1828" w:rsidP="00166EBC">
      <w:pPr>
        <w:pStyle w:val="Akapitzlist"/>
        <w:numPr>
          <w:ilvl w:val="1"/>
          <w:numId w:val="30"/>
        </w:numPr>
        <w:tabs>
          <w:tab w:val="clear" w:pos="1440"/>
        </w:tabs>
        <w:spacing w:after="0" w:line="276" w:lineRule="auto"/>
        <w:ind w:left="284" w:hanging="284"/>
        <w:jc w:val="both"/>
        <w:rPr>
          <w:rFonts w:ascii="Garamond" w:eastAsia="Times New Roman" w:hAnsi="Garamond" w:cs="Times New Roman"/>
          <w:bCs/>
          <w:color w:val="000000" w:themeColor="text1"/>
          <w:sz w:val="24"/>
          <w:szCs w:val="24"/>
          <w:lang w:eastAsia="zh-CN"/>
        </w:rPr>
      </w:pPr>
      <w:r w:rsidRPr="001B76B7">
        <w:rPr>
          <w:rFonts w:ascii="Garamond" w:eastAsia="Times New Roman" w:hAnsi="Garamond" w:cs="Times New Roman"/>
          <w:bCs/>
          <w:color w:val="000000" w:themeColor="text1"/>
          <w:sz w:val="24"/>
          <w:szCs w:val="24"/>
          <w:lang w:eastAsia="zh-CN"/>
        </w:rPr>
        <w:lastRenderedPageBreak/>
        <w:t xml:space="preserve">Skuteczne złożenie przez </w:t>
      </w:r>
      <w:proofErr w:type="gramStart"/>
      <w:r w:rsidRPr="001B76B7">
        <w:rPr>
          <w:rFonts w:ascii="Garamond" w:eastAsia="Times New Roman" w:hAnsi="Garamond" w:cs="Times New Roman"/>
          <w:bCs/>
          <w:color w:val="000000" w:themeColor="text1"/>
          <w:sz w:val="24"/>
          <w:szCs w:val="24"/>
          <w:lang w:eastAsia="zh-CN"/>
        </w:rPr>
        <w:t>Zamawiającego  oświadczenia</w:t>
      </w:r>
      <w:proofErr w:type="gramEnd"/>
      <w:r w:rsidRPr="001B76B7">
        <w:rPr>
          <w:rFonts w:ascii="Garamond" w:eastAsia="Times New Roman" w:hAnsi="Garamond" w:cs="Times New Roman"/>
          <w:bCs/>
          <w:color w:val="000000" w:themeColor="text1"/>
          <w:sz w:val="24"/>
          <w:szCs w:val="24"/>
          <w:lang w:eastAsia="zh-CN"/>
        </w:rPr>
        <w:t>, o którym mowa w ust. 6, stanowi integralną część procesu realizacji niniejszej umowy i nie wymaga sporządzania aneksu do umowy</w:t>
      </w:r>
      <w:r w:rsidR="001B76B7">
        <w:rPr>
          <w:rFonts w:ascii="Garamond" w:eastAsia="Times New Roman" w:hAnsi="Garamond" w:cs="Times New Roman"/>
          <w:bCs/>
          <w:color w:val="000000" w:themeColor="text1"/>
          <w:sz w:val="24"/>
          <w:szCs w:val="24"/>
          <w:lang w:eastAsia="zh-CN"/>
        </w:rPr>
        <w:t>.</w:t>
      </w:r>
    </w:p>
    <w:p w14:paraId="45211D24" w14:textId="5F685E59" w:rsidR="00BD0037" w:rsidRPr="00CB0867" w:rsidRDefault="00EA1828" w:rsidP="00CB0867">
      <w:pPr>
        <w:spacing w:after="0" w:line="276" w:lineRule="auto"/>
        <w:jc w:val="center"/>
        <w:rPr>
          <w:rFonts w:ascii="Garamond" w:eastAsia="Times New Roman" w:hAnsi="Garamond" w:cs="Times New Roman"/>
          <w:b/>
          <w:color w:val="000000" w:themeColor="text1"/>
          <w:sz w:val="24"/>
          <w:szCs w:val="24"/>
          <w:lang w:eastAsia="zh-CN"/>
        </w:rPr>
      </w:pPr>
      <w:r>
        <w:rPr>
          <w:rFonts w:ascii="Garamond" w:eastAsia="Times New Roman" w:hAnsi="Garamond" w:cs="Times New Roman"/>
          <w:b/>
          <w:color w:val="000000" w:themeColor="text1"/>
          <w:sz w:val="24"/>
          <w:szCs w:val="24"/>
          <w:lang w:eastAsia="zh-CN"/>
        </w:rPr>
        <w:t xml:space="preserve">§ 17. </w:t>
      </w:r>
      <w:r w:rsidR="00BD0037" w:rsidRPr="00CB0867">
        <w:rPr>
          <w:rFonts w:ascii="Garamond" w:eastAsia="Times New Roman" w:hAnsi="Garamond" w:cs="Times New Roman"/>
          <w:b/>
          <w:color w:val="000000" w:themeColor="text1"/>
          <w:sz w:val="24"/>
          <w:szCs w:val="24"/>
          <w:lang w:eastAsia="zh-CN"/>
        </w:rPr>
        <w:t>POSTANOWIENIA KOŃCOWE</w:t>
      </w:r>
    </w:p>
    <w:p w14:paraId="2267B842" w14:textId="7C1E6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sprawach nieuregulowanych niniejszą umową mają zastosowanie odpowiednie przepisy Kodeksu Cywilnego, ustawy Prawo Zamówień </w:t>
      </w:r>
      <w:proofErr w:type="gramStart"/>
      <w:r w:rsidRPr="00CB0867">
        <w:rPr>
          <w:rFonts w:ascii="Garamond" w:hAnsi="Garamond" w:cs="Times New Roman"/>
          <w:color w:val="000000" w:themeColor="text1"/>
          <w:sz w:val="24"/>
          <w:szCs w:val="24"/>
        </w:rPr>
        <w:t xml:space="preserve">Publicznych </w:t>
      </w:r>
      <w:r w:rsidR="00D65F99">
        <w:rPr>
          <w:rFonts w:ascii="Garamond" w:hAnsi="Garamond" w:cs="Times New Roman"/>
          <w:color w:val="000000" w:themeColor="text1"/>
          <w:sz w:val="24"/>
          <w:szCs w:val="24"/>
        </w:rPr>
        <w:t>,</w:t>
      </w:r>
      <w:proofErr w:type="gramEnd"/>
      <w:r w:rsidR="00D65F99">
        <w:rPr>
          <w:rFonts w:ascii="Garamond" w:hAnsi="Garamond" w:cs="Times New Roman"/>
          <w:color w:val="000000" w:themeColor="text1"/>
          <w:sz w:val="24"/>
          <w:szCs w:val="24"/>
        </w:rPr>
        <w:t xml:space="preserve"> ustawy o odpadach </w:t>
      </w:r>
      <w:r w:rsidRPr="00CB0867">
        <w:rPr>
          <w:rFonts w:ascii="Garamond" w:eastAsia="Lucida Sans Unicode" w:hAnsi="Garamond" w:cs="Times New Roman"/>
          <w:color w:val="000000" w:themeColor="text1"/>
          <w:kern w:val="2"/>
          <w:sz w:val="24"/>
          <w:szCs w:val="24"/>
        </w:rPr>
        <w:t>oraz właściwych przepisów szczególnych.</w:t>
      </w:r>
    </w:p>
    <w:p w14:paraId="0A4DF9AB" w14:textId="14428F2B" w:rsidR="005E21AA" w:rsidRPr="005E21AA" w:rsidRDefault="00BD0037" w:rsidP="005E21AA">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ma obowiązek do poinformowania Zamawiającego o zmianie formy prawnej prowadzonej działalności, o wszczęciu postępowania układowego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2FC740D1" w14:textId="148DBF24" w:rsidR="00B956F0" w:rsidRPr="00CB0867" w:rsidRDefault="00B956F0"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Wszelkie spory mogące wynikać w związku z realizacją niniejszej umowy będą rozstrzygane przez sąd właściwy dla siedziby Zamawiającego.</w:t>
      </w:r>
      <w:r w:rsidR="005E21AA">
        <w:rPr>
          <w:rFonts w:ascii="Garamond" w:hAnsi="Garamond" w:cs="Times New Roman"/>
          <w:color w:val="000000" w:themeColor="text1"/>
          <w:sz w:val="24"/>
          <w:szCs w:val="24"/>
        </w:rPr>
        <w:t xml:space="preserve"> Jednakże w pierwszej kolejności Strony postanawiają, że spory będą rozstrzygane w drodze polubownych mediacji, przy udziale bezstronnego mediatora (na koszt strony wychodzącej z roszczeniem). </w:t>
      </w:r>
    </w:p>
    <w:p w14:paraId="0A0E4C13" w14:textId="77777777" w:rsidR="00BD0037" w:rsidRPr="00CB0867" w:rsidRDefault="00F4729E"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w:t>
      </w:r>
      <w:r w:rsidR="00B956F0" w:rsidRPr="00CB0867">
        <w:rPr>
          <w:rFonts w:ascii="Garamond" w:hAnsi="Garamond" w:cs="Times New Roman"/>
          <w:color w:val="000000" w:themeColor="text1"/>
          <w:sz w:val="24"/>
          <w:szCs w:val="24"/>
        </w:rPr>
        <w:t>mow</w:t>
      </w:r>
      <w:r w:rsidRPr="00CB0867">
        <w:rPr>
          <w:rFonts w:ascii="Garamond" w:hAnsi="Garamond" w:cs="Times New Roman"/>
          <w:color w:val="000000" w:themeColor="text1"/>
          <w:sz w:val="24"/>
          <w:szCs w:val="24"/>
        </w:rPr>
        <w:t>ę</w:t>
      </w:r>
      <w:r w:rsidR="007442AA" w:rsidRPr="00CB0867">
        <w:rPr>
          <w:rFonts w:ascii="Garamond" w:hAnsi="Garamond" w:cs="Times New Roman"/>
          <w:color w:val="000000" w:themeColor="text1"/>
          <w:sz w:val="24"/>
          <w:szCs w:val="24"/>
        </w:rPr>
        <w:t xml:space="preserve"> </w:t>
      </w:r>
      <w:r w:rsidR="00BD0037" w:rsidRPr="00CB0867">
        <w:rPr>
          <w:rFonts w:ascii="Garamond" w:hAnsi="Garamond" w:cs="Times New Roman"/>
          <w:color w:val="000000" w:themeColor="text1"/>
          <w:sz w:val="24"/>
          <w:szCs w:val="24"/>
        </w:rPr>
        <w:t>sporządzono w czterech jednobrzmiących egzemplarzach, z których trzy otrzymuje Zamawiający, a jeden Wykonawca.</w:t>
      </w:r>
    </w:p>
    <w:p w14:paraId="61892694" w14:textId="77777777" w:rsidR="00F16F24" w:rsidRPr="00CB0867" w:rsidRDefault="00F16F24" w:rsidP="00CB0867">
      <w:pPr>
        <w:pStyle w:val="Lista"/>
        <w:spacing w:after="0"/>
        <w:ind w:left="284" w:right="-2" w:hanging="284"/>
        <w:rPr>
          <w:rFonts w:ascii="Garamond" w:hAnsi="Garamond" w:cs="Times New Roman"/>
          <w:color w:val="000000" w:themeColor="text1"/>
          <w:sz w:val="24"/>
          <w:szCs w:val="24"/>
        </w:rPr>
      </w:pPr>
    </w:p>
    <w:p w14:paraId="6599E603" w14:textId="722AE3D5" w:rsidR="00F16F24" w:rsidRPr="00CB0867" w:rsidRDefault="00F16F24" w:rsidP="00CB0867">
      <w:pPr>
        <w:pStyle w:val="Lista"/>
        <w:spacing w:after="0"/>
        <w:ind w:right="-2"/>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§1</w:t>
      </w:r>
      <w:r w:rsidR="00EA1828">
        <w:rPr>
          <w:rFonts w:ascii="Garamond" w:hAnsi="Garamond" w:cs="Times New Roman"/>
          <w:b/>
          <w:bCs/>
          <w:color w:val="000000" w:themeColor="text1"/>
          <w:sz w:val="24"/>
          <w:szCs w:val="24"/>
        </w:rPr>
        <w:t>8</w:t>
      </w:r>
      <w:r w:rsidRPr="00CB0867">
        <w:rPr>
          <w:rFonts w:ascii="Garamond" w:hAnsi="Garamond" w:cs="Times New Roman"/>
          <w:b/>
          <w:bCs/>
          <w:color w:val="000000" w:themeColor="text1"/>
          <w:sz w:val="24"/>
          <w:szCs w:val="24"/>
        </w:rPr>
        <w:t>. ZAŁĄCZNIKI</w:t>
      </w:r>
    </w:p>
    <w:p w14:paraId="5C19F0A8" w14:textId="77777777" w:rsidR="00B956F0" w:rsidRPr="00CB0867" w:rsidRDefault="00F4729E" w:rsidP="00CB0867">
      <w:pPr>
        <w:pStyle w:val="Lista"/>
        <w:spacing w:after="0"/>
        <w:ind w:left="284" w:right="0"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I</w:t>
      </w:r>
      <w:r w:rsidR="00B956F0" w:rsidRPr="00CB0867">
        <w:rPr>
          <w:rFonts w:ascii="Garamond" w:hAnsi="Garamond" w:cs="Times New Roman"/>
          <w:color w:val="000000" w:themeColor="text1"/>
          <w:sz w:val="24"/>
          <w:szCs w:val="24"/>
        </w:rPr>
        <w:t xml:space="preserve">ntegralną część umowy stanowią </w:t>
      </w:r>
      <w:r w:rsidR="00F16F24" w:rsidRPr="00CB0867">
        <w:rPr>
          <w:rFonts w:ascii="Garamond" w:hAnsi="Garamond" w:cs="Times New Roman"/>
          <w:color w:val="000000" w:themeColor="text1"/>
          <w:sz w:val="24"/>
          <w:szCs w:val="24"/>
        </w:rPr>
        <w:t>następujące załączniki</w:t>
      </w:r>
      <w:r w:rsidR="00B956F0" w:rsidRPr="00CB0867">
        <w:rPr>
          <w:rFonts w:ascii="Garamond" w:hAnsi="Garamond" w:cs="Times New Roman"/>
          <w:color w:val="000000" w:themeColor="text1"/>
          <w:sz w:val="24"/>
          <w:szCs w:val="24"/>
        </w:rPr>
        <w:t>:</w:t>
      </w:r>
    </w:p>
    <w:p w14:paraId="6A3248A0" w14:textId="77777777" w:rsidR="00B956F0" w:rsidRPr="00CB0867" w:rsidRDefault="00B956F0" w:rsidP="001C0A43">
      <w:pPr>
        <w:pStyle w:val="Lista"/>
        <w:numPr>
          <w:ilvl w:val="0"/>
          <w:numId w:val="25"/>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w:t>
      </w:r>
    </w:p>
    <w:p w14:paraId="26191C09" w14:textId="01085264" w:rsidR="00B956F0" w:rsidRDefault="00B956F0" w:rsidP="001C0A43">
      <w:pPr>
        <w:pStyle w:val="Lista"/>
        <w:numPr>
          <w:ilvl w:val="0"/>
          <w:numId w:val="25"/>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Specyfikacja</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Warunków Zamówienia, </w:t>
      </w:r>
    </w:p>
    <w:p w14:paraId="374D827F" w14:textId="15FDFF1C" w:rsidR="004C363D" w:rsidRPr="00CB0867" w:rsidRDefault="004C363D" w:rsidP="001C0A43">
      <w:pPr>
        <w:pStyle w:val="Lista"/>
        <w:numPr>
          <w:ilvl w:val="0"/>
          <w:numId w:val="25"/>
        </w:numPr>
        <w:suppressAutoHyphens w:val="0"/>
        <w:spacing w:after="0"/>
        <w:ind w:left="714" w:right="0" w:hanging="357"/>
        <w:rPr>
          <w:rFonts w:ascii="Garamond" w:hAnsi="Garamond" w:cs="Times New Roman"/>
          <w:color w:val="000000" w:themeColor="text1"/>
          <w:sz w:val="24"/>
          <w:szCs w:val="24"/>
        </w:rPr>
      </w:pPr>
      <w:r>
        <w:rPr>
          <w:rFonts w:ascii="Garamond" w:hAnsi="Garamond" w:cs="Times New Roman"/>
          <w:color w:val="000000" w:themeColor="text1"/>
          <w:sz w:val="24"/>
          <w:szCs w:val="24"/>
        </w:rPr>
        <w:t>Opis przedmiotu zamówienia</w:t>
      </w:r>
    </w:p>
    <w:p w14:paraId="5F79C602" w14:textId="77777777" w:rsidR="00E92095" w:rsidRPr="00CB0867" w:rsidRDefault="00E92095" w:rsidP="001C0A43">
      <w:pPr>
        <w:pStyle w:val="Lista"/>
        <w:numPr>
          <w:ilvl w:val="0"/>
          <w:numId w:val="25"/>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Kopia polisy ubezpieczeniowej</w:t>
      </w:r>
    </w:p>
    <w:p w14:paraId="5DAE3635" w14:textId="7D489115" w:rsidR="00BF3274" w:rsidRPr="00CB0867" w:rsidRDefault="00F16F24" w:rsidP="001C0A43">
      <w:pPr>
        <w:pStyle w:val="Lista"/>
        <w:numPr>
          <w:ilvl w:val="0"/>
          <w:numId w:val="25"/>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w:t>
      </w:r>
      <w:r w:rsidR="00BF3274" w:rsidRPr="00CB0867">
        <w:rPr>
          <w:rFonts w:ascii="Garamond" w:hAnsi="Garamond" w:cs="Times New Roman"/>
          <w:color w:val="000000" w:themeColor="text1"/>
          <w:sz w:val="24"/>
          <w:szCs w:val="24"/>
        </w:rPr>
        <w:t xml:space="preserve">serokopie uprawnień </w:t>
      </w:r>
      <w:r w:rsidR="004C363D">
        <w:rPr>
          <w:rFonts w:ascii="Garamond" w:hAnsi="Garamond" w:cs="Times New Roman"/>
          <w:color w:val="000000" w:themeColor="text1"/>
          <w:sz w:val="24"/>
          <w:szCs w:val="24"/>
        </w:rPr>
        <w:t>Wykonawcy,</w:t>
      </w:r>
    </w:p>
    <w:p w14:paraId="7F6078A0"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330095A0"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3878EC93"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121887E4"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5221EA0D" w14:textId="77777777" w:rsidR="00F16F24" w:rsidRPr="00CB0867" w:rsidRDefault="00F16F24" w:rsidP="00CB0867">
      <w:pPr>
        <w:pStyle w:val="Lista"/>
        <w:suppressAutoHyphens w:val="0"/>
        <w:spacing w:after="0"/>
        <w:ind w:right="0"/>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ZAMAWIAJĄCY: </w:t>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t>WYKONAWCA:</w:t>
      </w:r>
    </w:p>
    <w:sectPr w:rsidR="00F16F24" w:rsidRPr="00CB0867" w:rsidSect="00543884">
      <w:headerReference w:type="default" r:id="rId9"/>
      <w:footerReference w:type="default" r:id="rId10"/>
      <w:headerReference w:type="first" r:id="rId11"/>
      <w:footerReference w:type="first" r:id="rId12"/>
      <w:pgSz w:w="11906" w:h="16838"/>
      <w:pgMar w:top="567" w:right="1418" w:bottom="1418"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45DB3" w14:textId="77777777" w:rsidR="006B1A5F" w:rsidRDefault="006B1A5F" w:rsidP="00C05791">
      <w:pPr>
        <w:spacing w:after="0" w:line="240" w:lineRule="auto"/>
      </w:pPr>
      <w:r>
        <w:separator/>
      </w:r>
    </w:p>
  </w:endnote>
  <w:endnote w:type="continuationSeparator" w:id="0">
    <w:p w14:paraId="1502A8CC" w14:textId="77777777" w:rsidR="006B1A5F" w:rsidRDefault="006B1A5F" w:rsidP="00C0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992598"/>
      <w:docPartObj>
        <w:docPartGallery w:val="Page Numbers (Bottom of Page)"/>
        <w:docPartUnique/>
      </w:docPartObj>
    </w:sdtPr>
    <w:sdtContent>
      <w:sdt>
        <w:sdtPr>
          <w:id w:val="-1769616900"/>
          <w:docPartObj>
            <w:docPartGallery w:val="Page Numbers (Top of Page)"/>
            <w:docPartUnique/>
          </w:docPartObj>
        </w:sdtPr>
        <w:sdtContent>
          <w:p w14:paraId="01B832D8" w14:textId="6F0C7FF0" w:rsidR="004105EF" w:rsidRPr="00543884" w:rsidRDefault="004105EF" w:rsidP="00A435AD">
            <w:pPr>
              <w:pStyle w:val="Stopka"/>
              <w:jc w:val="both"/>
            </w:pPr>
            <w:r>
              <w:t>__________________________________________________________________________________</w:t>
            </w:r>
          </w:p>
          <w:p w14:paraId="48BFF0B8" w14:textId="77777777" w:rsidR="004105EF" w:rsidRDefault="004105EF">
            <w:pPr>
              <w:pStyle w:val="Stopka"/>
              <w:jc w:val="right"/>
            </w:pPr>
          </w:p>
          <w:p w14:paraId="1AAA3CD4" w14:textId="755B4055" w:rsidR="004105EF" w:rsidRDefault="004105EF">
            <w:pPr>
              <w:pStyle w:val="Stopka"/>
              <w:jc w:val="right"/>
            </w:pPr>
            <w:r w:rsidRPr="002A6EAA">
              <w:rPr>
                <w:rFonts w:ascii="Garamond" w:hAnsi="Garamond" w:cs="Times New Roman"/>
                <w:sz w:val="24"/>
                <w:szCs w:val="24"/>
              </w:rPr>
              <w:t xml:space="preserve">Strona </w:t>
            </w:r>
            <w:r w:rsidRPr="002A6EAA">
              <w:rPr>
                <w:rFonts w:ascii="Garamond" w:hAnsi="Garamond" w:cs="Times New Roman"/>
                <w:sz w:val="24"/>
                <w:szCs w:val="24"/>
              </w:rPr>
              <w:fldChar w:fldCharType="begin"/>
            </w:r>
            <w:r w:rsidRPr="002A6EAA">
              <w:rPr>
                <w:rFonts w:ascii="Garamond" w:hAnsi="Garamond" w:cs="Times New Roman"/>
                <w:sz w:val="24"/>
                <w:szCs w:val="24"/>
              </w:rPr>
              <w:instrText>PAGE</w:instrText>
            </w:r>
            <w:r w:rsidRPr="002A6EAA">
              <w:rPr>
                <w:rFonts w:ascii="Garamond" w:hAnsi="Garamond" w:cs="Times New Roman"/>
                <w:sz w:val="24"/>
                <w:szCs w:val="24"/>
              </w:rPr>
              <w:fldChar w:fldCharType="separate"/>
            </w:r>
            <w:r w:rsidR="0035546B" w:rsidRPr="002A6EAA">
              <w:rPr>
                <w:rFonts w:ascii="Garamond" w:hAnsi="Garamond" w:cs="Times New Roman"/>
                <w:noProof/>
                <w:sz w:val="24"/>
                <w:szCs w:val="24"/>
              </w:rPr>
              <w:t>19</w:t>
            </w:r>
            <w:r w:rsidRPr="002A6EAA">
              <w:rPr>
                <w:rFonts w:ascii="Garamond" w:hAnsi="Garamond" w:cs="Times New Roman"/>
                <w:sz w:val="24"/>
                <w:szCs w:val="24"/>
              </w:rPr>
              <w:fldChar w:fldCharType="end"/>
            </w:r>
            <w:r w:rsidRPr="002A6EAA">
              <w:rPr>
                <w:rFonts w:ascii="Garamond" w:hAnsi="Garamond" w:cs="Times New Roman"/>
                <w:sz w:val="24"/>
                <w:szCs w:val="24"/>
              </w:rPr>
              <w:t xml:space="preserve"> z </w:t>
            </w:r>
            <w:r w:rsidRPr="002A6EAA">
              <w:rPr>
                <w:rFonts w:ascii="Garamond" w:hAnsi="Garamond" w:cs="Times New Roman"/>
                <w:sz w:val="24"/>
                <w:szCs w:val="24"/>
              </w:rPr>
              <w:fldChar w:fldCharType="begin"/>
            </w:r>
            <w:r w:rsidRPr="002A6EAA">
              <w:rPr>
                <w:rFonts w:ascii="Garamond" w:hAnsi="Garamond" w:cs="Times New Roman"/>
                <w:sz w:val="24"/>
                <w:szCs w:val="24"/>
              </w:rPr>
              <w:instrText>NUMPAGES</w:instrText>
            </w:r>
            <w:r w:rsidRPr="002A6EAA">
              <w:rPr>
                <w:rFonts w:ascii="Garamond" w:hAnsi="Garamond" w:cs="Times New Roman"/>
                <w:sz w:val="24"/>
                <w:szCs w:val="24"/>
              </w:rPr>
              <w:fldChar w:fldCharType="separate"/>
            </w:r>
            <w:r w:rsidR="0035546B" w:rsidRPr="002A6EAA">
              <w:rPr>
                <w:rFonts w:ascii="Garamond" w:hAnsi="Garamond" w:cs="Times New Roman"/>
                <w:noProof/>
                <w:sz w:val="24"/>
                <w:szCs w:val="24"/>
              </w:rPr>
              <w:t>19</w:t>
            </w:r>
            <w:r w:rsidRPr="002A6EAA">
              <w:rPr>
                <w:rFonts w:ascii="Garamond" w:hAnsi="Garamond" w:cs="Times New Roman"/>
                <w:sz w:val="24"/>
                <w:szCs w:val="24"/>
              </w:rPr>
              <w:fldChar w:fldCharType="end"/>
            </w:r>
          </w:p>
        </w:sdtContent>
      </w:sdt>
    </w:sdtContent>
  </w:sdt>
  <w:p w14:paraId="0FEC4A90" w14:textId="77777777" w:rsidR="004105EF" w:rsidRDefault="004105EF" w:rsidP="0068781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D634" w14:textId="523DDC30" w:rsidR="004105EF" w:rsidRPr="00A435AD" w:rsidRDefault="004105EF" w:rsidP="00543884">
    <w:pPr>
      <w:pStyle w:val="Stopka"/>
      <w:jc w:val="both"/>
      <w:rPr>
        <w:rFonts w:ascii="Garamond" w:hAnsi="Garamond"/>
        <w:sz w:val="20"/>
        <w:szCs w:val="20"/>
      </w:rPr>
    </w:pPr>
    <w:r>
      <w:t>__________________________________________________________________________</w:t>
    </w:r>
  </w:p>
  <w:p w14:paraId="7D8638EB" w14:textId="77777777" w:rsidR="004105EF" w:rsidRPr="00A435AD" w:rsidRDefault="004105EF" w:rsidP="00543884">
    <w:pPr>
      <w:pStyle w:val="Stopka"/>
      <w:jc w:val="both"/>
      <w:rPr>
        <w:rFonts w:ascii="Garamond" w:hAnsi="Garamond"/>
        <w:sz w:val="20"/>
        <w:szCs w:val="20"/>
      </w:rPr>
    </w:pPr>
  </w:p>
  <w:p w14:paraId="539BA453" w14:textId="77777777" w:rsidR="004105EF" w:rsidRDefault="004105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07CEE" w14:textId="77777777" w:rsidR="006B1A5F" w:rsidRDefault="006B1A5F" w:rsidP="00C05791">
      <w:pPr>
        <w:spacing w:after="0" w:line="240" w:lineRule="auto"/>
      </w:pPr>
      <w:r>
        <w:separator/>
      </w:r>
    </w:p>
  </w:footnote>
  <w:footnote w:type="continuationSeparator" w:id="0">
    <w:p w14:paraId="29B2BD59" w14:textId="77777777" w:rsidR="006B1A5F" w:rsidRDefault="006B1A5F" w:rsidP="00C0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89F3" w14:textId="02410435" w:rsidR="004105EF" w:rsidRDefault="004105EF" w:rsidP="00A435AD">
    <w:pPr>
      <w:pStyle w:val="Akapitzlist"/>
      <w:spacing w:line="276" w:lineRule="auto"/>
      <w:ind w:left="0"/>
      <w:jc w:val="center"/>
      <w:rPr>
        <w:rFonts w:ascii="Garamond" w:hAnsi="Garamond"/>
      </w:rPr>
    </w:pPr>
  </w:p>
  <w:p w14:paraId="46A896DB" w14:textId="30778B17" w:rsidR="004105EF" w:rsidRPr="00CB0867" w:rsidRDefault="004105EF" w:rsidP="00CB0867">
    <w:pPr>
      <w:pStyle w:val="Akapitzlist"/>
      <w:spacing w:line="276" w:lineRule="auto"/>
      <w:ind w:left="0"/>
      <w:jc w:val="center"/>
      <w:rPr>
        <w:rFonts w:ascii="Garamond" w:hAnsi="Garamond"/>
      </w:rPr>
    </w:pPr>
    <w:r w:rsidRPr="00CB0867">
      <w:rPr>
        <w:rFonts w:ascii="Garamond" w:hAnsi="Garamond"/>
      </w:rPr>
      <w:t xml:space="preserve">Znak postępowania: </w:t>
    </w:r>
    <w:r w:rsidR="00A51E83">
      <w:rPr>
        <w:rFonts w:ascii="Garamond" w:hAnsi="Garamond" w:cstheme="minorHAnsi"/>
        <w:bCs/>
      </w:rPr>
      <w:t>IGKR.271.1.9.2026.EP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08E6" w14:textId="0308C382" w:rsidR="004105EF" w:rsidRDefault="004105EF" w:rsidP="00A435AD">
    <w:pPr>
      <w:pStyle w:val="Akapitzlist"/>
      <w:spacing w:line="276" w:lineRule="auto"/>
      <w:ind w:left="0"/>
      <w:jc w:val="center"/>
      <w:rPr>
        <w:rFonts w:ascii="Garamond" w:hAnsi="Garamond"/>
      </w:rPr>
    </w:pPr>
  </w:p>
  <w:p w14:paraId="05DC137B" w14:textId="77777777" w:rsidR="0035546B" w:rsidRPr="0035546B" w:rsidRDefault="004105EF" w:rsidP="0035546B">
    <w:pPr>
      <w:jc w:val="center"/>
      <w:rPr>
        <w:rFonts w:ascii="Garamond" w:hAnsi="Garamond"/>
      </w:rPr>
    </w:pPr>
    <w:r w:rsidRPr="0035546B">
      <w:rPr>
        <w:rFonts w:ascii="Garamond" w:hAnsi="Garamond"/>
      </w:rPr>
      <w:t xml:space="preserve">Znak postępowania: </w:t>
    </w:r>
    <w:r w:rsidR="0035546B" w:rsidRPr="0035546B">
      <w:rPr>
        <w:rFonts w:ascii="Garamond" w:hAnsi="Garamond"/>
      </w:rPr>
      <w:t>IGKR.271.1.9.2026.EP</w:t>
    </w:r>
  </w:p>
  <w:p w14:paraId="224C62A3" w14:textId="251DDE0B" w:rsidR="004105EF" w:rsidRPr="0035546B" w:rsidRDefault="004105EF" w:rsidP="00CB0867">
    <w:pPr>
      <w:pStyle w:val="Akapitzlist"/>
      <w:spacing w:line="276" w:lineRule="auto"/>
      <w:ind w:left="0"/>
      <w:jc w:val="center"/>
      <w:rPr>
        <w:rFonts w:ascii="Garamond" w:hAnsi="Garamond" w:cstheme="minorHAnsi"/>
        <w:bCs/>
      </w:rPr>
    </w:pPr>
  </w:p>
  <w:p w14:paraId="7E0282B4" w14:textId="415D244F" w:rsidR="004105EF" w:rsidRPr="0035546B" w:rsidRDefault="004105EF" w:rsidP="00CB0867">
    <w:pPr>
      <w:pStyle w:val="Akapitzlist"/>
      <w:spacing w:line="276" w:lineRule="auto"/>
      <w:ind w:left="0"/>
      <w:jc w:val="center"/>
      <w:rPr>
        <w:rFonts w:ascii="Garamond" w:hAnsi="Garamond" w:cstheme="minorHAnsi"/>
        <w:bCs/>
      </w:rPr>
    </w:pPr>
  </w:p>
  <w:p w14:paraId="2D46BA59" w14:textId="77777777" w:rsidR="004105EF" w:rsidRPr="00CB0867" w:rsidRDefault="004105EF" w:rsidP="00CB0867">
    <w:pPr>
      <w:pStyle w:val="Akapitzlist"/>
      <w:spacing w:line="276" w:lineRule="auto"/>
      <w:ind w:left="0"/>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multilevel"/>
    <w:tmpl w:val="00000002"/>
    <w:name w:val="WW8Num2"/>
    <w:lvl w:ilvl="0">
      <w:numFmt w:val="bullet"/>
      <w:lvlText w:val=""/>
      <w:lvlJc w:val="left"/>
      <w:pPr>
        <w:tabs>
          <w:tab w:val="num" w:pos="0"/>
        </w:tabs>
        <w:ind w:left="0" w:firstLine="0"/>
      </w:pPr>
      <w:rPr>
        <w:rFonts w:ascii="Symbol" w:hAnsi="Symbol" w:cs="Symbol"/>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09"/>
        </w:tabs>
        <w:ind w:left="720" w:hanging="360"/>
      </w:pPr>
      <w:rPr>
        <w:rFonts w:cs="Times New Roman"/>
        <w:bCs/>
        <w:iCs/>
        <w:sz w:val="22"/>
        <w:szCs w:val="22"/>
      </w:rPr>
    </w:lvl>
  </w:abstractNum>
  <w:abstractNum w:abstractNumId="3" w15:restartNumberingAfterBreak="0">
    <w:nsid w:val="00000004"/>
    <w:multiLevelType w:val="multilevel"/>
    <w:tmpl w:val="82F695F0"/>
    <w:name w:val="WW8Num4"/>
    <w:lvl w:ilvl="0">
      <w:start w:val="1"/>
      <w:numFmt w:val="decimal"/>
      <w:lvlText w:val="%1."/>
      <w:lvlJc w:val="left"/>
      <w:pPr>
        <w:tabs>
          <w:tab w:val="num" w:pos="0"/>
        </w:tabs>
        <w:ind w:left="2340" w:hanging="360"/>
      </w:pPr>
      <w:rPr>
        <w:rFonts w:ascii="Garamond" w:eastAsia="Times New Roman" w:hAnsi="Garamond" w:cs="Times New Roman" w:hint="default"/>
        <w:sz w:val="24"/>
        <w:szCs w:val="24"/>
      </w:rPr>
    </w:lvl>
    <w:lvl w:ilvl="1">
      <w:start w:val="1"/>
      <w:numFmt w:val="lowerLetter"/>
      <w:lvlText w:val="%2."/>
      <w:lvlJc w:val="left"/>
      <w:pPr>
        <w:ind w:left="1800" w:hanging="360"/>
      </w:pPr>
    </w:lvl>
    <w:lvl w:ilvl="2">
      <w:start w:val="1"/>
      <w:numFmt w:val="lowerLetter"/>
      <w:lvlText w:val="%3)"/>
      <w:lvlJc w:val="left"/>
      <w:pPr>
        <w:ind w:left="2700" w:hanging="360"/>
      </w:pPr>
      <w:rPr>
        <w:rFonts w:hint="default"/>
      </w:rPr>
    </w:lvl>
    <w:lvl w:ilvl="3">
      <w:start w:val="1"/>
      <w:numFmt w:val="decimal"/>
      <w:lvlText w:val="%4)"/>
      <w:lvlJc w:val="left"/>
      <w:pPr>
        <w:ind w:left="3240" w:hanging="360"/>
      </w:pPr>
      <w:rPr>
        <w:rFonts w:hint="default"/>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0000005"/>
    <w:multiLevelType w:val="multilevel"/>
    <w:tmpl w:val="E2207992"/>
    <w:name w:val="WW8Num5"/>
    <w:lvl w:ilvl="0">
      <w:start w:val="1"/>
      <w:numFmt w:val="decimal"/>
      <w:lvlText w:val="%1."/>
      <w:lvlJc w:val="left"/>
      <w:pPr>
        <w:tabs>
          <w:tab w:val="num" w:pos="0"/>
        </w:tabs>
        <w:ind w:left="502" w:hanging="360"/>
      </w:pPr>
      <w:rPr>
        <w:rFonts w:cs="Times New Roman"/>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6"/>
    <w:multiLevelType w:val="singleLevel"/>
    <w:tmpl w:val="CBB444D4"/>
    <w:name w:val="WW8Num6"/>
    <w:lvl w:ilvl="0">
      <w:start w:val="1"/>
      <w:numFmt w:val="decimal"/>
      <w:lvlText w:val="%1."/>
      <w:lvlJc w:val="left"/>
      <w:pPr>
        <w:tabs>
          <w:tab w:val="num" w:pos="0"/>
        </w:tabs>
        <w:ind w:left="720" w:hanging="360"/>
      </w:pPr>
      <w:rPr>
        <w:rFonts w:asciiTheme="minorHAnsi" w:eastAsia="Times New Roman" w:hAnsiTheme="minorHAnsi" w:cstheme="minorHAnsi"/>
        <w:sz w:val="22"/>
        <w:szCs w:val="20"/>
        <w:vertAlign w:val="base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427"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717"/>
        </w:tabs>
        <w:ind w:left="71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7" w15:restartNumberingAfterBreak="0">
    <w:nsid w:val="00000008"/>
    <w:multiLevelType w:val="multilevel"/>
    <w:tmpl w:val="4FF27C10"/>
    <w:name w:val="WW8Num8"/>
    <w:lvl w:ilvl="0">
      <w:start w:val="1"/>
      <w:numFmt w:val="decimal"/>
      <w:lvlText w:val="%1."/>
      <w:lvlJc w:val="left"/>
      <w:pPr>
        <w:tabs>
          <w:tab w:val="num" w:pos="0"/>
        </w:tabs>
        <w:ind w:left="927" w:hanging="360"/>
      </w:pPr>
      <w:rPr>
        <w:rFonts w:ascii="Garamond" w:eastAsia="Times New Roman" w:hAnsi="Garamond"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8"/>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1128" w:hanging="360"/>
      </w:pPr>
      <w:rPr>
        <w:rFonts w:ascii="Symbol" w:hAnsi="Symbol" w:cs="Symbol"/>
        <w:sz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0000000C"/>
    <w:name w:val="WW8Num15"/>
    <w:lvl w:ilvl="0">
      <w:start w:val="1"/>
      <w:numFmt w:val="decimal"/>
      <w:lvlText w:val="%1."/>
      <w:lvlJc w:val="left"/>
      <w:pPr>
        <w:tabs>
          <w:tab w:val="num" w:pos="420"/>
        </w:tabs>
        <w:ind w:left="420" w:hanging="420"/>
      </w:pPr>
      <w:rPr>
        <w:b w:val="0"/>
        <w:i w:val="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00000010"/>
    <w:multiLevelType w:val="multilevel"/>
    <w:tmpl w:val="8E7233CC"/>
    <w:name w:val="WW8Num16"/>
    <w:lvl w:ilvl="0">
      <w:start w:val="1"/>
      <w:numFmt w:val="decimal"/>
      <w:lvlText w:val="%1."/>
      <w:lvlJc w:val="left"/>
      <w:pPr>
        <w:tabs>
          <w:tab w:val="num" w:pos="360"/>
        </w:tabs>
        <w:ind w:left="360" w:hanging="360"/>
      </w:pPr>
      <w:rPr>
        <w:rFonts w:ascii="Calibri" w:hAnsi="Calibri" w:cs="Times New Roman" w:hint="default"/>
        <w:b w:val="0"/>
        <w:bCs w:val="0"/>
        <w:color w:val="auto"/>
        <w:sz w:val="22"/>
        <w:szCs w:val="22"/>
      </w:rPr>
    </w:lvl>
    <w:lvl w:ilvl="1">
      <w:start w:val="1"/>
      <w:numFmt w:val="decimal"/>
      <w:lvlText w:val="%2."/>
      <w:lvlJc w:val="left"/>
      <w:pPr>
        <w:tabs>
          <w:tab w:val="num" w:pos="720"/>
        </w:tabs>
        <w:ind w:left="720" w:hanging="360"/>
      </w:pPr>
      <w:rPr>
        <w:rFonts w:ascii="Times New Roman" w:hAnsi="Times New Roman" w:cs="Times New Roman" w:hint="default"/>
        <w:b w:val="0"/>
        <w:bCs w:val="0"/>
        <w:sz w:val="24"/>
        <w:szCs w:val="24"/>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1"/>
    <w:multiLevelType w:val="multilevel"/>
    <w:tmpl w:val="97BC9958"/>
    <w:name w:val="WW8Num17"/>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720"/>
        </w:tabs>
        <w:ind w:left="720" w:hanging="360"/>
      </w:pPr>
      <w:rPr>
        <w:rFonts w:ascii="Arial" w:hAnsi="Arial" w:cs="Arial" w:hint="default"/>
        <w:b/>
        <w:bCs/>
        <w:sz w:val="18"/>
        <w:szCs w:val="18"/>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0000012"/>
    <w:multiLevelType w:val="multilevel"/>
    <w:tmpl w:val="E188AB08"/>
    <w:name w:val="WW8Num18"/>
    <w:lvl w:ilvl="0">
      <w:start w:val="1"/>
      <w:numFmt w:val="decimal"/>
      <w:lvlText w:val="%1."/>
      <w:lvlJc w:val="left"/>
      <w:pPr>
        <w:tabs>
          <w:tab w:val="num" w:pos="720"/>
        </w:tabs>
        <w:ind w:left="720" w:hanging="360"/>
      </w:pPr>
      <w:rPr>
        <w:rFonts w:ascii="Calibri" w:hAnsi="Calibri" w:cs="Calibri" w:hint="default"/>
        <w:b w:val="0"/>
        <w:sz w:val="22"/>
        <w:szCs w:val="22"/>
      </w:rPr>
    </w:lvl>
    <w:lvl w:ilvl="1">
      <w:start w:val="1"/>
      <w:numFmt w:val="decimal"/>
      <w:lvlText w:val="%2."/>
      <w:lvlJc w:val="left"/>
      <w:pPr>
        <w:tabs>
          <w:tab w:val="num" w:pos="1080"/>
        </w:tabs>
        <w:ind w:left="1080" w:hanging="360"/>
      </w:pPr>
      <w:rPr>
        <w:rFonts w:ascii="Arial" w:eastAsia="Calibri" w:hAnsi="Arial" w:cs="Arial"/>
        <w:b w:val="0"/>
        <w:bCs w:val="0"/>
        <w:color w:val="000000"/>
        <w:sz w:val="18"/>
        <w:szCs w:val="18"/>
      </w:rPr>
    </w:lvl>
    <w:lvl w:ilvl="2">
      <w:start w:val="1"/>
      <w:numFmt w:val="decimal"/>
      <w:lvlText w:val="%3."/>
      <w:lvlJc w:val="left"/>
      <w:pPr>
        <w:tabs>
          <w:tab w:val="num" w:pos="1440"/>
        </w:tabs>
        <w:ind w:left="1440" w:hanging="360"/>
      </w:pPr>
      <w:rPr>
        <w:rFonts w:ascii="Arial" w:eastAsia="Calibri" w:hAnsi="Arial" w:cs="Arial"/>
        <w:b w:val="0"/>
        <w:bCs w:val="0"/>
        <w:color w:val="000000"/>
        <w:sz w:val="18"/>
        <w:szCs w:val="18"/>
      </w:rPr>
    </w:lvl>
    <w:lvl w:ilvl="3">
      <w:start w:val="1"/>
      <w:numFmt w:val="decimal"/>
      <w:lvlText w:val="%4."/>
      <w:lvlJc w:val="left"/>
      <w:pPr>
        <w:tabs>
          <w:tab w:val="num" w:pos="1800"/>
        </w:tabs>
        <w:ind w:left="1800" w:hanging="360"/>
      </w:pPr>
      <w:rPr>
        <w:rFonts w:ascii="Arial" w:eastAsia="Calibri" w:hAnsi="Arial" w:cs="Arial"/>
        <w:b w:val="0"/>
        <w:bCs w:val="0"/>
        <w:color w:val="000000"/>
        <w:sz w:val="18"/>
        <w:szCs w:val="18"/>
      </w:rPr>
    </w:lvl>
    <w:lvl w:ilvl="4">
      <w:start w:val="1"/>
      <w:numFmt w:val="decimal"/>
      <w:lvlText w:val="%5."/>
      <w:lvlJc w:val="left"/>
      <w:pPr>
        <w:tabs>
          <w:tab w:val="num" w:pos="2160"/>
        </w:tabs>
        <w:ind w:left="2160" w:hanging="360"/>
      </w:pPr>
      <w:rPr>
        <w:rFonts w:ascii="Arial" w:eastAsia="Calibri" w:hAnsi="Arial" w:cs="Arial"/>
        <w:b w:val="0"/>
        <w:bCs w:val="0"/>
        <w:color w:val="000000"/>
        <w:sz w:val="18"/>
        <w:szCs w:val="18"/>
      </w:rPr>
    </w:lvl>
    <w:lvl w:ilvl="5">
      <w:start w:val="1"/>
      <w:numFmt w:val="decimal"/>
      <w:lvlText w:val="%6."/>
      <w:lvlJc w:val="left"/>
      <w:pPr>
        <w:tabs>
          <w:tab w:val="num" w:pos="2520"/>
        </w:tabs>
        <w:ind w:left="2520" w:hanging="360"/>
      </w:pPr>
      <w:rPr>
        <w:rFonts w:ascii="Arial" w:eastAsia="Calibri" w:hAnsi="Arial" w:cs="Arial"/>
        <w:b w:val="0"/>
        <w:bCs w:val="0"/>
        <w:color w:val="000000"/>
        <w:sz w:val="18"/>
        <w:szCs w:val="18"/>
      </w:rPr>
    </w:lvl>
    <w:lvl w:ilvl="6">
      <w:start w:val="1"/>
      <w:numFmt w:val="decimal"/>
      <w:lvlText w:val="%7."/>
      <w:lvlJc w:val="left"/>
      <w:pPr>
        <w:tabs>
          <w:tab w:val="num" w:pos="2880"/>
        </w:tabs>
        <w:ind w:left="2880" w:hanging="360"/>
      </w:pPr>
      <w:rPr>
        <w:rFonts w:ascii="Arial" w:eastAsia="Calibri" w:hAnsi="Arial" w:cs="Arial"/>
        <w:b w:val="0"/>
        <w:bCs w:val="0"/>
        <w:color w:val="000000"/>
        <w:sz w:val="18"/>
        <w:szCs w:val="18"/>
      </w:rPr>
    </w:lvl>
    <w:lvl w:ilvl="7">
      <w:start w:val="1"/>
      <w:numFmt w:val="decimal"/>
      <w:lvlText w:val="%8."/>
      <w:lvlJc w:val="left"/>
      <w:pPr>
        <w:tabs>
          <w:tab w:val="num" w:pos="3240"/>
        </w:tabs>
        <w:ind w:left="3240" w:hanging="360"/>
      </w:pPr>
      <w:rPr>
        <w:rFonts w:ascii="Arial" w:eastAsia="Calibri" w:hAnsi="Arial" w:cs="Arial"/>
        <w:b w:val="0"/>
        <w:bCs w:val="0"/>
        <w:color w:val="000000"/>
        <w:sz w:val="18"/>
        <w:szCs w:val="18"/>
      </w:rPr>
    </w:lvl>
    <w:lvl w:ilvl="8">
      <w:start w:val="1"/>
      <w:numFmt w:val="decimal"/>
      <w:lvlText w:val="%9."/>
      <w:lvlJc w:val="left"/>
      <w:pPr>
        <w:tabs>
          <w:tab w:val="num" w:pos="3600"/>
        </w:tabs>
        <w:ind w:left="3600" w:hanging="360"/>
      </w:pPr>
      <w:rPr>
        <w:rFonts w:ascii="Arial" w:eastAsia="Calibri" w:hAnsi="Arial" w:cs="Arial"/>
        <w:b w:val="0"/>
        <w:bCs w:val="0"/>
        <w:color w:val="000000"/>
        <w:sz w:val="18"/>
        <w:szCs w:val="18"/>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bullet"/>
      <w:lvlText w:val="•"/>
      <w:lvlJc w:val="left"/>
      <w:pPr>
        <w:tabs>
          <w:tab w:val="num" w:pos="0"/>
        </w:tabs>
        <w:ind w:left="1018" w:firstLine="0"/>
      </w:pPr>
      <w:rPr>
        <w:rFonts w:ascii="Arial" w:hAnsi="Arial" w:cs="Arial"/>
        <w:b w:val="0"/>
        <w:i w:val="0"/>
        <w:strike w:val="0"/>
        <w:dstrike w:val="0"/>
        <w:color w:val="000000"/>
        <w:position w:val="0"/>
        <w:sz w:val="19"/>
        <w:u w:val="none"/>
        <w:effect w:val="none"/>
        <w:vertAlign w:val="baseline"/>
      </w:rPr>
    </w:lvl>
    <w:lvl w:ilvl="2">
      <w:start w:val="1"/>
      <w:numFmt w:val="bullet"/>
      <w:lvlText w:val="▪"/>
      <w:lvlJc w:val="left"/>
      <w:pPr>
        <w:tabs>
          <w:tab w:val="num" w:pos="0"/>
        </w:tabs>
        <w:ind w:left="1757" w:firstLine="0"/>
      </w:pPr>
      <w:rPr>
        <w:rFonts w:ascii="Segoe UI Symbol" w:hAnsi="Segoe UI Symbol" w:cs="Segoe UI Symbol"/>
        <w:b w:val="0"/>
        <w:i w:val="0"/>
        <w:strike w:val="0"/>
        <w:dstrike w:val="0"/>
        <w:color w:val="000000"/>
        <w:position w:val="0"/>
        <w:sz w:val="19"/>
        <w:u w:val="none"/>
        <w:effect w:val="none"/>
        <w:vertAlign w:val="baseline"/>
      </w:rPr>
    </w:lvl>
    <w:lvl w:ilvl="3">
      <w:start w:val="1"/>
      <w:numFmt w:val="bullet"/>
      <w:lvlText w:val="•"/>
      <w:lvlJc w:val="left"/>
      <w:pPr>
        <w:tabs>
          <w:tab w:val="num" w:pos="0"/>
        </w:tabs>
        <w:ind w:left="2477" w:firstLine="0"/>
      </w:pPr>
      <w:rPr>
        <w:rFonts w:ascii="Arial" w:hAnsi="Arial" w:cs="Arial"/>
        <w:b w:val="0"/>
        <w:i w:val="0"/>
        <w:strike w:val="0"/>
        <w:dstrike w:val="0"/>
        <w:color w:val="000000"/>
        <w:position w:val="0"/>
        <w:sz w:val="19"/>
        <w:u w:val="none"/>
        <w:effect w:val="none"/>
        <w:vertAlign w:val="baseline"/>
      </w:rPr>
    </w:lvl>
    <w:lvl w:ilvl="4">
      <w:start w:val="1"/>
      <w:numFmt w:val="bullet"/>
      <w:lvlText w:val="o"/>
      <w:lvlJc w:val="left"/>
      <w:pPr>
        <w:tabs>
          <w:tab w:val="num" w:pos="0"/>
        </w:tabs>
        <w:ind w:left="3197" w:firstLine="0"/>
      </w:pPr>
      <w:rPr>
        <w:rFonts w:ascii="Segoe UI Symbol" w:hAnsi="Segoe UI Symbol" w:cs="Segoe UI Symbol"/>
        <w:b w:val="0"/>
        <w:i w:val="0"/>
        <w:strike w:val="0"/>
        <w:dstrike w:val="0"/>
        <w:color w:val="000000"/>
        <w:position w:val="0"/>
        <w:sz w:val="19"/>
        <w:u w:val="none"/>
        <w:effect w:val="none"/>
        <w:vertAlign w:val="baseline"/>
      </w:rPr>
    </w:lvl>
    <w:lvl w:ilvl="5">
      <w:start w:val="1"/>
      <w:numFmt w:val="bullet"/>
      <w:lvlText w:val="▪"/>
      <w:lvlJc w:val="left"/>
      <w:pPr>
        <w:tabs>
          <w:tab w:val="num" w:pos="0"/>
        </w:tabs>
        <w:ind w:left="3917" w:firstLine="0"/>
      </w:pPr>
      <w:rPr>
        <w:rFonts w:ascii="Segoe UI Symbol" w:hAnsi="Segoe UI Symbol" w:cs="Segoe UI Symbol"/>
        <w:b w:val="0"/>
        <w:i w:val="0"/>
        <w:strike w:val="0"/>
        <w:dstrike w:val="0"/>
        <w:color w:val="000000"/>
        <w:position w:val="0"/>
        <w:sz w:val="19"/>
        <w:u w:val="none"/>
        <w:effect w:val="none"/>
        <w:vertAlign w:val="baseline"/>
      </w:rPr>
    </w:lvl>
    <w:lvl w:ilvl="6">
      <w:start w:val="1"/>
      <w:numFmt w:val="bullet"/>
      <w:lvlText w:val="•"/>
      <w:lvlJc w:val="left"/>
      <w:pPr>
        <w:tabs>
          <w:tab w:val="num" w:pos="0"/>
        </w:tabs>
        <w:ind w:left="4637" w:firstLine="0"/>
      </w:pPr>
      <w:rPr>
        <w:rFonts w:ascii="Arial" w:hAnsi="Arial" w:cs="Arial"/>
        <w:b w:val="0"/>
        <w:i w:val="0"/>
        <w:strike w:val="0"/>
        <w:dstrike w:val="0"/>
        <w:color w:val="000000"/>
        <w:position w:val="0"/>
        <w:sz w:val="19"/>
        <w:u w:val="none"/>
        <w:effect w:val="none"/>
        <w:vertAlign w:val="baseline"/>
      </w:rPr>
    </w:lvl>
    <w:lvl w:ilvl="7">
      <w:start w:val="1"/>
      <w:numFmt w:val="bullet"/>
      <w:lvlText w:val="o"/>
      <w:lvlJc w:val="left"/>
      <w:pPr>
        <w:tabs>
          <w:tab w:val="num" w:pos="0"/>
        </w:tabs>
        <w:ind w:left="5357" w:firstLine="0"/>
      </w:pPr>
      <w:rPr>
        <w:rFonts w:ascii="Segoe UI Symbol" w:hAnsi="Segoe UI Symbol" w:cs="Segoe UI Symbol"/>
        <w:b w:val="0"/>
        <w:i w:val="0"/>
        <w:strike w:val="0"/>
        <w:dstrike w:val="0"/>
        <w:color w:val="000000"/>
        <w:position w:val="0"/>
        <w:sz w:val="19"/>
        <w:u w:val="none"/>
        <w:effect w:val="none"/>
        <w:vertAlign w:val="baseline"/>
      </w:rPr>
    </w:lvl>
    <w:lvl w:ilvl="8">
      <w:start w:val="1"/>
      <w:numFmt w:val="bullet"/>
      <w:lvlText w:val="▪"/>
      <w:lvlJc w:val="left"/>
      <w:pPr>
        <w:tabs>
          <w:tab w:val="num" w:pos="0"/>
        </w:tabs>
        <w:ind w:left="6077" w:firstLine="0"/>
      </w:pPr>
      <w:rPr>
        <w:rFonts w:ascii="Segoe UI Symbol" w:hAnsi="Segoe UI Symbol" w:cs="Segoe UI Symbol"/>
        <w:b w:val="0"/>
        <w:i w:val="0"/>
        <w:strike w:val="0"/>
        <w:dstrike w:val="0"/>
        <w:color w:val="000000"/>
        <w:position w:val="0"/>
        <w:sz w:val="19"/>
        <w:u w:val="none"/>
        <w:effect w:val="none"/>
        <w:vertAlign w:val="baseline"/>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128" w:hanging="360"/>
      </w:pPr>
      <w:rPr>
        <w:rFonts w:ascii="Symbol" w:hAnsi="Symbol" w:cs="Symbol" w:hint="default"/>
        <w:color w:val="auto"/>
        <w:sz w:val="22"/>
        <w:lang w:eastAsia="ar-SA"/>
      </w:rPr>
    </w:lvl>
  </w:abstractNum>
  <w:abstractNum w:abstractNumId="15" w15:restartNumberingAfterBreak="0">
    <w:nsid w:val="00000018"/>
    <w:multiLevelType w:val="singleLevel"/>
    <w:tmpl w:val="00000018"/>
    <w:name w:val="WW8Num24"/>
    <w:lvl w:ilvl="0">
      <w:start w:val="1"/>
      <w:numFmt w:val="bullet"/>
      <w:lvlText w:val=""/>
      <w:lvlJc w:val="left"/>
      <w:pPr>
        <w:tabs>
          <w:tab w:val="num" w:pos="0"/>
        </w:tabs>
        <w:ind w:left="1146" w:hanging="360"/>
      </w:pPr>
      <w:rPr>
        <w:rFonts w:ascii="Symbol" w:hAnsi="Symbol" w:cs="Symbol" w:hint="default"/>
        <w:sz w:val="22"/>
        <w:lang w:eastAsia="ar-SA"/>
      </w:rPr>
    </w:lvl>
  </w:abstractNum>
  <w:abstractNum w:abstractNumId="16" w15:restartNumberingAfterBreak="0">
    <w:nsid w:val="00000019"/>
    <w:multiLevelType w:val="singleLevel"/>
    <w:tmpl w:val="00000019"/>
    <w:name w:val="WW8Num25"/>
    <w:lvl w:ilvl="0">
      <w:start w:val="4"/>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7" w15:restartNumberingAfterBreak="0">
    <w:nsid w:val="00000028"/>
    <w:multiLevelType w:val="multilevel"/>
    <w:tmpl w:val="5FF474C4"/>
    <w:styleLink w:val="Styl13"/>
    <w:lvl w:ilvl="0">
      <w:start w:val="1"/>
      <w:numFmt w:val="decimal"/>
      <w:lvlText w:val="%1."/>
      <w:lvlJc w:val="left"/>
      <w:pPr>
        <w:tabs>
          <w:tab w:val="num" w:pos="1495"/>
        </w:tabs>
        <w:ind w:left="1495" w:hanging="360"/>
      </w:pPr>
      <w:rPr>
        <w:rFonts w:cs="Times New Roman"/>
        <w:strike w:val="0"/>
        <w:dstrike w:val="0"/>
        <w:color w:val="auto"/>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3644F2F"/>
    <w:multiLevelType w:val="hybridMultilevel"/>
    <w:tmpl w:val="8BBE8A66"/>
    <w:lvl w:ilvl="0" w:tplc="A13020D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8AA14FB"/>
    <w:multiLevelType w:val="multilevel"/>
    <w:tmpl w:val="F5BEFCF6"/>
    <w:lvl w:ilvl="0">
      <w:start w:val="1"/>
      <w:numFmt w:val="decimal"/>
      <w:lvlText w:val="%1."/>
      <w:lvlJc w:val="left"/>
      <w:pPr>
        <w:ind w:left="341"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21" w15:restartNumberingAfterBreak="0">
    <w:nsid w:val="099A1A6C"/>
    <w:multiLevelType w:val="hybridMultilevel"/>
    <w:tmpl w:val="A15262F0"/>
    <w:name w:val="WW8Num17222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4A0723E"/>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15440571"/>
    <w:multiLevelType w:val="multilevel"/>
    <w:tmpl w:val="918E6616"/>
    <w:lvl w:ilvl="0">
      <w:start w:val="1"/>
      <w:numFmt w:val="decimal"/>
      <w:lvlText w:val="%1)"/>
      <w:lvlJc w:val="left"/>
      <w:pPr>
        <w:ind w:left="323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16381BC7"/>
    <w:multiLevelType w:val="hybridMultilevel"/>
    <w:tmpl w:val="780E211A"/>
    <w:lvl w:ilvl="0" w:tplc="9C7A64E8">
      <w:start w:val="1"/>
      <w:numFmt w:val="decimal"/>
      <w:pStyle w:val="Styl1SWZ"/>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4844E408">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C2268CB"/>
    <w:multiLevelType w:val="hybridMultilevel"/>
    <w:tmpl w:val="636EEEDE"/>
    <w:lvl w:ilvl="0" w:tplc="744E74B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7722AF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1225FF5"/>
    <w:multiLevelType w:val="hybridMultilevel"/>
    <w:tmpl w:val="285CB1C4"/>
    <w:name w:val="WW8Num172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B371EE9"/>
    <w:multiLevelType w:val="multilevel"/>
    <w:tmpl w:val="FD66C20E"/>
    <w:lvl w:ilvl="0">
      <w:start w:val="1"/>
      <w:numFmt w:val="decimal"/>
      <w:lvlText w:val="%1)"/>
      <w:lvlJc w:val="left"/>
      <w:pPr>
        <w:ind w:left="1068"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2DE73206"/>
    <w:multiLevelType w:val="hybridMultilevel"/>
    <w:tmpl w:val="FA3EBA6E"/>
    <w:name w:val="WW8Num1722"/>
    <w:lvl w:ilvl="0" w:tplc="C39AA3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529318E"/>
    <w:multiLevelType w:val="multilevel"/>
    <w:tmpl w:val="B3347104"/>
    <w:lvl w:ilvl="0">
      <w:start w:val="1"/>
      <w:numFmt w:val="decimal"/>
      <w:lvlText w:val="%1."/>
      <w:lvlJc w:val="left"/>
      <w:pPr>
        <w:ind w:left="720" w:hanging="360"/>
      </w:pPr>
    </w:lvl>
    <w:lvl w:ilvl="1">
      <w:start w:val="1"/>
      <w:numFmt w:val="decimal"/>
      <w:lvlText w:val="%2)"/>
      <w:lvlJc w:val="left"/>
      <w:pPr>
        <w:ind w:left="2517" w:hanging="180"/>
      </w:pPr>
      <w:rPr>
        <w:rFonts w:ascii="Garamond" w:hAnsi="Garamond" w:cs="Times New Roman" w:hint="default"/>
        <w:b w:val="0"/>
        <w:bCs w:val="0"/>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33" w15:restartNumberingAfterBreak="0">
    <w:nsid w:val="36551D3D"/>
    <w:multiLevelType w:val="hybridMultilevel"/>
    <w:tmpl w:val="AEE03F98"/>
    <w:name w:val="WW8Num442222222"/>
    <w:lvl w:ilvl="0" w:tplc="00000005">
      <w:start w:val="1"/>
      <w:numFmt w:val="decimal"/>
      <w:lvlText w:val="%1."/>
      <w:lvlJc w:val="left"/>
      <w:pPr>
        <w:ind w:left="916" w:hanging="360"/>
      </w:pPr>
      <w:rPr>
        <w:rFonts w:ascii="Arial" w:hAnsi="Arial" w:cs="Arial" w:hint="default"/>
        <w:b/>
        <w:bCs/>
        <w:sz w:val="20"/>
        <w:lang w:val="pl-PL"/>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start w:val="1"/>
      <w:numFmt w:val="lowerLetter"/>
      <w:lvlText w:val="%5."/>
      <w:lvlJc w:val="left"/>
      <w:pPr>
        <w:ind w:left="3796" w:hanging="360"/>
      </w:pPr>
    </w:lvl>
    <w:lvl w:ilvl="5" w:tplc="0415001B">
      <w:start w:val="1"/>
      <w:numFmt w:val="lowerRoman"/>
      <w:lvlText w:val="%6."/>
      <w:lvlJc w:val="right"/>
      <w:pPr>
        <w:ind w:left="4516" w:hanging="180"/>
      </w:pPr>
    </w:lvl>
    <w:lvl w:ilvl="6" w:tplc="0415000F">
      <w:start w:val="1"/>
      <w:numFmt w:val="decimal"/>
      <w:lvlText w:val="%7."/>
      <w:lvlJc w:val="left"/>
      <w:pPr>
        <w:ind w:left="5236" w:hanging="360"/>
      </w:pPr>
    </w:lvl>
    <w:lvl w:ilvl="7" w:tplc="04150019">
      <w:start w:val="1"/>
      <w:numFmt w:val="lowerLetter"/>
      <w:lvlText w:val="%8."/>
      <w:lvlJc w:val="left"/>
      <w:pPr>
        <w:ind w:left="5956" w:hanging="360"/>
      </w:pPr>
    </w:lvl>
    <w:lvl w:ilvl="8" w:tplc="0415001B">
      <w:start w:val="1"/>
      <w:numFmt w:val="lowerRoman"/>
      <w:lvlText w:val="%9."/>
      <w:lvlJc w:val="right"/>
      <w:pPr>
        <w:ind w:left="6676" w:hanging="180"/>
      </w:pPr>
    </w:lvl>
  </w:abstractNum>
  <w:abstractNum w:abstractNumId="34"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058380E"/>
    <w:multiLevelType w:val="multilevel"/>
    <w:tmpl w:val="207CACD0"/>
    <w:lvl w:ilvl="0">
      <w:start w:val="1"/>
      <w:numFmt w:val="lowerLetter"/>
      <w:lvlText w:val="%1)"/>
      <w:lvlJc w:val="left"/>
      <w:pPr>
        <w:tabs>
          <w:tab w:val="num" w:pos="720"/>
        </w:tabs>
        <w:ind w:left="720" w:hanging="360"/>
      </w:pPr>
      <w:rPr>
        <w:rFonts w:ascii="Garamond" w:eastAsia="Calibri" w:hAnsi="Garamond" w:cs="Times New Roman"/>
        <w:sz w:val="24"/>
        <w:szCs w:val="3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05B2B44"/>
    <w:multiLevelType w:val="hybridMultilevel"/>
    <w:tmpl w:val="F8CA1500"/>
    <w:name w:val="WW8Num17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7" w15:restartNumberingAfterBreak="0">
    <w:nsid w:val="415C33B0"/>
    <w:multiLevelType w:val="multilevel"/>
    <w:tmpl w:val="4B8C90BE"/>
    <w:lvl w:ilvl="0">
      <w:start w:val="1"/>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43A3086C"/>
    <w:multiLevelType w:val="hybridMultilevel"/>
    <w:tmpl w:val="FCDAD070"/>
    <w:lvl w:ilvl="0" w:tplc="418E71A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47AD723A"/>
    <w:multiLevelType w:val="multilevel"/>
    <w:tmpl w:val="7E062E50"/>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i w:val="0"/>
        <w:i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C9A7BDF"/>
    <w:multiLevelType w:val="hybridMultilevel"/>
    <w:tmpl w:val="01BA869A"/>
    <w:lvl w:ilvl="0" w:tplc="3132B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7">
      <w:start w:val="1"/>
      <w:numFmt w:val="lowerLetter"/>
      <w:lvlText w:val="%3)"/>
      <w:lvlJc w:val="lef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4DCE2A85"/>
    <w:multiLevelType w:val="hybridMultilevel"/>
    <w:tmpl w:val="EA3A77CE"/>
    <w:name w:val="WW8Num17222"/>
    <w:lvl w:ilvl="0" w:tplc="399A1A1A">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0551ACE"/>
    <w:multiLevelType w:val="hybridMultilevel"/>
    <w:tmpl w:val="870074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207F4B"/>
    <w:multiLevelType w:val="hybridMultilevel"/>
    <w:tmpl w:val="52B09F82"/>
    <w:name w:val="WW8Num172222"/>
    <w:lvl w:ilvl="0" w:tplc="399A1A1A">
      <w:start w:val="1"/>
      <w:numFmt w:val="lowerLetter"/>
      <w:lvlText w:val="%1)"/>
      <w:lvlJc w:val="left"/>
      <w:pPr>
        <w:ind w:left="717" w:hanging="360"/>
      </w:pPr>
      <w:rPr>
        <w:rFonts w:hint="default"/>
        <w:i w:val="0"/>
        <w:iCs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4" w15:restartNumberingAfterBreak="0">
    <w:nsid w:val="56E8570E"/>
    <w:multiLevelType w:val="multilevel"/>
    <w:tmpl w:val="1374A962"/>
    <w:lvl w:ilvl="0">
      <w:start w:val="1"/>
      <w:numFmt w:val="decimal"/>
      <w:lvlText w:val="%1."/>
      <w:lvlJc w:val="left"/>
      <w:pPr>
        <w:ind w:left="341" w:firstLine="0"/>
      </w:pPr>
      <w:rPr>
        <w:rFonts w:asciiTheme="minorHAnsi" w:eastAsia="Times New Roman" w:hAnsiTheme="minorHAnsi" w:cstheme="minorHAnsi" w:hint="default"/>
        <w:b w:val="0"/>
        <w:bCs/>
        <w:i w:val="0"/>
        <w:strike w:val="0"/>
        <w:dstrike w:val="0"/>
        <w:color w:val="000000"/>
        <w:position w:val="0"/>
        <w:sz w:val="22"/>
        <w:szCs w:val="22"/>
        <w:u w:val="none" w:color="000000"/>
        <w:effect w:val="none"/>
        <w:vertAlign w:val="baseline"/>
      </w:rPr>
    </w:lvl>
    <w:lvl w:ilvl="1">
      <w:start w:val="1"/>
      <w:numFmt w:val="decimal"/>
      <w:lvlText w:val="%2)"/>
      <w:lvlJc w:val="left"/>
      <w:pPr>
        <w:ind w:left="1080" w:firstLine="0"/>
      </w:pPr>
      <w:rPr>
        <w:b w:val="0"/>
        <w:i w:val="0"/>
        <w:strike w:val="0"/>
        <w:dstrike w:val="0"/>
        <w:color w:val="000000"/>
        <w:position w:val="0"/>
        <w:sz w:val="24"/>
        <w:szCs w:val="24"/>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45" w15:restartNumberingAfterBreak="0">
    <w:nsid w:val="577438AC"/>
    <w:multiLevelType w:val="multilevel"/>
    <w:tmpl w:val="631A336C"/>
    <w:styleLink w:val="Numbering123"/>
    <w:lvl w:ilvl="0">
      <w:start w:val="1"/>
      <w:numFmt w:val="decimal"/>
      <w:lvlText w:val="%1."/>
      <w:lvlJc w:val="left"/>
      <w:pPr>
        <w:ind w:left="499" w:hanging="357"/>
      </w:pPr>
      <w:rPr>
        <w:rFonts w:ascii="Arial" w:hAnsi="Arial"/>
        <w:sz w:val="22"/>
      </w:rPr>
    </w:lvl>
    <w:lvl w:ilvl="1">
      <w:start w:val="1"/>
      <w:numFmt w:val="decimal"/>
      <w:lvlText w:val="%2."/>
      <w:lvlJc w:val="left"/>
      <w:pPr>
        <w:ind w:left="1293" w:hanging="397"/>
      </w:pPr>
    </w:lvl>
    <w:lvl w:ilvl="2">
      <w:start w:val="1"/>
      <w:numFmt w:val="decimal"/>
      <w:lvlText w:val="%3."/>
      <w:lvlJc w:val="left"/>
      <w:pPr>
        <w:ind w:left="1690" w:hanging="397"/>
      </w:pPr>
    </w:lvl>
    <w:lvl w:ilvl="3">
      <w:start w:val="1"/>
      <w:numFmt w:val="decimal"/>
      <w:lvlText w:val="%4."/>
      <w:lvlJc w:val="left"/>
      <w:pPr>
        <w:ind w:left="2087" w:hanging="397"/>
      </w:pPr>
    </w:lvl>
    <w:lvl w:ilvl="4">
      <w:start w:val="1"/>
      <w:numFmt w:val="decimal"/>
      <w:lvlText w:val="%5."/>
      <w:lvlJc w:val="left"/>
      <w:pPr>
        <w:ind w:left="2484" w:hanging="397"/>
      </w:pPr>
    </w:lvl>
    <w:lvl w:ilvl="5">
      <w:start w:val="1"/>
      <w:numFmt w:val="decimal"/>
      <w:lvlText w:val="%6."/>
      <w:lvlJc w:val="left"/>
      <w:pPr>
        <w:ind w:left="2880" w:hanging="397"/>
      </w:pPr>
    </w:lvl>
    <w:lvl w:ilvl="6">
      <w:start w:val="1"/>
      <w:numFmt w:val="decimal"/>
      <w:lvlText w:val="%7."/>
      <w:lvlJc w:val="left"/>
      <w:pPr>
        <w:ind w:left="3277" w:hanging="397"/>
      </w:pPr>
    </w:lvl>
    <w:lvl w:ilvl="7">
      <w:start w:val="1"/>
      <w:numFmt w:val="decimal"/>
      <w:lvlText w:val="%8."/>
      <w:lvlJc w:val="left"/>
      <w:pPr>
        <w:ind w:left="3674" w:hanging="397"/>
      </w:pPr>
    </w:lvl>
    <w:lvl w:ilvl="8">
      <w:start w:val="1"/>
      <w:numFmt w:val="decimal"/>
      <w:lvlText w:val="%9."/>
      <w:lvlJc w:val="left"/>
      <w:pPr>
        <w:ind w:left="4071" w:hanging="397"/>
      </w:pPr>
    </w:lvl>
  </w:abstractNum>
  <w:abstractNum w:abstractNumId="46"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5F6F69CC"/>
    <w:multiLevelType w:val="hybridMultilevel"/>
    <w:tmpl w:val="1DF81C6A"/>
    <w:lvl w:ilvl="0" w:tplc="50F6704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30D320C"/>
    <w:multiLevelType w:val="multilevel"/>
    <w:tmpl w:val="80444FCA"/>
    <w:lvl w:ilvl="0">
      <w:start w:val="1"/>
      <w:numFmt w:val="decimal"/>
      <w:lvlText w:val="%1."/>
      <w:lvlJc w:val="left"/>
      <w:pPr>
        <w:ind w:left="341" w:firstLine="0"/>
      </w:pPr>
      <w:rPr>
        <w:rFonts w:eastAsia="Times New Roman" w:cs="Tahoma"/>
        <w:b w:val="0"/>
        <w:i w:val="0"/>
        <w:strike w:val="0"/>
        <w:dstrike w:val="0"/>
        <w:color w:val="000000"/>
        <w:position w:val="0"/>
        <w:sz w:val="19"/>
        <w:szCs w:val="19"/>
        <w:u w:val="none" w:color="000000"/>
        <w:effect w:val="none"/>
        <w:vertAlign w:val="baseline"/>
      </w:rPr>
    </w:lvl>
    <w:lvl w:ilvl="1">
      <w:start w:val="1"/>
      <w:numFmt w:val="decimal"/>
      <w:lvlText w:val="%2)"/>
      <w:lvlJc w:val="left"/>
      <w:pPr>
        <w:ind w:left="1008"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numFmt w:val="decimal"/>
      <w:lvlText w:val="•"/>
      <w:lvlJc w:val="left"/>
      <w:pPr>
        <w:ind w:left="1272" w:firstLine="0"/>
      </w:pPr>
      <w:rPr>
        <w:rFonts w:ascii="Arial" w:hAnsi="Arial" w:cs="Arial" w:hint="default"/>
        <w:b w:val="0"/>
        <w:i w:val="0"/>
        <w:strike w:val="0"/>
        <w:dstrike w:val="0"/>
        <w:color w:val="000000"/>
        <w:position w:val="0"/>
        <w:sz w:val="19"/>
        <w:u w:val="none" w:color="000000"/>
        <w:effect w:val="none"/>
        <w:vertAlign w:val="baseline"/>
      </w:rPr>
    </w:lvl>
    <w:lvl w:ilvl="3">
      <w:numFmt w:val="decimal"/>
      <w:lvlText w:val="•"/>
      <w:lvlJc w:val="left"/>
      <w:pPr>
        <w:ind w:left="2016" w:firstLine="0"/>
      </w:pPr>
      <w:rPr>
        <w:rFonts w:ascii="Arial" w:hAnsi="Arial" w:cs="Arial" w:hint="default"/>
        <w:b w:val="0"/>
        <w:i w:val="0"/>
        <w:strike w:val="0"/>
        <w:dstrike w:val="0"/>
        <w:color w:val="000000"/>
        <w:position w:val="0"/>
        <w:sz w:val="19"/>
        <w:u w:val="none" w:color="000000"/>
        <w:effect w:val="none"/>
        <w:vertAlign w:val="baseline"/>
      </w:rPr>
    </w:lvl>
    <w:lvl w:ilvl="4">
      <w:numFmt w:val="decimal"/>
      <w:lvlText w:val="o"/>
      <w:lvlJc w:val="left"/>
      <w:pPr>
        <w:ind w:left="273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5">
      <w:numFmt w:val="decimal"/>
      <w:lvlText w:val="▪"/>
      <w:lvlJc w:val="left"/>
      <w:pPr>
        <w:ind w:left="345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6">
      <w:numFmt w:val="decimal"/>
      <w:lvlText w:val="•"/>
      <w:lvlJc w:val="left"/>
      <w:pPr>
        <w:ind w:left="4176" w:firstLine="0"/>
      </w:pPr>
      <w:rPr>
        <w:rFonts w:ascii="Arial" w:hAnsi="Arial" w:cs="Arial" w:hint="default"/>
        <w:b w:val="0"/>
        <w:i w:val="0"/>
        <w:strike w:val="0"/>
        <w:dstrike w:val="0"/>
        <w:color w:val="000000"/>
        <w:position w:val="0"/>
        <w:sz w:val="19"/>
        <w:u w:val="none" w:color="000000"/>
        <w:effect w:val="none"/>
        <w:vertAlign w:val="baseline"/>
      </w:rPr>
    </w:lvl>
    <w:lvl w:ilvl="7">
      <w:numFmt w:val="decimal"/>
      <w:lvlText w:val="o"/>
      <w:lvlJc w:val="left"/>
      <w:pPr>
        <w:ind w:left="489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8">
      <w:numFmt w:val="decimal"/>
      <w:lvlText w:val="▪"/>
      <w:lvlJc w:val="left"/>
      <w:pPr>
        <w:ind w:left="5616" w:firstLine="0"/>
      </w:pPr>
      <w:rPr>
        <w:rFonts w:ascii="Segoe UI Symbol" w:hAnsi="Segoe UI Symbol" w:cs="Segoe UI Symbol" w:hint="default"/>
        <w:b w:val="0"/>
        <w:i w:val="0"/>
        <w:strike w:val="0"/>
        <w:dstrike w:val="0"/>
        <w:color w:val="000000"/>
        <w:position w:val="0"/>
        <w:sz w:val="19"/>
        <w:u w:val="none" w:color="000000"/>
        <w:effect w:val="none"/>
        <w:vertAlign w:val="baseline"/>
      </w:rPr>
    </w:lvl>
  </w:abstractNum>
  <w:abstractNum w:abstractNumId="49" w15:restartNumberingAfterBreak="0">
    <w:nsid w:val="64CC3547"/>
    <w:multiLevelType w:val="multilevel"/>
    <w:tmpl w:val="24AC618C"/>
    <w:styleLink w:val="111111"/>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962255A"/>
    <w:multiLevelType w:val="multilevel"/>
    <w:tmpl w:val="5A9442D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3" w15:restartNumberingAfterBreak="0">
    <w:nsid w:val="78FE7461"/>
    <w:multiLevelType w:val="hybridMultilevel"/>
    <w:tmpl w:val="92FE87D6"/>
    <w:lvl w:ilvl="0" w:tplc="A6D82644">
      <w:start w:val="1"/>
      <w:numFmt w:val="decimal"/>
      <w:lvlText w:val="%1."/>
      <w:lvlJc w:val="left"/>
      <w:pPr>
        <w:ind w:left="720" w:hanging="360"/>
      </w:pPr>
      <w:rPr>
        <w:rFonts w:hint="default"/>
        <w:b w:val="0"/>
        <w:bCs/>
        <w:i w:val="0"/>
        <w:iCs w:val="0"/>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A25300"/>
    <w:multiLevelType w:val="hybridMultilevel"/>
    <w:tmpl w:val="C0368612"/>
    <w:name w:val="WW8Num17222222"/>
    <w:lvl w:ilvl="0" w:tplc="399A1A1A">
      <w:start w:val="1"/>
      <w:numFmt w:val="lowerLetter"/>
      <w:lvlText w:val="%1)"/>
      <w:lvlJc w:val="left"/>
      <w:pPr>
        <w:ind w:left="1074" w:hanging="360"/>
      </w:pPr>
      <w:rPr>
        <w:rFonts w:hint="default"/>
        <w:i w:val="0"/>
        <w:i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55" w15:restartNumberingAfterBreak="0">
    <w:nsid w:val="7CCA1F4A"/>
    <w:multiLevelType w:val="hybridMultilevel"/>
    <w:tmpl w:val="04B26F70"/>
    <w:name w:val="WW8Num172222222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6" w15:restartNumberingAfterBreak="0">
    <w:nsid w:val="7DEB79A8"/>
    <w:multiLevelType w:val="hybridMultilevel"/>
    <w:tmpl w:val="66AA0CBA"/>
    <w:lvl w:ilvl="0" w:tplc="A232EC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F9C6350"/>
    <w:multiLevelType w:val="hybridMultilevel"/>
    <w:tmpl w:val="72F216C8"/>
    <w:lvl w:ilvl="0" w:tplc="62FCDF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2074352675">
    <w:abstractNumId w:val="49"/>
  </w:num>
  <w:num w:numId="2" w16cid:durableId="1432237913">
    <w:abstractNumId w:val="51"/>
  </w:num>
  <w:num w:numId="3" w16cid:durableId="923952213">
    <w:abstractNumId w:val="17"/>
  </w:num>
  <w:num w:numId="4" w16cid:durableId="1192457283">
    <w:abstractNumId w:val="52"/>
  </w:num>
  <w:num w:numId="5" w16cid:durableId="10119085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0447823">
    <w:abstractNumId w:val="26"/>
  </w:num>
  <w:num w:numId="7" w16cid:durableId="7000600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73955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98139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46202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61680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5654421">
    <w:abstractNumId w:val="37"/>
  </w:num>
  <w:num w:numId="13" w16cid:durableId="400249656">
    <w:abstractNumId w:val="32"/>
  </w:num>
  <w:num w:numId="14" w16cid:durableId="2128234063">
    <w:abstractNumId w:val="23"/>
  </w:num>
  <w:num w:numId="15" w16cid:durableId="2117554913">
    <w:abstractNumId w:val="45"/>
  </w:num>
  <w:num w:numId="16" w16cid:durableId="16445759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5717822">
    <w:abstractNumId w:val="39"/>
  </w:num>
  <w:num w:numId="18" w16cid:durableId="1640111202">
    <w:abstractNumId w:val="22"/>
  </w:num>
  <w:num w:numId="19" w16cid:durableId="14245728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6566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9816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08330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8179166">
    <w:abstractNumId w:val="48"/>
  </w:num>
  <w:num w:numId="24" w16cid:durableId="845287627">
    <w:abstractNumId w:val="20"/>
  </w:num>
  <w:num w:numId="25" w16cid:durableId="351957893">
    <w:abstractNumId w:val="34"/>
  </w:num>
  <w:num w:numId="26" w16cid:durableId="1335065372">
    <w:abstractNumId w:val="44"/>
  </w:num>
  <w:num w:numId="27" w16cid:durableId="10720451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827134">
    <w:abstractNumId w:val="53"/>
  </w:num>
  <w:num w:numId="29" w16cid:durableId="39718938">
    <w:abstractNumId w:val="18"/>
  </w:num>
  <w:num w:numId="30" w16cid:durableId="221525070">
    <w:abstractNumId w:val="46"/>
  </w:num>
  <w:num w:numId="31" w16cid:durableId="1144809187">
    <w:abstractNumId w:val="35"/>
  </w:num>
  <w:num w:numId="32" w16cid:durableId="2097241053">
    <w:abstractNumId w:val="57"/>
  </w:num>
  <w:num w:numId="33" w16cid:durableId="45377598">
    <w:abstractNumId w:val="42"/>
  </w:num>
  <w:num w:numId="34" w16cid:durableId="639576152">
    <w:abstractNumId w:val="38"/>
  </w:num>
  <w:num w:numId="35" w16cid:durableId="1621453569">
    <w:abstractNumId w:val="47"/>
  </w:num>
  <w:num w:numId="36" w16cid:durableId="1982538892">
    <w:abstractNumId w:val="40"/>
  </w:num>
  <w:num w:numId="37" w16cid:durableId="547423118">
    <w:abstractNumId w:val="5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4DA"/>
    <w:rsid w:val="00001AF4"/>
    <w:rsid w:val="00004F75"/>
    <w:rsid w:val="000100EF"/>
    <w:rsid w:val="0001450C"/>
    <w:rsid w:val="00015EE5"/>
    <w:rsid w:val="00016890"/>
    <w:rsid w:val="0001737F"/>
    <w:rsid w:val="0001786F"/>
    <w:rsid w:val="0002040D"/>
    <w:rsid w:val="00020AF0"/>
    <w:rsid w:val="000219BD"/>
    <w:rsid w:val="00021E00"/>
    <w:rsid w:val="00024C8B"/>
    <w:rsid w:val="00024EF9"/>
    <w:rsid w:val="00027790"/>
    <w:rsid w:val="000300CD"/>
    <w:rsid w:val="00032133"/>
    <w:rsid w:val="00034EA8"/>
    <w:rsid w:val="00044546"/>
    <w:rsid w:val="00045A25"/>
    <w:rsid w:val="00047F7A"/>
    <w:rsid w:val="00051FC7"/>
    <w:rsid w:val="0005278D"/>
    <w:rsid w:val="0005499F"/>
    <w:rsid w:val="00056515"/>
    <w:rsid w:val="00061975"/>
    <w:rsid w:val="00063DF7"/>
    <w:rsid w:val="00064EFF"/>
    <w:rsid w:val="0007012E"/>
    <w:rsid w:val="00070EE5"/>
    <w:rsid w:val="00082E94"/>
    <w:rsid w:val="000849AD"/>
    <w:rsid w:val="00087405"/>
    <w:rsid w:val="0009250C"/>
    <w:rsid w:val="00096349"/>
    <w:rsid w:val="000976A3"/>
    <w:rsid w:val="000979DF"/>
    <w:rsid w:val="000A1254"/>
    <w:rsid w:val="000B5F01"/>
    <w:rsid w:val="000B69E4"/>
    <w:rsid w:val="000B7351"/>
    <w:rsid w:val="000C465D"/>
    <w:rsid w:val="000C5C1E"/>
    <w:rsid w:val="000C6382"/>
    <w:rsid w:val="000C671F"/>
    <w:rsid w:val="000D2285"/>
    <w:rsid w:val="000D4E09"/>
    <w:rsid w:val="000D6AC3"/>
    <w:rsid w:val="000E2E13"/>
    <w:rsid w:val="000F11E3"/>
    <w:rsid w:val="000F31ED"/>
    <w:rsid w:val="000F33A3"/>
    <w:rsid w:val="000F5CCD"/>
    <w:rsid w:val="000F60EE"/>
    <w:rsid w:val="000F6F13"/>
    <w:rsid w:val="00101E49"/>
    <w:rsid w:val="00112AF9"/>
    <w:rsid w:val="00113C3C"/>
    <w:rsid w:val="00116269"/>
    <w:rsid w:val="00123398"/>
    <w:rsid w:val="00127414"/>
    <w:rsid w:val="001316F2"/>
    <w:rsid w:val="001330CC"/>
    <w:rsid w:val="00140FA4"/>
    <w:rsid w:val="001413CE"/>
    <w:rsid w:val="00141F83"/>
    <w:rsid w:val="001439BE"/>
    <w:rsid w:val="00150C72"/>
    <w:rsid w:val="00151580"/>
    <w:rsid w:val="00152E6A"/>
    <w:rsid w:val="00157579"/>
    <w:rsid w:val="00157C27"/>
    <w:rsid w:val="001627FA"/>
    <w:rsid w:val="00164459"/>
    <w:rsid w:val="001645E9"/>
    <w:rsid w:val="001676A4"/>
    <w:rsid w:val="00167B39"/>
    <w:rsid w:val="001715D2"/>
    <w:rsid w:val="00172DF6"/>
    <w:rsid w:val="001800E8"/>
    <w:rsid w:val="001811B1"/>
    <w:rsid w:val="00181CB0"/>
    <w:rsid w:val="00182D89"/>
    <w:rsid w:val="00184E79"/>
    <w:rsid w:val="00185961"/>
    <w:rsid w:val="001871D9"/>
    <w:rsid w:val="001900C9"/>
    <w:rsid w:val="00192ED6"/>
    <w:rsid w:val="001947D9"/>
    <w:rsid w:val="001A0E8F"/>
    <w:rsid w:val="001A2BBF"/>
    <w:rsid w:val="001A2E99"/>
    <w:rsid w:val="001A7408"/>
    <w:rsid w:val="001A7F87"/>
    <w:rsid w:val="001B4EB7"/>
    <w:rsid w:val="001B570C"/>
    <w:rsid w:val="001B6733"/>
    <w:rsid w:val="001B76B7"/>
    <w:rsid w:val="001C0A43"/>
    <w:rsid w:val="001C4DE7"/>
    <w:rsid w:val="001C727B"/>
    <w:rsid w:val="001E2AA0"/>
    <w:rsid w:val="001E3464"/>
    <w:rsid w:val="001E3B48"/>
    <w:rsid w:val="001E5848"/>
    <w:rsid w:val="001F0AE2"/>
    <w:rsid w:val="001F1705"/>
    <w:rsid w:val="001F79CC"/>
    <w:rsid w:val="00202408"/>
    <w:rsid w:val="0020413F"/>
    <w:rsid w:val="0020530D"/>
    <w:rsid w:val="00205337"/>
    <w:rsid w:val="0020781C"/>
    <w:rsid w:val="0021435E"/>
    <w:rsid w:val="00215777"/>
    <w:rsid w:val="00220F03"/>
    <w:rsid w:val="002230FB"/>
    <w:rsid w:val="002242A3"/>
    <w:rsid w:val="00225178"/>
    <w:rsid w:val="00225645"/>
    <w:rsid w:val="002268AE"/>
    <w:rsid w:val="00227EF6"/>
    <w:rsid w:val="00230BBB"/>
    <w:rsid w:val="00232313"/>
    <w:rsid w:val="002330E8"/>
    <w:rsid w:val="0023642D"/>
    <w:rsid w:val="00243B5F"/>
    <w:rsid w:val="00245EAE"/>
    <w:rsid w:val="00246561"/>
    <w:rsid w:val="00246E8F"/>
    <w:rsid w:val="00247E89"/>
    <w:rsid w:val="00252FCA"/>
    <w:rsid w:val="00254C9F"/>
    <w:rsid w:val="00256E5E"/>
    <w:rsid w:val="00261EA6"/>
    <w:rsid w:val="00262366"/>
    <w:rsid w:val="002673FA"/>
    <w:rsid w:val="00273510"/>
    <w:rsid w:val="00275B7D"/>
    <w:rsid w:val="00276BDC"/>
    <w:rsid w:val="002803D0"/>
    <w:rsid w:val="00286C8D"/>
    <w:rsid w:val="002945C0"/>
    <w:rsid w:val="00296957"/>
    <w:rsid w:val="0029773A"/>
    <w:rsid w:val="002A4025"/>
    <w:rsid w:val="002A6EAA"/>
    <w:rsid w:val="002B1E54"/>
    <w:rsid w:val="002B5BCC"/>
    <w:rsid w:val="002B7B7C"/>
    <w:rsid w:val="002C053C"/>
    <w:rsid w:val="002C4A9E"/>
    <w:rsid w:val="002C4B64"/>
    <w:rsid w:val="002C5081"/>
    <w:rsid w:val="002C66B7"/>
    <w:rsid w:val="002D68AE"/>
    <w:rsid w:val="002E071D"/>
    <w:rsid w:val="002E40BC"/>
    <w:rsid w:val="002E4109"/>
    <w:rsid w:val="002E4D0E"/>
    <w:rsid w:val="002E4D5F"/>
    <w:rsid w:val="002E5042"/>
    <w:rsid w:val="002E70AC"/>
    <w:rsid w:val="002F04D9"/>
    <w:rsid w:val="002F55F2"/>
    <w:rsid w:val="003000DD"/>
    <w:rsid w:val="00306A91"/>
    <w:rsid w:val="0031258C"/>
    <w:rsid w:val="003155BA"/>
    <w:rsid w:val="003207E7"/>
    <w:rsid w:val="00321258"/>
    <w:rsid w:val="003240FC"/>
    <w:rsid w:val="003241B6"/>
    <w:rsid w:val="00324E71"/>
    <w:rsid w:val="00326D06"/>
    <w:rsid w:val="00331DA6"/>
    <w:rsid w:val="00334DEB"/>
    <w:rsid w:val="00335EB9"/>
    <w:rsid w:val="00336738"/>
    <w:rsid w:val="00336C48"/>
    <w:rsid w:val="00340A20"/>
    <w:rsid w:val="00340DE7"/>
    <w:rsid w:val="0034153B"/>
    <w:rsid w:val="00345170"/>
    <w:rsid w:val="003462A1"/>
    <w:rsid w:val="003527BA"/>
    <w:rsid w:val="00352B2E"/>
    <w:rsid w:val="00353F74"/>
    <w:rsid w:val="00354686"/>
    <w:rsid w:val="0035546B"/>
    <w:rsid w:val="00355D36"/>
    <w:rsid w:val="00356869"/>
    <w:rsid w:val="003576DA"/>
    <w:rsid w:val="00371206"/>
    <w:rsid w:val="00371ACC"/>
    <w:rsid w:val="00372139"/>
    <w:rsid w:val="00372C30"/>
    <w:rsid w:val="0037301E"/>
    <w:rsid w:val="0037345C"/>
    <w:rsid w:val="0037661E"/>
    <w:rsid w:val="0037725E"/>
    <w:rsid w:val="0038126F"/>
    <w:rsid w:val="003819D2"/>
    <w:rsid w:val="003835B8"/>
    <w:rsid w:val="003836F7"/>
    <w:rsid w:val="00383AAC"/>
    <w:rsid w:val="00387886"/>
    <w:rsid w:val="00393B6E"/>
    <w:rsid w:val="003940CE"/>
    <w:rsid w:val="00395C73"/>
    <w:rsid w:val="00395DEA"/>
    <w:rsid w:val="003A2582"/>
    <w:rsid w:val="003A37B1"/>
    <w:rsid w:val="003A4AD1"/>
    <w:rsid w:val="003A572C"/>
    <w:rsid w:val="003B0B90"/>
    <w:rsid w:val="003B1C38"/>
    <w:rsid w:val="003B1C42"/>
    <w:rsid w:val="003B602E"/>
    <w:rsid w:val="003C0056"/>
    <w:rsid w:val="003C3C24"/>
    <w:rsid w:val="003C47B8"/>
    <w:rsid w:val="003C4AAF"/>
    <w:rsid w:val="003C60CB"/>
    <w:rsid w:val="003C626E"/>
    <w:rsid w:val="003C704D"/>
    <w:rsid w:val="003D0174"/>
    <w:rsid w:val="003D29CD"/>
    <w:rsid w:val="003D2B8D"/>
    <w:rsid w:val="003D2C78"/>
    <w:rsid w:val="003D43DD"/>
    <w:rsid w:val="003D4B7F"/>
    <w:rsid w:val="003D531C"/>
    <w:rsid w:val="003E0284"/>
    <w:rsid w:val="003E2F64"/>
    <w:rsid w:val="003E7604"/>
    <w:rsid w:val="003F1D0C"/>
    <w:rsid w:val="003F1E2E"/>
    <w:rsid w:val="003F2D71"/>
    <w:rsid w:val="003F3155"/>
    <w:rsid w:val="003F488A"/>
    <w:rsid w:val="0040237F"/>
    <w:rsid w:val="00405839"/>
    <w:rsid w:val="004105EF"/>
    <w:rsid w:val="004138FF"/>
    <w:rsid w:val="00416A6A"/>
    <w:rsid w:val="0042009C"/>
    <w:rsid w:val="0042107B"/>
    <w:rsid w:val="004217E1"/>
    <w:rsid w:val="004249CD"/>
    <w:rsid w:val="004309A0"/>
    <w:rsid w:val="004311B6"/>
    <w:rsid w:val="00433087"/>
    <w:rsid w:val="0043621F"/>
    <w:rsid w:val="00443BF1"/>
    <w:rsid w:val="004461A9"/>
    <w:rsid w:val="00451C23"/>
    <w:rsid w:val="00452A80"/>
    <w:rsid w:val="00460FA0"/>
    <w:rsid w:val="00465B4E"/>
    <w:rsid w:val="00473371"/>
    <w:rsid w:val="004744BE"/>
    <w:rsid w:val="0047632E"/>
    <w:rsid w:val="0048230B"/>
    <w:rsid w:val="0049063B"/>
    <w:rsid w:val="004A12F0"/>
    <w:rsid w:val="004A253C"/>
    <w:rsid w:val="004A476F"/>
    <w:rsid w:val="004B1CC4"/>
    <w:rsid w:val="004B44BC"/>
    <w:rsid w:val="004B6BA1"/>
    <w:rsid w:val="004B6F8F"/>
    <w:rsid w:val="004B7560"/>
    <w:rsid w:val="004C363D"/>
    <w:rsid w:val="004D13C5"/>
    <w:rsid w:val="004D5EA0"/>
    <w:rsid w:val="004D72A2"/>
    <w:rsid w:val="004E108A"/>
    <w:rsid w:val="004E12DD"/>
    <w:rsid w:val="004E3CAD"/>
    <w:rsid w:val="004E47CB"/>
    <w:rsid w:val="004E4C00"/>
    <w:rsid w:val="004E4C48"/>
    <w:rsid w:val="004E60E2"/>
    <w:rsid w:val="004F2278"/>
    <w:rsid w:val="004F34ED"/>
    <w:rsid w:val="004F37F7"/>
    <w:rsid w:val="004F5C20"/>
    <w:rsid w:val="00503D91"/>
    <w:rsid w:val="0050651B"/>
    <w:rsid w:val="005073D5"/>
    <w:rsid w:val="00507567"/>
    <w:rsid w:val="00513954"/>
    <w:rsid w:val="005201D9"/>
    <w:rsid w:val="00520882"/>
    <w:rsid w:val="00520DE2"/>
    <w:rsid w:val="00525BA2"/>
    <w:rsid w:val="00526132"/>
    <w:rsid w:val="005264DC"/>
    <w:rsid w:val="00530F4D"/>
    <w:rsid w:val="00533897"/>
    <w:rsid w:val="0054140E"/>
    <w:rsid w:val="00543884"/>
    <w:rsid w:val="005500FA"/>
    <w:rsid w:val="00550C56"/>
    <w:rsid w:val="00551386"/>
    <w:rsid w:val="00552389"/>
    <w:rsid w:val="0055759F"/>
    <w:rsid w:val="00557802"/>
    <w:rsid w:val="00560978"/>
    <w:rsid w:val="00562B1B"/>
    <w:rsid w:val="00564384"/>
    <w:rsid w:val="0056504B"/>
    <w:rsid w:val="00571038"/>
    <w:rsid w:val="00576F05"/>
    <w:rsid w:val="0058224D"/>
    <w:rsid w:val="00582C85"/>
    <w:rsid w:val="00585367"/>
    <w:rsid w:val="0058566D"/>
    <w:rsid w:val="0058574C"/>
    <w:rsid w:val="00593933"/>
    <w:rsid w:val="00595D14"/>
    <w:rsid w:val="0059708F"/>
    <w:rsid w:val="005A4EDE"/>
    <w:rsid w:val="005A6116"/>
    <w:rsid w:val="005A7B01"/>
    <w:rsid w:val="005B1414"/>
    <w:rsid w:val="005B3CAB"/>
    <w:rsid w:val="005B79FA"/>
    <w:rsid w:val="005C07FB"/>
    <w:rsid w:val="005C1D9A"/>
    <w:rsid w:val="005C75FA"/>
    <w:rsid w:val="005D1874"/>
    <w:rsid w:val="005D2DA6"/>
    <w:rsid w:val="005D39B5"/>
    <w:rsid w:val="005D4156"/>
    <w:rsid w:val="005D75C3"/>
    <w:rsid w:val="005D7F09"/>
    <w:rsid w:val="005E21AA"/>
    <w:rsid w:val="005E502D"/>
    <w:rsid w:val="005E6B91"/>
    <w:rsid w:val="005F01BE"/>
    <w:rsid w:val="005F4271"/>
    <w:rsid w:val="005F7174"/>
    <w:rsid w:val="00600076"/>
    <w:rsid w:val="00606325"/>
    <w:rsid w:val="0060717E"/>
    <w:rsid w:val="006072B0"/>
    <w:rsid w:val="006078D8"/>
    <w:rsid w:val="00607FBA"/>
    <w:rsid w:val="00611C2C"/>
    <w:rsid w:val="00614279"/>
    <w:rsid w:val="00617AB1"/>
    <w:rsid w:val="00617B58"/>
    <w:rsid w:val="00617DC0"/>
    <w:rsid w:val="00620A4F"/>
    <w:rsid w:val="006243C0"/>
    <w:rsid w:val="0062546F"/>
    <w:rsid w:val="00626149"/>
    <w:rsid w:val="006269D1"/>
    <w:rsid w:val="00627700"/>
    <w:rsid w:val="006415C9"/>
    <w:rsid w:val="006418A0"/>
    <w:rsid w:val="006473C7"/>
    <w:rsid w:val="0065074E"/>
    <w:rsid w:val="00650A28"/>
    <w:rsid w:val="00650FF6"/>
    <w:rsid w:val="006542BB"/>
    <w:rsid w:val="00655500"/>
    <w:rsid w:val="006563DC"/>
    <w:rsid w:val="00664C59"/>
    <w:rsid w:val="006721CD"/>
    <w:rsid w:val="00675BB6"/>
    <w:rsid w:val="00677197"/>
    <w:rsid w:val="0068000A"/>
    <w:rsid w:val="00680D48"/>
    <w:rsid w:val="00683FAA"/>
    <w:rsid w:val="00684927"/>
    <w:rsid w:val="006875C3"/>
    <w:rsid w:val="0068781B"/>
    <w:rsid w:val="006948CC"/>
    <w:rsid w:val="006956B5"/>
    <w:rsid w:val="006A0578"/>
    <w:rsid w:val="006A7891"/>
    <w:rsid w:val="006B1A5F"/>
    <w:rsid w:val="006B2453"/>
    <w:rsid w:val="006B4D38"/>
    <w:rsid w:val="006B6AB8"/>
    <w:rsid w:val="006B6C8F"/>
    <w:rsid w:val="006C2160"/>
    <w:rsid w:val="006C3534"/>
    <w:rsid w:val="006C55F3"/>
    <w:rsid w:val="006C600D"/>
    <w:rsid w:val="006C7E34"/>
    <w:rsid w:val="006D0342"/>
    <w:rsid w:val="006D33D8"/>
    <w:rsid w:val="006D66EC"/>
    <w:rsid w:val="006D72E9"/>
    <w:rsid w:val="006E30B8"/>
    <w:rsid w:val="006F1833"/>
    <w:rsid w:val="006F73AF"/>
    <w:rsid w:val="006F7D8F"/>
    <w:rsid w:val="00702AF3"/>
    <w:rsid w:val="00704BF1"/>
    <w:rsid w:val="00710072"/>
    <w:rsid w:val="00711950"/>
    <w:rsid w:val="00714642"/>
    <w:rsid w:val="007148BB"/>
    <w:rsid w:val="00715A06"/>
    <w:rsid w:val="00717212"/>
    <w:rsid w:val="007173AD"/>
    <w:rsid w:val="0072209C"/>
    <w:rsid w:val="00723A6F"/>
    <w:rsid w:val="00732F66"/>
    <w:rsid w:val="0073411E"/>
    <w:rsid w:val="00737E16"/>
    <w:rsid w:val="00741F09"/>
    <w:rsid w:val="007442AA"/>
    <w:rsid w:val="00744D8D"/>
    <w:rsid w:val="00744F5A"/>
    <w:rsid w:val="007453C8"/>
    <w:rsid w:val="007471B7"/>
    <w:rsid w:val="007474B9"/>
    <w:rsid w:val="0075029B"/>
    <w:rsid w:val="00751A88"/>
    <w:rsid w:val="00753A25"/>
    <w:rsid w:val="0075786E"/>
    <w:rsid w:val="007579C3"/>
    <w:rsid w:val="00762485"/>
    <w:rsid w:val="00771211"/>
    <w:rsid w:val="00771D26"/>
    <w:rsid w:val="0077480F"/>
    <w:rsid w:val="0077738A"/>
    <w:rsid w:val="00777522"/>
    <w:rsid w:val="0078216D"/>
    <w:rsid w:val="007855B5"/>
    <w:rsid w:val="007874F1"/>
    <w:rsid w:val="00796A2F"/>
    <w:rsid w:val="007A0F78"/>
    <w:rsid w:val="007A223B"/>
    <w:rsid w:val="007A3F4A"/>
    <w:rsid w:val="007A5827"/>
    <w:rsid w:val="007A5E5E"/>
    <w:rsid w:val="007A6ABC"/>
    <w:rsid w:val="007A7770"/>
    <w:rsid w:val="007B21D4"/>
    <w:rsid w:val="007B23E6"/>
    <w:rsid w:val="007B4465"/>
    <w:rsid w:val="007B4890"/>
    <w:rsid w:val="007B71AB"/>
    <w:rsid w:val="007C14EB"/>
    <w:rsid w:val="007D09CB"/>
    <w:rsid w:val="007D0D4D"/>
    <w:rsid w:val="007D296F"/>
    <w:rsid w:val="007D39CC"/>
    <w:rsid w:val="007D4E2F"/>
    <w:rsid w:val="007D662B"/>
    <w:rsid w:val="007D7C59"/>
    <w:rsid w:val="007E12F6"/>
    <w:rsid w:val="007E1D17"/>
    <w:rsid w:val="007E3EA1"/>
    <w:rsid w:val="007F5724"/>
    <w:rsid w:val="0080109B"/>
    <w:rsid w:val="0080111C"/>
    <w:rsid w:val="00802899"/>
    <w:rsid w:val="00802E1D"/>
    <w:rsid w:val="00803BDD"/>
    <w:rsid w:val="00804532"/>
    <w:rsid w:val="008118B8"/>
    <w:rsid w:val="00815A2E"/>
    <w:rsid w:val="00816900"/>
    <w:rsid w:val="008170E2"/>
    <w:rsid w:val="00817FDF"/>
    <w:rsid w:val="00831ED1"/>
    <w:rsid w:val="00832622"/>
    <w:rsid w:val="00833814"/>
    <w:rsid w:val="00835644"/>
    <w:rsid w:val="008368D8"/>
    <w:rsid w:val="00837DDB"/>
    <w:rsid w:val="00851779"/>
    <w:rsid w:val="008517B2"/>
    <w:rsid w:val="00856E2B"/>
    <w:rsid w:val="008610F3"/>
    <w:rsid w:val="0086508D"/>
    <w:rsid w:val="00865543"/>
    <w:rsid w:val="00865668"/>
    <w:rsid w:val="00867720"/>
    <w:rsid w:val="008717FF"/>
    <w:rsid w:val="008760A7"/>
    <w:rsid w:val="00880F09"/>
    <w:rsid w:val="0088508E"/>
    <w:rsid w:val="008850CF"/>
    <w:rsid w:val="0088659E"/>
    <w:rsid w:val="00887111"/>
    <w:rsid w:val="00890374"/>
    <w:rsid w:val="00892281"/>
    <w:rsid w:val="00895917"/>
    <w:rsid w:val="008964DA"/>
    <w:rsid w:val="008968CD"/>
    <w:rsid w:val="008A31B8"/>
    <w:rsid w:val="008D5394"/>
    <w:rsid w:val="008E0A8C"/>
    <w:rsid w:val="008F3AFA"/>
    <w:rsid w:val="008F421D"/>
    <w:rsid w:val="008F5E77"/>
    <w:rsid w:val="008F6931"/>
    <w:rsid w:val="008F7CF9"/>
    <w:rsid w:val="00900533"/>
    <w:rsid w:val="00901553"/>
    <w:rsid w:val="00901963"/>
    <w:rsid w:val="00902AD2"/>
    <w:rsid w:val="009051AB"/>
    <w:rsid w:val="009076C3"/>
    <w:rsid w:val="00910BE9"/>
    <w:rsid w:val="00920429"/>
    <w:rsid w:val="00920646"/>
    <w:rsid w:val="009207B4"/>
    <w:rsid w:val="0092323A"/>
    <w:rsid w:val="009331A6"/>
    <w:rsid w:val="00933805"/>
    <w:rsid w:val="009340CE"/>
    <w:rsid w:val="00934D2E"/>
    <w:rsid w:val="00941CBA"/>
    <w:rsid w:val="00943719"/>
    <w:rsid w:val="00944BBA"/>
    <w:rsid w:val="00944D8C"/>
    <w:rsid w:val="00950EFD"/>
    <w:rsid w:val="00951D6D"/>
    <w:rsid w:val="009520F8"/>
    <w:rsid w:val="0095241E"/>
    <w:rsid w:val="00953554"/>
    <w:rsid w:val="009611A5"/>
    <w:rsid w:val="00962583"/>
    <w:rsid w:val="009663AB"/>
    <w:rsid w:val="00972FCE"/>
    <w:rsid w:val="00973641"/>
    <w:rsid w:val="00977644"/>
    <w:rsid w:val="009803D0"/>
    <w:rsid w:val="00980D99"/>
    <w:rsid w:val="009945F2"/>
    <w:rsid w:val="00994A4B"/>
    <w:rsid w:val="009A03CE"/>
    <w:rsid w:val="009A0A6F"/>
    <w:rsid w:val="009A3AFA"/>
    <w:rsid w:val="009A5577"/>
    <w:rsid w:val="009B11A9"/>
    <w:rsid w:val="009B3880"/>
    <w:rsid w:val="009B5BB9"/>
    <w:rsid w:val="009C5707"/>
    <w:rsid w:val="009D1B77"/>
    <w:rsid w:val="009D45B6"/>
    <w:rsid w:val="009E0434"/>
    <w:rsid w:val="009E2FCB"/>
    <w:rsid w:val="009E43DD"/>
    <w:rsid w:val="009E467E"/>
    <w:rsid w:val="009E7BE7"/>
    <w:rsid w:val="009F269D"/>
    <w:rsid w:val="009F4734"/>
    <w:rsid w:val="00A00E13"/>
    <w:rsid w:val="00A01200"/>
    <w:rsid w:val="00A0363C"/>
    <w:rsid w:val="00A0535C"/>
    <w:rsid w:val="00A10A81"/>
    <w:rsid w:val="00A15DAE"/>
    <w:rsid w:val="00A22168"/>
    <w:rsid w:val="00A3181B"/>
    <w:rsid w:val="00A32ABC"/>
    <w:rsid w:val="00A33F4A"/>
    <w:rsid w:val="00A359FA"/>
    <w:rsid w:val="00A42C2E"/>
    <w:rsid w:val="00A434EE"/>
    <w:rsid w:val="00A435AD"/>
    <w:rsid w:val="00A5076F"/>
    <w:rsid w:val="00A50AC0"/>
    <w:rsid w:val="00A51E83"/>
    <w:rsid w:val="00A524C1"/>
    <w:rsid w:val="00A53AB6"/>
    <w:rsid w:val="00A55832"/>
    <w:rsid w:val="00A6430D"/>
    <w:rsid w:val="00A64501"/>
    <w:rsid w:val="00A7046F"/>
    <w:rsid w:val="00A7094D"/>
    <w:rsid w:val="00A825B3"/>
    <w:rsid w:val="00A8420C"/>
    <w:rsid w:val="00A85757"/>
    <w:rsid w:val="00A90271"/>
    <w:rsid w:val="00A91D74"/>
    <w:rsid w:val="00A93E9D"/>
    <w:rsid w:val="00A94BA1"/>
    <w:rsid w:val="00AA2D4B"/>
    <w:rsid w:val="00AA4273"/>
    <w:rsid w:val="00AA782F"/>
    <w:rsid w:val="00AB6EED"/>
    <w:rsid w:val="00AC0643"/>
    <w:rsid w:val="00AC21DB"/>
    <w:rsid w:val="00AC3B10"/>
    <w:rsid w:val="00AC3F0A"/>
    <w:rsid w:val="00AD0851"/>
    <w:rsid w:val="00AD2462"/>
    <w:rsid w:val="00AD2918"/>
    <w:rsid w:val="00AD3C56"/>
    <w:rsid w:val="00AD4234"/>
    <w:rsid w:val="00AD74E1"/>
    <w:rsid w:val="00AF029A"/>
    <w:rsid w:val="00AF0C19"/>
    <w:rsid w:val="00AF28D8"/>
    <w:rsid w:val="00AF2EAC"/>
    <w:rsid w:val="00AF3008"/>
    <w:rsid w:val="00AF3B7A"/>
    <w:rsid w:val="00AF4C6D"/>
    <w:rsid w:val="00AF7762"/>
    <w:rsid w:val="00B0040A"/>
    <w:rsid w:val="00B0249C"/>
    <w:rsid w:val="00B0678B"/>
    <w:rsid w:val="00B11019"/>
    <w:rsid w:val="00B1380F"/>
    <w:rsid w:val="00B14D7E"/>
    <w:rsid w:val="00B15D25"/>
    <w:rsid w:val="00B209A2"/>
    <w:rsid w:val="00B21BEA"/>
    <w:rsid w:val="00B245C7"/>
    <w:rsid w:val="00B27BBD"/>
    <w:rsid w:val="00B3152F"/>
    <w:rsid w:val="00B32AC9"/>
    <w:rsid w:val="00B33B4E"/>
    <w:rsid w:val="00B42016"/>
    <w:rsid w:val="00B4630A"/>
    <w:rsid w:val="00B47CB2"/>
    <w:rsid w:val="00B51D7B"/>
    <w:rsid w:val="00B56DD6"/>
    <w:rsid w:val="00B64867"/>
    <w:rsid w:val="00B64AB1"/>
    <w:rsid w:val="00B66BDF"/>
    <w:rsid w:val="00B72774"/>
    <w:rsid w:val="00B72AB7"/>
    <w:rsid w:val="00B768A6"/>
    <w:rsid w:val="00B8012D"/>
    <w:rsid w:val="00B81200"/>
    <w:rsid w:val="00B83DF9"/>
    <w:rsid w:val="00B90FEC"/>
    <w:rsid w:val="00B91DCE"/>
    <w:rsid w:val="00B94C90"/>
    <w:rsid w:val="00B956F0"/>
    <w:rsid w:val="00B96395"/>
    <w:rsid w:val="00BA31BB"/>
    <w:rsid w:val="00BA6FDF"/>
    <w:rsid w:val="00BB045A"/>
    <w:rsid w:val="00BB3F7E"/>
    <w:rsid w:val="00BB532D"/>
    <w:rsid w:val="00BC5AF5"/>
    <w:rsid w:val="00BC6662"/>
    <w:rsid w:val="00BC6ACD"/>
    <w:rsid w:val="00BD0037"/>
    <w:rsid w:val="00BD06F8"/>
    <w:rsid w:val="00BD30F4"/>
    <w:rsid w:val="00BD4CBB"/>
    <w:rsid w:val="00BE19A7"/>
    <w:rsid w:val="00BE1B41"/>
    <w:rsid w:val="00BE2933"/>
    <w:rsid w:val="00BE77EA"/>
    <w:rsid w:val="00BF3274"/>
    <w:rsid w:val="00BF5149"/>
    <w:rsid w:val="00C02467"/>
    <w:rsid w:val="00C03268"/>
    <w:rsid w:val="00C03791"/>
    <w:rsid w:val="00C05791"/>
    <w:rsid w:val="00C06F30"/>
    <w:rsid w:val="00C12911"/>
    <w:rsid w:val="00C13285"/>
    <w:rsid w:val="00C149B7"/>
    <w:rsid w:val="00C14F17"/>
    <w:rsid w:val="00C15FC1"/>
    <w:rsid w:val="00C176D4"/>
    <w:rsid w:val="00C220A4"/>
    <w:rsid w:val="00C242CB"/>
    <w:rsid w:val="00C36E8F"/>
    <w:rsid w:val="00C40A9C"/>
    <w:rsid w:val="00C41985"/>
    <w:rsid w:val="00C420BC"/>
    <w:rsid w:val="00C43303"/>
    <w:rsid w:val="00C46D55"/>
    <w:rsid w:val="00C50DB6"/>
    <w:rsid w:val="00C54D6B"/>
    <w:rsid w:val="00C57478"/>
    <w:rsid w:val="00C6525F"/>
    <w:rsid w:val="00C66CC0"/>
    <w:rsid w:val="00C700F5"/>
    <w:rsid w:val="00C70F54"/>
    <w:rsid w:val="00C759CA"/>
    <w:rsid w:val="00C761C7"/>
    <w:rsid w:val="00C83F69"/>
    <w:rsid w:val="00C87540"/>
    <w:rsid w:val="00C914CA"/>
    <w:rsid w:val="00C924C5"/>
    <w:rsid w:val="00C92DCC"/>
    <w:rsid w:val="00C94A31"/>
    <w:rsid w:val="00C9737F"/>
    <w:rsid w:val="00CA1C52"/>
    <w:rsid w:val="00CA1CE5"/>
    <w:rsid w:val="00CA3CE2"/>
    <w:rsid w:val="00CA6727"/>
    <w:rsid w:val="00CB057A"/>
    <w:rsid w:val="00CB07A5"/>
    <w:rsid w:val="00CB0867"/>
    <w:rsid w:val="00CB3F81"/>
    <w:rsid w:val="00CB4B17"/>
    <w:rsid w:val="00CB7398"/>
    <w:rsid w:val="00CC0AC7"/>
    <w:rsid w:val="00CC150A"/>
    <w:rsid w:val="00CC1E69"/>
    <w:rsid w:val="00CC1E92"/>
    <w:rsid w:val="00CC4CE3"/>
    <w:rsid w:val="00CD1116"/>
    <w:rsid w:val="00CD7C45"/>
    <w:rsid w:val="00CE0424"/>
    <w:rsid w:val="00CE1743"/>
    <w:rsid w:val="00CE7029"/>
    <w:rsid w:val="00CF1C0A"/>
    <w:rsid w:val="00CF23B9"/>
    <w:rsid w:val="00CF4984"/>
    <w:rsid w:val="00D050CE"/>
    <w:rsid w:val="00D107CA"/>
    <w:rsid w:val="00D118E0"/>
    <w:rsid w:val="00D11E91"/>
    <w:rsid w:val="00D16B53"/>
    <w:rsid w:val="00D308B5"/>
    <w:rsid w:val="00D31352"/>
    <w:rsid w:val="00D37D6B"/>
    <w:rsid w:val="00D42023"/>
    <w:rsid w:val="00D42E8A"/>
    <w:rsid w:val="00D43421"/>
    <w:rsid w:val="00D4502B"/>
    <w:rsid w:val="00D51674"/>
    <w:rsid w:val="00D65F99"/>
    <w:rsid w:val="00D6670E"/>
    <w:rsid w:val="00D7093E"/>
    <w:rsid w:val="00D74668"/>
    <w:rsid w:val="00D74F6B"/>
    <w:rsid w:val="00D758B3"/>
    <w:rsid w:val="00D76938"/>
    <w:rsid w:val="00D77406"/>
    <w:rsid w:val="00D817E9"/>
    <w:rsid w:val="00D86D51"/>
    <w:rsid w:val="00D92D03"/>
    <w:rsid w:val="00D9666E"/>
    <w:rsid w:val="00DA0F0F"/>
    <w:rsid w:val="00DA29EA"/>
    <w:rsid w:val="00DB2C8D"/>
    <w:rsid w:val="00DB32A2"/>
    <w:rsid w:val="00DB3ED4"/>
    <w:rsid w:val="00DC2882"/>
    <w:rsid w:val="00DC6F06"/>
    <w:rsid w:val="00DD0812"/>
    <w:rsid w:val="00DD1C13"/>
    <w:rsid w:val="00DD3465"/>
    <w:rsid w:val="00DE1784"/>
    <w:rsid w:val="00DE4CC7"/>
    <w:rsid w:val="00DE657A"/>
    <w:rsid w:val="00DF294C"/>
    <w:rsid w:val="00DF3300"/>
    <w:rsid w:val="00DF35B4"/>
    <w:rsid w:val="00DF7CE9"/>
    <w:rsid w:val="00E03EFB"/>
    <w:rsid w:val="00E115E6"/>
    <w:rsid w:val="00E14476"/>
    <w:rsid w:val="00E16056"/>
    <w:rsid w:val="00E20A06"/>
    <w:rsid w:val="00E22BEE"/>
    <w:rsid w:val="00E24F9C"/>
    <w:rsid w:val="00E2547C"/>
    <w:rsid w:val="00E33844"/>
    <w:rsid w:val="00E34932"/>
    <w:rsid w:val="00E3609F"/>
    <w:rsid w:val="00E40201"/>
    <w:rsid w:val="00E422A7"/>
    <w:rsid w:val="00E50075"/>
    <w:rsid w:val="00E50BAE"/>
    <w:rsid w:val="00E551B7"/>
    <w:rsid w:val="00E5565F"/>
    <w:rsid w:val="00E55E68"/>
    <w:rsid w:val="00E55F22"/>
    <w:rsid w:val="00E5729D"/>
    <w:rsid w:val="00E60ABD"/>
    <w:rsid w:val="00E656FF"/>
    <w:rsid w:val="00E67055"/>
    <w:rsid w:val="00E728B2"/>
    <w:rsid w:val="00E774F0"/>
    <w:rsid w:val="00E802B1"/>
    <w:rsid w:val="00E8081D"/>
    <w:rsid w:val="00E81807"/>
    <w:rsid w:val="00E92095"/>
    <w:rsid w:val="00E9444E"/>
    <w:rsid w:val="00E9521F"/>
    <w:rsid w:val="00EA0017"/>
    <w:rsid w:val="00EA00E5"/>
    <w:rsid w:val="00EA1828"/>
    <w:rsid w:val="00EA1B0F"/>
    <w:rsid w:val="00EA425F"/>
    <w:rsid w:val="00EA467C"/>
    <w:rsid w:val="00EA5A18"/>
    <w:rsid w:val="00EA60EA"/>
    <w:rsid w:val="00EB04A2"/>
    <w:rsid w:val="00EB1553"/>
    <w:rsid w:val="00EC0847"/>
    <w:rsid w:val="00EC44DA"/>
    <w:rsid w:val="00EC7313"/>
    <w:rsid w:val="00ED2D3B"/>
    <w:rsid w:val="00ED456C"/>
    <w:rsid w:val="00ED74AA"/>
    <w:rsid w:val="00EE158D"/>
    <w:rsid w:val="00EE41F2"/>
    <w:rsid w:val="00EF0E41"/>
    <w:rsid w:val="00EF3DC5"/>
    <w:rsid w:val="00F0189E"/>
    <w:rsid w:val="00F03AE3"/>
    <w:rsid w:val="00F05F9F"/>
    <w:rsid w:val="00F1411A"/>
    <w:rsid w:val="00F15BC2"/>
    <w:rsid w:val="00F1618B"/>
    <w:rsid w:val="00F16F24"/>
    <w:rsid w:val="00F177EB"/>
    <w:rsid w:val="00F17982"/>
    <w:rsid w:val="00F22F22"/>
    <w:rsid w:val="00F34730"/>
    <w:rsid w:val="00F35422"/>
    <w:rsid w:val="00F35711"/>
    <w:rsid w:val="00F40E0E"/>
    <w:rsid w:val="00F42ADB"/>
    <w:rsid w:val="00F44CD2"/>
    <w:rsid w:val="00F4729E"/>
    <w:rsid w:val="00F475AE"/>
    <w:rsid w:val="00F51F5B"/>
    <w:rsid w:val="00F534F0"/>
    <w:rsid w:val="00F53A70"/>
    <w:rsid w:val="00F53F5E"/>
    <w:rsid w:val="00F60E37"/>
    <w:rsid w:val="00F63AEC"/>
    <w:rsid w:val="00F64063"/>
    <w:rsid w:val="00F67565"/>
    <w:rsid w:val="00F70013"/>
    <w:rsid w:val="00F815EF"/>
    <w:rsid w:val="00F8487E"/>
    <w:rsid w:val="00F870C7"/>
    <w:rsid w:val="00F87A5A"/>
    <w:rsid w:val="00F93265"/>
    <w:rsid w:val="00F9330C"/>
    <w:rsid w:val="00F93BB8"/>
    <w:rsid w:val="00FA4419"/>
    <w:rsid w:val="00FA44BC"/>
    <w:rsid w:val="00FA58EB"/>
    <w:rsid w:val="00FA789C"/>
    <w:rsid w:val="00FB34E4"/>
    <w:rsid w:val="00FC25AE"/>
    <w:rsid w:val="00FC35D5"/>
    <w:rsid w:val="00FC3AAC"/>
    <w:rsid w:val="00FC6F17"/>
    <w:rsid w:val="00FC79EE"/>
    <w:rsid w:val="00FD0011"/>
    <w:rsid w:val="00FD072E"/>
    <w:rsid w:val="00FD0B44"/>
    <w:rsid w:val="00FD3836"/>
    <w:rsid w:val="00FD3DBB"/>
    <w:rsid w:val="00FD3F87"/>
    <w:rsid w:val="00FD55F3"/>
    <w:rsid w:val="00FD63D1"/>
    <w:rsid w:val="00FD66E4"/>
    <w:rsid w:val="00FE0877"/>
    <w:rsid w:val="00FE14E8"/>
    <w:rsid w:val="00FF1061"/>
    <w:rsid w:val="00FF11EA"/>
    <w:rsid w:val="00FF1577"/>
    <w:rsid w:val="00FF1EAF"/>
    <w:rsid w:val="00FF3655"/>
    <w:rsid w:val="00FF4B5D"/>
    <w:rsid w:val="00FF572E"/>
    <w:rsid w:val="00FF65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1340"/>
  <w15:docId w15:val="{60EA79C0-72E2-48ED-B644-2B3862BC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EA"/>
  </w:style>
  <w:style w:type="paragraph" w:styleId="Nagwek1">
    <w:name w:val="heading 1"/>
    <w:basedOn w:val="Normalny"/>
    <w:next w:val="Normalny"/>
    <w:link w:val="Nagwek1Znak"/>
    <w:uiPriority w:val="9"/>
    <w:qFormat/>
    <w:rsid w:val="008964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896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ASAPHeading 3,h3"/>
    <w:basedOn w:val="Normalny"/>
    <w:next w:val="Normalny"/>
    <w:link w:val="Nagwek3Znak"/>
    <w:uiPriority w:val="99"/>
    <w:semiHidden/>
    <w:unhideWhenUsed/>
    <w:qFormat/>
    <w:rsid w:val="003207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42ADB"/>
    <w:pPr>
      <w:keepNext/>
      <w:suppressAutoHyphens/>
      <w:spacing w:after="0" w:line="276" w:lineRule="auto"/>
      <w:outlineLvl w:val="3"/>
    </w:pPr>
    <w:rPr>
      <w:rFonts w:ascii="Times New Roman" w:hAnsi="Times New Roman" w:cs="Times New Roman"/>
      <w:b/>
      <w:color w:val="000000" w:themeColor="text1"/>
      <w:sz w:val="24"/>
      <w:szCs w:val="24"/>
    </w:rPr>
  </w:style>
  <w:style w:type="paragraph" w:styleId="Nagwek7">
    <w:name w:val="heading 7"/>
    <w:basedOn w:val="Normalny"/>
    <w:next w:val="Normalny"/>
    <w:link w:val="Nagwek7Znak"/>
    <w:uiPriority w:val="9"/>
    <w:semiHidden/>
    <w:unhideWhenUsed/>
    <w:qFormat/>
    <w:rsid w:val="00CB3F8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D37D6B"/>
    <w:pPr>
      <w:widowControl w:val="0"/>
      <w:suppressAutoHyphens/>
      <w:spacing w:before="240" w:after="40" w:line="240" w:lineRule="auto"/>
      <w:ind w:left="1800" w:hanging="1440"/>
      <w:jc w:val="both"/>
      <w:outlineLvl w:val="7"/>
    </w:pPr>
    <w:rPr>
      <w:rFonts w:ascii="Arial" w:eastAsia="Lucida Sans Unicode" w:hAnsi="Arial" w:cs="Arial"/>
      <w:i/>
      <w:iCs/>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64DA"/>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964DA"/>
    <w:rPr>
      <w:rFonts w:asciiTheme="majorHAnsi" w:eastAsiaTheme="majorEastAsia" w:hAnsiTheme="majorHAnsi" w:cstheme="majorBidi"/>
      <w:color w:val="2F5496" w:themeColor="accent1" w:themeShade="BF"/>
      <w:sz w:val="26"/>
      <w:szCs w:val="26"/>
    </w:rPr>
  </w:style>
  <w:style w:type="paragraph" w:styleId="Nagwek">
    <w:name w:val="header"/>
    <w:aliases w:val="Nagłówek strony,Nagłówek strony1,Nagłówek strony11,Nagłówek strony11 Znak Znak,Nagłówek tabeli"/>
    <w:basedOn w:val="Normalny"/>
    <w:link w:val="NagwekZnak"/>
    <w:unhideWhenUsed/>
    <w:rsid w:val="00C05791"/>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C05791"/>
  </w:style>
  <w:style w:type="paragraph" w:styleId="Stopka">
    <w:name w:val="footer"/>
    <w:basedOn w:val="Normalny"/>
    <w:link w:val="StopkaZnak"/>
    <w:uiPriority w:val="99"/>
    <w:unhideWhenUsed/>
    <w:rsid w:val="00C05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791"/>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C05791"/>
    <w:pPr>
      <w:ind w:left="720"/>
      <w:contextualSpacing/>
    </w:pPr>
  </w:style>
  <w:style w:type="paragraph" w:styleId="Tekstpodstawowywcity">
    <w:name w:val="Body Text Indent"/>
    <w:basedOn w:val="Normalny"/>
    <w:link w:val="TekstpodstawowywcityZnak"/>
    <w:rsid w:val="006F7D8F"/>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rsid w:val="006F7D8F"/>
    <w:rPr>
      <w:rFonts w:ascii="Tahoma" w:eastAsia="Times New Roman" w:hAnsi="Tahoma" w:cs="Tahoma"/>
      <w:bCs/>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3C60CB"/>
  </w:style>
  <w:style w:type="character" w:customStyle="1" w:styleId="pktZnak">
    <w:name w:val="pkt Znak"/>
    <w:link w:val="pkt"/>
    <w:locked/>
    <w:rsid w:val="009A0A6F"/>
    <w:rPr>
      <w:rFonts w:ascii="Times New Roman" w:hAnsi="Times New Roman" w:cs="Times New Roman"/>
      <w:sz w:val="24"/>
    </w:rPr>
  </w:style>
  <w:style w:type="paragraph" w:customStyle="1" w:styleId="pkt">
    <w:name w:val="pkt"/>
    <w:basedOn w:val="Normalny"/>
    <w:link w:val="pktZnak"/>
    <w:rsid w:val="009A0A6F"/>
    <w:pPr>
      <w:spacing w:before="60" w:after="60" w:line="240" w:lineRule="auto"/>
      <w:ind w:left="851" w:hanging="295"/>
      <w:jc w:val="both"/>
    </w:pPr>
    <w:rPr>
      <w:rFonts w:ascii="Times New Roman" w:hAnsi="Times New Roman" w:cs="Times New Roman"/>
      <w:sz w:val="24"/>
    </w:rPr>
  </w:style>
  <w:style w:type="character" w:styleId="Odwoanieprzypisudolnego">
    <w:name w:val="footnote reference"/>
    <w:basedOn w:val="Domylnaczcionkaakapitu"/>
    <w:unhideWhenUsed/>
    <w:rsid w:val="007579C3"/>
    <w:rPr>
      <w:rFonts w:ascii="Times New Roman" w:hAnsi="Times New Roman" w:cs="Times New Roman" w:hint="default"/>
      <w:sz w:val="20"/>
      <w:vertAlign w:val="superscript"/>
    </w:rPr>
  </w:style>
  <w:style w:type="character" w:customStyle="1" w:styleId="TekstprzypisudolnegoZnak">
    <w:name w:val="Tekst przypisu dolnego Znak"/>
    <w:aliases w:val="Podrozdział Znak"/>
    <w:basedOn w:val="Domylnaczcionkaakapitu"/>
    <w:link w:val="Tekstprzypisudolnego"/>
    <w:locked/>
    <w:rsid w:val="00460FA0"/>
    <w:rPr>
      <w:rFonts w:ascii="Tahoma" w:hAnsi="Tahoma" w:cs="Times New Roman"/>
    </w:rPr>
  </w:style>
  <w:style w:type="paragraph" w:styleId="Tekstprzypisudolnego">
    <w:name w:val="footnote text"/>
    <w:aliases w:val="Podrozdział"/>
    <w:basedOn w:val="Normalny"/>
    <w:link w:val="TekstprzypisudolnegoZnak"/>
    <w:unhideWhenUsed/>
    <w:rsid w:val="00460FA0"/>
    <w:pPr>
      <w:spacing w:after="0" w:line="240" w:lineRule="auto"/>
    </w:pPr>
    <w:rPr>
      <w:rFonts w:ascii="Tahoma" w:hAnsi="Tahoma" w:cs="Times New Roman"/>
    </w:rPr>
  </w:style>
  <w:style w:type="character" w:customStyle="1" w:styleId="TekstprzypisudolnegoZnak1">
    <w:name w:val="Tekst przypisu dolnego Znak1"/>
    <w:basedOn w:val="Domylnaczcionkaakapitu"/>
    <w:uiPriority w:val="99"/>
    <w:semiHidden/>
    <w:rsid w:val="00460FA0"/>
    <w:rPr>
      <w:sz w:val="20"/>
      <w:szCs w:val="20"/>
    </w:rPr>
  </w:style>
  <w:style w:type="character" w:customStyle="1" w:styleId="Teksttreci4">
    <w:name w:val="Tekst treści (4)_"/>
    <w:link w:val="Teksttreci40"/>
    <w:locked/>
    <w:rsid w:val="00460FA0"/>
    <w:rPr>
      <w:rFonts w:ascii="Verdana" w:hAnsi="Verdana"/>
      <w:sz w:val="19"/>
      <w:shd w:val="clear" w:color="auto" w:fill="FFFFFF"/>
    </w:rPr>
  </w:style>
  <w:style w:type="paragraph" w:customStyle="1" w:styleId="Teksttreci40">
    <w:name w:val="Tekst treści (4)"/>
    <w:basedOn w:val="Normalny"/>
    <w:link w:val="Teksttreci4"/>
    <w:rsid w:val="00460FA0"/>
    <w:pPr>
      <w:shd w:val="clear" w:color="auto" w:fill="FFFFFF"/>
      <w:spacing w:before="240" w:after="240" w:line="240" w:lineRule="atLeast"/>
      <w:ind w:hanging="1420"/>
      <w:jc w:val="both"/>
    </w:pPr>
    <w:rPr>
      <w:rFonts w:ascii="Verdana" w:hAnsi="Verdana"/>
      <w:sz w:val="19"/>
    </w:rPr>
  </w:style>
  <w:style w:type="character" w:styleId="Hipercze">
    <w:name w:val="Hyperlink"/>
    <w:uiPriority w:val="99"/>
    <w:unhideWhenUsed/>
    <w:rsid w:val="00B91DCE"/>
    <w:rPr>
      <w:color w:val="0000FF"/>
      <w:u w:val="single"/>
    </w:rPr>
  </w:style>
  <w:style w:type="paragraph" w:styleId="Tekstprzypisukocowego">
    <w:name w:val="endnote text"/>
    <w:basedOn w:val="Normalny"/>
    <w:link w:val="TekstprzypisukocowegoZnak"/>
    <w:uiPriority w:val="99"/>
    <w:semiHidden/>
    <w:unhideWhenUsed/>
    <w:rsid w:val="0072209C"/>
    <w:pPr>
      <w:numPr>
        <w:numId w:val="2"/>
      </w:numPr>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2209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C149B7"/>
    <w:rPr>
      <w:color w:val="605E5C"/>
      <w:shd w:val="clear" w:color="auto" w:fill="E1DFDD"/>
    </w:rPr>
  </w:style>
  <w:style w:type="character" w:styleId="Odwoaniedokomentarza">
    <w:name w:val="annotation reference"/>
    <w:basedOn w:val="Domylnaczcionkaakapitu"/>
    <w:uiPriority w:val="99"/>
    <w:semiHidden/>
    <w:unhideWhenUsed/>
    <w:rsid w:val="00CB7398"/>
    <w:rPr>
      <w:sz w:val="16"/>
      <w:szCs w:val="16"/>
    </w:rPr>
  </w:style>
  <w:style w:type="paragraph" w:styleId="Tekstkomentarza">
    <w:name w:val="annotation text"/>
    <w:basedOn w:val="Normalny"/>
    <w:link w:val="TekstkomentarzaZnak"/>
    <w:uiPriority w:val="99"/>
    <w:unhideWhenUsed/>
    <w:rsid w:val="00CB7398"/>
    <w:pPr>
      <w:spacing w:line="240" w:lineRule="auto"/>
    </w:pPr>
    <w:rPr>
      <w:sz w:val="20"/>
      <w:szCs w:val="20"/>
    </w:rPr>
  </w:style>
  <w:style w:type="character" w:customStyle="1" w:styleId="TekstkomentarzaZnak">
    <w:name w:val="Tekst komentarza Znak"/>
    <w:basedOn w:val="Domylnaczcionkaakapitu"/>
    <w:link w:val="Tekstkomentarza"/>
    <w:rsid w:val="00CB7398"/>
    <w:rPr>
      <w:sz w:val="20"/>
      <w:szCs w:val="20"/>
    </w:rPr>
  </w:style>
  <w:style w:type="paragraph" w:styleId="Tematkomentarza">
    <w:name w:val="annotation subject"/>
    <w:basedOn w:val="Tekstkomentarza"/>
    <w:next w:val="Tekstkomentarza"/>
    <w:link w:val="TematkomentarzaZnak"/>
    <w:uiPriority w:val="99"/>
    <w:semiHidden/>
    <w:unhideWhenUsed/>
    <w:rsid w:val="00CB7398"/>
    <w:rPr>
      <w:b/>
      <w:bCs/>
    </w:rPr>
  </w:style>
  <w:style w:type="character" w:customStyle="1" w:styleId="TematkomentarzaZnak">
    <w:name w:val="Temat komentarza Znak"/>
    <w:basedOn w:val="TekstkomentarzaZnak"/>
    <w:link w:val="Tematkomentarza"/>
    <w:rsid w:val="00CB7398"/>
    <w:rPr>
      <w:b/>
      <w:bCs/>
      <w:sz w:val="20"/>
      <w:szCs w:val="20"/>
    </w:rPr>
  </w:style>
  <w:style w:type="numbering" w:customStyle="1" w:styleId="Styl13">
    <w:name w:val="Styl13"/>
    <w:rsid w:val="004E60E2"/>
    <w:pPr>
      <w:numPr>
        <w:numId w:val="3"/>
      </w:numPr>
    </w:pPr>
  </w:style>
  <w:style w:type="numbering" w:customStyle="1" w:styleId="1111111">
    <w:name w:val="1 / 1.1 / 1.1.11"/>
    <w:rsid w:val="007B21D4"/>
    <w:pPr>
      <w:numPr>
        <w:numId w:val="4"/>
      </w:numPr>
    </w:pPr>
  </w:style>
  <w:style w:type="paragraph" w:customStyle="1" w:styleId="Akapitzlist1">
    <w:name w:val="Akapit z listą1"/>
    <w:basedOn w:val="Normalny"/>
    <w:rsid w:val="00C13285"/>
    <w:pPr>
      <w:suppressAutoHyphens/>
      <w:spacing w:after="5" w:line="240" w:lineRule="auto"/>
      <w:ind w:left="720" w:right="1580" w:hanging="341"/>
      <w:jc w:val="both"/>
    </w:pPr>
    <w:rPr>
      <w:rFonts w:ascii="Tahoma" w:eastAsia="Times New Roman" w:hAnsi="Tahoma" w:cs="Tahoma"/>
      <w:color w:val="000000"/>
      <w:sz w:val="19"/>
      <w:lang w:eastAsia="zh-CN"/>
    </w:rPr>
  </w:style>
  <w:style w:type="paragraph" w:styleId="Tekstpodstawowy2">
    <w:name w:val="Body Text 2"/>
    <w:basedOn w:val="Normalny"/>
    <w:link w:val="Tekstpodstawowy2Znak"/>
    <w:uiPriority w:val="99"/>
    <w:unhideWhenUsed/>
    <w:rsid w:val="00611C2C"/>
    <w:pPr>
      <w:spacing w:after="120" w:line="480" w:lineRule="auto"/>
    </w:pPr>
  </w:style>
  <w:style w:type="character" w:customStyle="1" w:styleId="Tekstpodstawowy2Znak">
    <w:name w:val="Tekst podstawowy 2 Znak"/>
    <w:basedOn w:val="Domylnaczcionkaakapitu"/>
    <w:link w:val="Tekstpodstawowy2"/>
    <w:uiPriority w:val="99"/>
    <w:rsid w:val="00611C2C"/>
  </w:style>
  <w:style w:type="paragraph" w:styleId="Nagwekspisutreci">
    <w:name w:val="TOC Heading"/>
    <w:basedOn w:val="Nagwek1"/>
    <w:next w:val="Normalny"/>
    <w:uiPriority w:val="39"/>
    <w:unhideWhenUsed/>
    <w:qFormat/>
    <w:rsid w:val="00606325"/>
    <w:pPr>
      <w:outlineLvl w:val="9"/>
    </w:pPr>
    <w:rPr>
      <w:lang w:eastAsia="pl-PL"/>
    </w:rPr>
  </w:style>
  <w:style w:type="paragraph" w:styleId="Spistreci1">
    <w:name w:val="toc 1"/>
    <w:basedOn w:val="Normalny"/>
    <w:next w:val="Normalny"/>
    <w:autoRedefine/>
    <w:uiPriority w:val="39"/>
    <w:unhideWhenUsed/>
    <w:rsid w:val="00606325"/>
    <w:pPr>
      <w:spacing w:after="100"/>
    </w:pPr>
  </w:style>
  <w:style w:type="paragraph" w:styleId="Spistreci2">
    <w:name w:val="toc 2"/>
    <w:basedOn w:val="Normalny"/>
    <w:next w:val="Normalny"/>
    <w:autoRedefine/>
    <w:uiPriority w:val="39"/>
    <w:unhideWhenUsed/>
    <w:rsid w:val="00606325"/>
    <w:pPr>
      <w:spacing w:after="100"/>
      <w:ind w:left="220"/>
    </w:pPr>
  </w:style>
  <w:style w:type="character" w:customStyle="1" w:styleId="Nagwek3Znak">
    <w:name w:val="Nagłówek 3 Znak"/>
    <w:aliases w:val="ASAPHeading 3 Znak,h3 Znak"/>
    <w:basedOn w:val="Domylnaczcionkaakapitu"/>
    <w:link w:val="Nagwek3"/>
    <w:uiPriority w:val="9"/>
    <w:semiHidden/>
    <w:rsid w:val="003207E7"/>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3207E7"/>
    <w:rPr>
      <w:b/>
      <w:bCs/>
    </w:rPr>
  </w:style>
  <w:style w:type="paragraph" w:customStyle="1" w:styleId="Standard">
    <w:name w:val="Standard"/>
    <w:qFormat/>
    <w:rsid w:val="00C50DB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2803D0"/>
    <w:pPr>
      <w:suppressAutoHyphens/>
      <w:autoSpaceDE w:val="0"/>
      <w:spacing w:after="0" w:line="240" w:lineRule="auto"/>
    </w:pPr>
    <w:rPr>
      <w:rFonts w:ascii="Arial" w:eastAsia="Arial" w:hAnsi="Arial" w:cs="Arial"/>
      <w:color w:val="000000"/>
      <w:sz w:val="24"/>
      <w:szCs w:val="24"/>
      <w:lang w:eastAsia="zh-CN"/>
    </w:rPr>
  </w:style>
  <w:style w:type="paragraph" w:customStyle="1" w:styleId="Textbody">
    <w:name w:val="Text body"/>
    <w:basedOn w:val="Standard"/>
    <w:rsid w:val="001F0AE2"/>
    <w:pPr>
      <w:widowControl/>
      <w:autoSpaceDN/>
      <w:spacing w:line="360" w:lineRule="auto"/>
      <w:jc w:val="both"/>
      <w:textAlignment w:val="auto"/>
    </w:pPr>
    <w:rPr>
      <w:rFonts w:eastAsia="Times New Roman" w:cs="Times New Roman"/>
      <w:kern w:val="2"/>
      <w:szCs w:val="20"/>
      <w:lang w:bidi="ar-SA"/>
    </w:rPr>
  </w:style>
  <w:style w:type="paragraph" w:styleId="Tekstpodstawowy">
    <w:name w:val="Body Text"/>
    <w:aliases w:val="a2,Znak Znak,Znak,Znak Znak Znak Znak Znak,Tekst podstawowy1"/>
    <w:basedOn w:val="Normalny"/>
    <w:link w:val="TekstpodstawowyZnak"/>
    <w:unhideWhenUsed/>
    <w:rsid w:val="00994A4B"/>
    <w:pPr>
      <w:spacing w:after="120"/>
    </w:pPr>
  </w:style>
  <w:style w:type="character" w:customStyle="1" w:styleId="TekstpodstawowyZnak">
    <w:name w:val="Tekst podstawowy Znak"/>
    <w:aliases w:val="a2 Znak,Znak Znak Znak,Znak Znak1,Znak Znak Znak Znak Znak Znak,Tekst podstawowy1 Znak"/>
    <w:basedOn w:val="Domylnaczcionkaakapitu"/>
    <w:link w:val="Tekstpodstawowy"/>
    <w:uiPriority w:val="99"/>
    <w:semiHidden/>
    <w:rsid w:val="00994A4B"/>
  </w:style>
  <w:style w:type="paragraph" w:styleId="Tekstpodstawowywcity3">
    <w:name w:val="Body Text Indent 3"/>
    <w:basedOn w:val="Normalny"/>
    <w:link w:val="Tekstpodstawowywcity3Znak"/>
    <w:uiPriority w:val="99"/>
    <w:semiHidden/>
    <w:unhideWhenUsed/>
    <w:rsid w:val="00994A4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94A4B"/>
    <w:rPr>
      <w:sz w:val="16"/>
      <w:szCs w:val="16"/>
    </w:rPr>
  </w:style>
  <w:style w:type="paragraph" w:styleId="Tekstdymka">
    <w:name w:val="Balloon Text"/>
    <w:basedOn w:val="Normalny"/>
    <w:link w:val="TekstdymkaZnak"/>
    <w:unhideWhenUsed/>
    <w:rsid w:val="00934D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34D2E"/>
    <w:rPr>
      <w:rFonts w:ascii="Segoe UI" w:hAnsi="Segoe UI" w:cs="Segoe UI"/>
      <w:sz w:val="18"/>
      <w:szCs w:val="18"/>
    </w:rPr>
  </w:style>
  <w:style w:type="paragraph" w:customStyle="1" w:styleId="Nagwek10">
    <w:name w:val="Nagłówek1"/>
    <w:basedOn w:val="Normalny"/>
    <w:next w:val="Tekstpodstawowy"/>
    <w:rsid w:val="00FF65CB"/>
    <w:pPr>
      <w:keepNext/>
      <w:suppressAutoHyphens/>
      <w:spacing w:before="240" w:after="120" w:line="240" w:lineRule="auto"/>
      <w:ind w:left="427" w:right="1580" w:hanging="341"/>
      <w:jc w:val="both"/>
    </w:pPr>
    <w:rPr>
      <w:rFonts w:ascii="Arial" w:eastAsia="Lucida Sans Unicode" w:hAnsi="Arial" w:cs="Tahoma"/>
      <w:color w:val="000000"/>
      <w:sz w:val="28"/>
      <w:szCs w:val="28"/>
      <w:lang w:eastAsia="zh-CN"/>
    </w:rPr>
  </w:style>
  <w:style w:type="character" w:customStyle="1" w:styleId="Nierozpoznanawzmianka2">
    <w:name w:val="Nierozpoznana wzmianka2"/>
    <w:basedOn w:val="Domylnaczcionkaakapitu"/>
    <w:uiPriority w:val="99"/>
    <w:semiHidden/>
    <w:unhideWhenUsed/>
    <w:rsid w:val="00600076"/>
    <w:rPr>
      <w:color w:val="605E5C"/>
      <w:shd w:val="clear" w:color="auto" w:fill="E1DFDD"/>
    </w:rPr>
  </w:style>
  <w:style w:type="character" w:customStyle="1" w:styleId="WW8Num1z0">
    <w:name w:val="WW8Num1z0"/>
    <w:rsid w:val="0056504B"/>
    <w:rPr>
      <w:rFonts w:ascii="Arial" w:hAnsi="Arial" w:cs="Arial"/>
      <w:sz w:val="22"/>
    </w:rPr>
  </w:style>
  <w:style w:type="character" w:customStyle="1" w:styleId="WW8Num1z1">
    <w:name w:val="WW8Num1z1"/>
    <w:rsid w:val="0056504B"/>
  </w:style>
  <w:style w:type="character" w:customStyle="1" w:styleId="WW8Num1z2">
    <w:name w:val="WW8Num1z2"/>
    <w:rsid w:val="0056504B"/>
  </w:style>
  <w:style w:type="character" w:customStyle="1" w:styleId="WW8Num1z3">
    <w:name w:val="WW8Num1z3"/>
    <w:rsid w:val="0056504B"/>
  </w:style>
  <w:style w:type="character" w:customStyle="1" w:styleId="WW8Num1z4">
    <w:name w:val="WW8Num1z4"/>
    <w:rsid w:val="0056504B"/>
  </w:style>
  <w:style w:type="character" w:customStyle="1" w:styleId="WW8Num1z5">
    <w:name w:val="WW8Num1z5"/>
    <w:rsid w:val="0056504B"/>
  </w:style>
  <w:style w:type="character" w:customStyle="1" w:styleId="WW8Num1z6">
    <w:name w:val="WW8Num1z6"/>
    <w:rsid w:val="0056504B"/>
  </w:style>
  <w:style w:type="character" w:customStyle="1" w:styleId="WW8Num1z7">
    <w:name w:val="WW8Num1z7"/>
    <w:rsid w:val="0056504B"/>
  </w:style>
  <w:style w:type="character" w:customStyle="1" w:styleId="WW8Num1z8">
    <w:name w:val="WW8Num1z8"/>
    <w:rsid w:val="0056504B"/>
  </w:style>
  <w:style w:type="character" w:customStyle="1" w:styleId="WW8Num2z0">
    <w:name w:val="WW8Num2z0"/>
    <w:rsid w:val="0056504B"/>
    <w:rPr>
      <w:rFonts w:ascii="Arial" w:hAnsi="Arial" w:cs="Arial"/>
      <w:sz w:val="22"/>
    </w:rPr>
  </w:style>
  <w:style w:type="character" w:customStyle="1" w:styleId="WW8Num2z1">
    <w:name w:val="WW8Num2z1"/>
    <w:rsid w:val="0056504B"/>
  </w:style>
  <w:style w:type="character" w:customStyle="1" w:styleId="WW8Num2z2">
    <w:name w:val="WW8Num2z2"/>
    <w:rsid w:val="0056504B"/>
  </w:style>
  <w:style w:type="character" w:customStyle="1" w:styleId="WW8Num2z3">
    <w:name w:val="WW8Num2z3"/>
    <w:rsid w:val="0056504B"/>
  </w:style>
  <w:style w:type="character" w:customStyle="1" w:styleId="WW8Num2z4">
    <w:name w:val="WW8Num2z4"/>
    <w:rsid w:val="0056504B"/>
  </w:style>
  <w:style w:type="character" w:customStyle="1" w:styleId="WW8Num2z5">
    <w:name w:val="WW8Num2z5"/>
    <w:rsid w:val="0056504B"/>
  </w:style>
  <w:style w:type="character" w:customStyle="1" w:styleId="WW8Num2z6">
    <w:name w:val="WW8Num2z6"/>
    <w:rsid w:val="0056504B"/>
  </w:style>
  <w:style w:type="character" w:customStyle="1" w:styleId="WW8Num2z7">
    <w:name w:val="WW8Num2z7"/>
    <w:rsid w:val="0056504B"/>
  </w:style>
  <w:style w:type="character" w:customStyle="1" w:styleId="WW8Num2z8">
    <w:name w:val="WW8Num2z8"/>
    <w:rsid w:val="0056504B"/>
  </w:style>
  <w:style w:type="character" w:customStyle="1" w:styleId="WW8Num3z0">
    <w:name w:val="WW8Num3z0"/>
    <w:rsid w:val="0056504B"/>
  </w:style>
  <w:style w:type="character" w:customStyle="1" w:styleId="WW8Num3z1">
    <w:name w:val="WW8Num3z1"/>
    <w:rsid w:val="0056504B"/>
  </w:style>
  <w:style w:type="character" w:customStyle="1" w:styleId="WW8Num3z2">
    <w:name w:val="WW8Num3z2"/>
    <w:rsid w:val="0056504B"/>
  </w:style>
  <w:style w:type="character" w:customStyle="1" w:styleId="WW8Num3z3">
    <w:name w:val="WW8Num3z3"/>
    <w:rsid w:val="0056504B"/>
  </w:style>
  <w:style w:type="character" w:customStyle="1" w:styleId="WW8Num3z4">
    <w:name w:val="WW8Num3z4"/>
    <w:rsid w:val="0056504B"/>
  </w:style>
  <w:style w:type="character" w:customStyle="1" w:styleId="WW8Num3z5">
    <w:name w:val="WW8Num3z5"/>
    <w:rsid w:val="0056504B"/>
  </w:style>
  <w:style w:type="character" w:customStyle="1" w:styleId="WW8Num3z6">
    <w:name w:val="WW8Num3z6"/>
    <w:rsid w:val="0056504B"/>
  </w:style>
  <w:style w:type="character" w:customStyle="1" w:styleId="WW8Num3z7">
    <w:name w:val="WW8Num3z7"/>
    <w:rsid w:val="0056504B"/>
  </w:style>
  <w:style w:type="character" w:customStyle="1" w:styleId="WW8Num3z8">
    <w:name w:val="WW8Num3z8"/>
    <w:rsid w:val="0056504B"/>
  </w:style>
  <w:style w:type="character" w:customStyle="1" w:styleId="WW8Num4z0">
    <w:name w:val="WW8Num4z0"/>
    <w:rsid w:val="0056504B"/>
    <w:rPr>
      <w:rFonts w:ascii="Arial" w:hAnsi="Arial" w:cs="Arial"/>
      <w:sz w:val="22"/>
      <w:szCs w:val="22"/>
    </w:rPr>
  </w:style>
  <w:style w:type="character" w:customStyle="1" w:styleId="WW8Num4z1">
    <w:name w:val="WW8Num4z1"/>
    <w:rsid w:val="0056504B"/>
  </w:style>
  <w:style w:type="character" w:customStyle="1" w:styleId="WW8Num4z2">
    <w:name w:val="WW8Num4z2"/>
    <w:rsid w:val="0056504B"/>
  </w:style>
  <w:style w:type="character" w:customStyle="1" w:styleId="WW8Num4z3">
    <w:name w:val="WW8Num4z3"/>
    <w:rsid w:val="0056504B"/>
  </w:style>
  <w:style w:type="character" w:customStyle="1" w:styleId="WW8Num4z4">
    <w:name w:val="WW8Num4z4"/>
    <w:rsid w:val="0056504B"/>
  </w:style>
  <w:style w:type="character" w:customStyle="1" w:styleId="WW8Num4z5">
    <w:name w:val="WW8Num4z5"/>
    <w:rsid w:val="0056504B"/>
  </w:style>
  <w:style w:type="character" w:customStyle="1" w:styleId="WW8Num4z6">
    <w:name w:val="WW8Num4z6"/>
    <w:rsid w:val="0056504B"/>
  </w:style>
  <w:style w:type="character" w:customStyle="1" w:styleId="WW8Num4z7">
    <w:name w:val="WW8Num4z7"/>
    <w:rsid w:val="0056504B"/>
  </w:style>
  <w:style w:type="character" w:customStyle="1" w:styleId="WW8Num4z8">
    <w:name w:val="WW8Num4z8"/>
    <w:rsid w:val="0056504B"/>
  </w:style>
  <w:style w:type="character" w:customStyle="1" w:styleId="WW8Num5z0">
    <w:name w:val="WW8Num5z0"/>
    <w:rsid w:val="0056504B"/>
    <w:rPr>
      <w:rFonts w:ascii="Arial" w:eastAsia="SimSun" w:hAnsi="Arial" w:cs="Arial"/>
      <w:b w:val="0"/>
      <w:i w:val="0"/>
      <w:sz w:val="22"/>
      <w:szCs w:val="20"/>
    </w:rPr>
  </w:style>
  <w:style w:type="character" w:customStyle="1" w:styleId="WW8Num5z1">
    <w:name w:val="WW8Num5z1"/>
    <w:rsid w:val="0056504B"/>
  </w:style>
  <w:style w:type="character" w:customStyle="1" w:styleId="WW8Num5z2">
    <w:name w:val="WW8Num5z2"/>
    <w:rsid w:val="0056504B"/>
  </w:style>
  <w:style w:type="character" w:customStyle="1" w:styleId="WW8Num5z3">
    <w:name w:val="WW8Num5z3"/>
    <w:rsid w:val="0056504B"/>
  </w:style>
  <w:style w:type="character" w:customStyle="1" w:styleId="WW8Num5z4">
    <w:name w:val="WW8Num5z4"/>
    <w:rsid w:val="0056504B"/>
  </w:style>
  <w:style w:type="character" w:customStyle="1" w:styleId="WW8Num5z5">
    <w:name w:val="WW8Num5z5"/>
    <w:rsid w:val="0056504B"/>
  </w:style>
  <w:style w:type="character" w:customStyle="1" w:styleId="WW8Num5z6">
    <w:name w:val="WW8Num5z6"/>
    <w:rsid w:val="0056504B"/>
  </w:style>
  <w:style w:type="character" w:customStyle="1" w:styleId="WW8Num5z7">
    <w:name w:val="WW8Num5z7"/>
    <w:rsid w:val="0056504B"/>
  </w:style>
  <w:style w:type="character" w:customStyle="1" w:styleId="WW8Num5z8">
    <w:name w:val="WW8Num5z8"/>
    <w:rsid w:val="0056504B"/>
  </w:style>
  <w:style w:type="character" w:customStyle="1" w:styleId="WW8Num6z0">
    <w:name w:val="WW8Num6z0"/>
    <w:rsid w:val="0056504B"/>
    <w:rPr>
      <w:rFonts w:ascii="Arial" w:hAnsi="Arial" w:cs="Arial"/>
      <w:sz w:val="22"/>
    </w:rPr>
  </w:style>
  <w:style w:type="character" w:customStyle="1" w:styleId="WW8Num6z1">
    <w:name w:val="WW8Num6z1"/>
    <w:rsid w:val="0056504B"/>
  </w:style>
  <w:style w:type="character" w:customStyle="1" w:styleId="WW8Num6z2">
    <w:name w:val="WW8Num6z2"/>
    <w:rsid w:val="0056504B"/>
  </w:style>
  <w:style w:type="character" w:customStyle="1" w:styleId="WW8Num6z3">
    <w:name w:val="WW8Num6z3"/>
    <w:rsid w:val="0056504B"/>
  </w:style>
  <w:style w:type="character" w:customStyle="1" w:styleId="WW8Num6z4">
    <w:name w:val="WW8Num6z4"/>
    <w:rsid w:val="0056504B"/>
  </w:style>
  <w:style w:type="character" w:customStyle="1" w:styleId="WW8Num6z5">
    <w:name w:val="WW8Num6z5"/>
    <w:rsid w:val="0056504B"/>
  </w:style>
  <w:style w:type="character" w:customStyle="1" w:styleId="WW8Num6z6">
    <w:name w:val="WW8Num6z6"/>
    <w:rsid w:val="0056504B"/>
  </w:style>
  <w:style w:type="character" w:customStyle="1" w:styleId="WW8Num6z7">
    <w:name w:val="WW8Num6z7"/>
    <w:rsid w:val="0056504B"/>
  </w:style>
  <w:style w:type="character" w:customStyle="1" w:styleId="WW8Num6z8">
    <w:name w:val="WW8Num6z8"/>
    <w:rsid w:val="0056504B"/>
  </w:style>
  <w:style w:type="character" w:customStyle="1" w:styleId="WW8Num7z0">
    <w:name w:val="WW8Num7z0"/>
    <w:rsid w:val="0056504B"/>
    <w:rPr>
      <w:rFonts w:ascii="Arial" w:hAnsi="Arial" w:cs="Arial"/>
      <w:sz w:val="22"/>
    </w:rPr>
  </w:style>
  <w:style w:type="character" w:customStyle="1" w:styleId="WW8Num7z1">
    <w:name w:val="WW8Num7z1"/>
    <w:rsid w:val="0056504B"/>
  </w:style>
  <w:style w:type="character" w:customStyle="1" w:styleId="WW8Num7z2">
    <w:name w:val="WW8Num7z2"/>
    <w:rsid w:val="0056504B"/>
  </w:style>
  <w:style w:type="character" w:customStyle="1" w:styleId="WW8Num7z3">
    <w:name w:val="WW8Num7z3"/>
    <w:rsid w:val="0056504B"/>
  </w:style>
  <w:style w:type="character" w:customStyle="1" w:styleId="WW8Num7z4">
    <w:name w:val="WW8Num7z4"/>
    <w:rsid w:val="0056504B"/>
  </w:style>
  <w:style w:type="character" w:customStyle="1" w:styleId="WW8Num7z5">
    <w:name w:val="WW8Num7z5"/>
    <w:rsid w:val="0056504B"/>
  </w:style>
  <w:style w:type="character" w:customStyle="1" w:styleId="WW8Num7z6">
    <w:name w:val="WW8Num7z6"/>
    <w:rsid w:val="0056504B"/>
  </w:style>
  <w:style w:type="character" w:customStyle="1" w:styleId="WW8Num7z7">
    <w:name w:val="WW8Num7z7"/>
    <w:rsid w:val="0056504B"/>
  </w:style>
  <w:style w:type="character" w:customStyle="1" w:styleId="WW8Num7z8">
    <w:name w:val="WW8Num7z8"/>
    <w:rsid w:val="0056504B"/>
  </w:style>
  <w:style w:type="character" w:customStyle="1" w:styleId="WW8Num8z0">
    <w:name w:val="WW8Num8z0"/>
    <w:rsid w:val="0056504B"/>
    <w:rPr>
      <w:rFonts w:ascii="Arial" w:eastAsia="Times New Roman" w:hAnsi="Arial" w:cs="Arial"/>
      <w:b w:val="0"/>
      <w:bCs/>
      <w:i w:val="0"/>
      <w:strike w:val="0"/>
      <w:dstrike w:val="0"/>
      <w:color w:val="000000"/>
      <w:kern w:val="2"/>
      <w:position w:val="0"/>
      <w:sz w:val="22"/>
      <w:szCs w:val="22"/>
      <w:u w:val="none"/>
      <w:vertAlign w:val="baseline"/>
    </w:rPr>
  </w:style>
  <w:style w:type="character" w:customStyle="1" w:styleId="WW8Num8z1">
    <w:name w:val="WW8Num8z1"/>
    <w:rsid w:val="0056504B"/>
  </w:style>
  <w:style w:type="character" w:customStyle="1" w:styleId="WW8Num8z2">
    <w:name w:val="WW8Num8z2"/>
    <w:rsid w:val="0056504B"/>
  </w:style>
  <w:style w:type="character" w:customStyle="1" w:styleId="WW8Num8z3">
    <w:name w:val="WW8Num8z3"/>
    <w:rsid w:val="0056504B"/>
  </w:style>
  <w:style w:type="character" w:customStyle="1" w:styleId="WW8Num8z4">
    <w:name w:val="WW8Num8z4"/>
    <w:rsid w:val="0056504B"/>
  </w:style>
  <w:style w:type="character" w:customStyle="1" w:styleId="WW8Num8z5">
    <w:name w:val="WW8Num8z5"/>
    <w:rsid w:val="0056504B"/>
  </w:style>
  <w:style w:type="character" w:customStyle="1" w:styleId="WW8Num8z6">
    <w:name w:val="WW8Num8z6"/>
    <w:rsid w:val="0056504B"/>
  </w:style>
  <w:style w:type="character" w:customStyle="1" w:styleId="WW8Num8z7">
    <w:name w:val="WW8Num8z7"/>
    <w:rsid w:val="0056504B"/>
  </w:style>
  <w:style w:type="character" w:customStyle="1" w:styleId="WW8Num8z8">
    <w:name w:val="WW8Num8z8"/>
    <w:rsid w:val="0056504B"/>
  </w:style>
  <w:style w:type="character" w:customStyle="1" w:styleId="WW8Num9z0">
    <w:name w:val="WW8Num9z0"/>
    <w:rsid w:val="0056504B"/>
    <w:rPr>
      <w:rFonts w:eastAsia="Times New Roman" w:cs="Tahoma"/>
      <w:b/>
      <w:bCs/>
      <w:i w:val="0"/>
      <w:strike w:val="0"/>
      <w:dstrike w:val="0"/>
      <w:color w:val="FFFFFF"/>
      <w:position w:val="0"/>
      <w:sz w:val="22"/>
      <w:szCs w:val="19"/>
      <w:u w:val="none"/>
      <w:vertAlign w:val="baseline"/>
    </w:rPr>
  </w:style>
  <w:style w:type="character" w:customStyle="1" w:styleId="WW8Num9z1">
    <w:name w:val="WW8Num9z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WW8Num9z2">
    <w:name w:val="WW8Num9z2"/>
    <w:rsid w:val="0056504B"/>
    <w:rPr>
      <w:rFonts w:ascii="Tahoma" w:hAnsi="Tahoma" w:cs="Tahoma"/>
      <w:b w:val="0"/>
      <w:i w:val="0"/>
      <w:strike w:val="0"/>
      <w:dstrike w:val="0"/>
      <w:color w:val="000000"/>
      <w:position w:val="0"/>
      <w:sz w:val="19"/>
      <w:u w:val="none"/>
      <w:vertAlign w:val="baseline"/>
    </w:rPr>
  </w:style>
  <w:style w:type="character" w:customStyle="1" w:styleId="WW8Num10z0">
    <w:name w:val="WW8Num10z0"/>
    <w:rsid w:val="0056504B"/>
    <w:rPr>
      <w:rFonts w:ascii="Symbol" w:hAnsi="Symbol" w:cs="Symbol"/>
      <w:color w:val="auto"/>
      <w:sz w:val="22"/>
      <w:lang w:eastAsia="ar-SA"/>
    </w:rPr>
  </w:style>
  <w:style w:type="character" w:customStyle="1" w:styleId="WW8Num10z1">
    <w:name w:val="WW8Num10z1"/>
    <w:rsid w:val="0056504B"/>
  </w:style>
  <w:style w:type="character" w:customStyle="1" w:styleId="WW8Num10z2">
    <w:name w:val="WW8Num10z2"/>
    <w:rsid w:val="0056504B"/>
  </w:style>
  <w:style w:type="character" w:customStyle="1" w:styleId="WW8Num10z3">
    <w:name w:val="WW8Num10z3"/>
    <w:rsid w:val="0056504B"/>
  </w:style>
  <w:style w:type="character" w:customStyle="1" w:styleId="WW8Num10z4">
    <w:name w:val="WW8Num10z4"/>
    <w:rsid w:val="0056504B"/>
  </w:style>
  <w:style w:type="character" w:customStyle="1" w:styleId="WW8Num10z5">
    <w:name w:val="WW8Num10z5"/>
    <w:rsid w:val="0056504B"/>
  </w:style>
  <w:style w:type="character" w:customStyle="1" w:styleId="WW8Num10z6">
    <w:name w:val="WW8Num10z6"/>
    <w:rsid w:val="0056504B"/>
  </w:style>
  <w:style w:type="character" w:customStyle="1" w:styleId="WW8Num10z7">
    <w:name w:val="WW8Num10z7"/>
    <w:rsid w:val="0056504B"/>
  </w:style>
  <w:style w:type="character" w:customStyle="1" w:styleId="WW8Num10z8">
    <w:name w:val="WW8Num10z8"/>
    <w:rsid w:val="0056504B"/>
  </w:style>
  <w:style w:type="character" w:customStyle="1" w:styleId="WW8Num11z0">
    <w:name w:val="WW8Num11z0"/>
    <w:rsid w:val="0056504B"/>
    <w:rPr>
      <w:rFonts w:ascii="Symbol" w:hAnsi="Symbol" w:cs="Symbol"/>
      <w:sz w:val="22"/>
      <w:lang w:eastAsia="ar-SA"/>
    </w:rPr>
  </w:style>
  <w:style w:type="character" w:customStyle="1" w:styleId="WW8Num11z1">
    <w:name w:val="WW8Num11z1"/>
    <w:rsid w:val="0056504B"/>
  </w:style>
  <w:style w:type="character" w:customStyle="1" w:styleId="WW8Num11z2">
    <w:name w:val="WW8Num11z2"/>
    <w:rsid w:val="0056504B"/>
  </w:style>
  <w:style w:type="character" w:customStyle="1" w:styleId="WW8Num11z3">
    <w:name w:val="WW8Num11z3"/>
    <w:rsid w:val="0056504B"/>
  </w:style>
  <w:style w:type="character" w:customStyle="1" w:styleId="WW8Num11z4">
    <w:name w:val="WW8Num11z4"/>
    <w:rsid w:val="0056504B"/>
  </w:style>
  <w:style w:type="character" w:customStyle="1" w:styleId="WW8Num11z5">
    <w:name w:val="WW8Num11z5"/>
    <w:rsid w:val="0056504B"/>
  </w:style>
  <w:style w:type="character" w:customStyle="1" w:styleId="WW8Num11z6">
    <w:name w:val="WW8Num11z6"/>
    <w:rsid w:val="0056504B"/>
  </w:style>
  <w:style w:type="character" w:customStyle="1" w:styleId="WW8Num11z7">
    <w:name w:val="WW8Num11z7"/>
    <w:rsid w:val="0056504B"/>
  </w:style>
  <w:style w:type="character" w:customStyle="1" w:styleId="WW8Num11z8">
    <w:name w:val="WW8Num11z8"/>
    <w:rsid w:val="0056504B"/>
  </w:style>
  <w:style w:type="character" w:customStyle="1" w:styleId="WW8Num12z0">
    <w:name w:val="WW8Num12z0"/>
    <w:rsid w:val="0056504B"/>
    <w:rPr>
      <w:rFonts w:cs="Arial"/>
      <w:sz w:val="22"/>
      <w:szCs w:val="22"/>
    </w:rPr>
  </w:style>
  <w:style w:type="character" w:customStyle="1" w:styleId="WW8Num12z1">
    <w:name w:val="WW8Num12z1"/>
    <w:rsid w:val="0056504B"/>
    <w:rPr>
      <w:rFonts w:ascii="Arial" w:eastAsia="Times New Roman" w:hAnsi="Arial" w:cs="Arial"/>
      <w:bCs/>
      <w:sz w:val="22"/>
      <w:szCs w:val="22"/>
    </w:rPr>
  </w:style>
  <w:style w:type="character" w:customStyle="1" w:styleId="WW8Num12z2">
    <w:name w:val="WW8Num12z2"/>
    <w:rsid w:val="0056504B"/>
  </w:style>
  <w:style w:type="character" w:customStyle="1" w:styleId="WW8Num12z3">
    <w:name w:val="WW8Num12z3"/>
    <w:rsid w:val="0056504B"/>
  </w:style>
  <w:style w:type="character" w:customStyle="1" w:styleId="WW8Num12z4">
    <w:name w:val="WW8Num12z4"/>
    <w:rsid w:val="0056504B"/>
  </w:style>
  <w:style w:type="character" w:customStyle="1" w:styleId="WW8Num12z5">
    <w:name w:val="WW8Num12z5"/>
    <w:rsid w:val="0056504B"/>
  </w:style>
  <w:style w:type="character" w:customStyle="1" w:styleId="WW8Num12z6">
    <w:name w:val="WW8Num12z6"/>
    <w:rsid w:val="0056504B"/>
  </w:style>
  <w:style w:type="character" w:customStyle="1" w:styleId="WW8Num12z7">
    <w:name w:val="WW8Num12z7"/>
    <w:rsid w:val="0056504B"/>
  </w:style>
  <w:style w:type="character" w:customStyle="1" w:styleId="WW8Num12z8">
    <w:name w:val="WW8Num12z8"/>
    <w:rsid w:val="0056504B"/>
  </w:style>
  <w:style w:type="character" w:customStyle="1" w:styleId="WW8Num13z0">
    <w:name w:val="WW8Num13z0"/>
    <w:rsid w:val="0056504B"/>
    <w:rPr>
      <w:rFonts w:ascii="Arial" w:hAnsi="Arial" w:cs="Arial"/>
      <w:sz w:val="22"/>
      <w:szCs w:val="22"/>
      <w:lang w:val="pl-PL"/>
    </w:rPr>
  </w:style>
  <w:style w:type="character" w:customStyle="1" w:styleId="WW8Num13z1">
    <w:name w:val="WW8Num13z1"/>
    <w:rsid w:val="0056504B"/>
  </w:style>
  <w:style w:type="character" w:customStyle="1" w:styleId="WW8Num13z2">
    <w:name w:val="WW8Num13z2"/>
    <w:rsid w:val="0056504B"/>
  </w:style>
  <w:style w:type="character" w:customStyle="1" w:styleId="WW8Num13z3">
    <w:name w:val="WW8Num13z3"/>
    <w:rsid w:val="0056504B"/>
  </w:style>
  <w:style w:type="character" w:customStyle="1" w:styleId="WW8Num13z4">
    <w:name w:val="WW8Num13z4"/>
    <w:rsid w:val="0056504B"/>
  </w:style>
  <w:style w:type="character" w:customStyle="1" w:styleId="WW8Num13z5">
    <w:name w:val="WW8Num13z5"/>
    <w:rsid w:val="0056504B"/>
  </w:style>
  <w:style w:type="character" w:customStyle="1" w:styleId="WW8Num13z6">
    <w:name w:val="WW8Num13z6"/>
    <w:rsid w:val="0056504B"/>
  </w:style>
  <w:style w:type="character" w:customStyle="1" w:styleId="WW8Num13z7">
    <w:name w:val="WW8Num13z7"/>
    <w:rsid w:val="0056504B"/>
  </w:style>
  <w:style w:type="character" w:customStyle="1" w:styleId="WW8Num13z8">
    <w:name w:val="WW8Num13z8"/>
    <w:rsid w:val="0056504B"/>
  </w:style>
  <w:style w:type="character" w:customStyle="1" w:styleId="WW8Num14z0">
    <w:name w:val="WW8Num14z0"/>
    <w:rsid w:val="0056504B"/>
    <w:rPr>
      <w:rFonts w:ascii="Arial" w:eastAsia="TimesNewRomanPSMT" w:hAnsi="Arial" w:cs="Tahoma"/>
      <w:sz w:val="22"/>
      <w:szCs w:val="22"/>
      <w:lang w:val="pl-PL"/>
    </w:rPr>
  </w:style>
  <w:style w:type="character" w:customStyle="1" w:styleId="WW8Num14z1">
    <w:name w:val="WW8Num14z1"/>
    <w:rsid w:val="0056504B"/>
  </w:style>
  <w:style w:type="character" w:customStyle="1" w:styleId="WW8Num14z2">
    <w:name w:val="WW8Num14z2"/>
    <w:rsid w:val="0056504B"/>
  </w:style>
  <w:style w:type="character" w:customStyle="1" w:styleId="WW8Num14z3">
    <w:name w:val="WW8Num14z3"/>
    <w:rsid w:val="0056504B"/>
  </w:style>
  <w:style w:type="character" w:customStyle="1" w:styleId="WW8Num14z4">
    <w:name w:val="WW8Num14z4"/>
    <w:rsid w:val="0056504B"/>
  </w:style>
  <w:style w:type="character" w:customStyle="1" w:styleId="WW8Num14z5">
    <w:name w:val="WW8Num14z5"/>
    <w:rsid w:val="0056504B"/>
  </w:style>
  <w:style w:type="character" w:customStyle="1" w:styleId="WW8Num14z6">
    <w:name w:val="WW8Num14z6"/>
    <w:rsid w:val="0056504B"/>
  </w:style>
  <w:style w:type="character" w:customStyle="1" w:styleId="WW8Num14z7">
    <w:name w:val="WW8Num14z7"/>
    <w:rsid w:val="0056504B"/>
  </w:style>
  <w:style w:type="character" w:customStyle="1" w:styleId="WW8Num14z8">
    <w:name w:val="WW8Num14z8"/>
    <w:rsid w:val="0056504B"/>
  </w:style>
  <w:style w:type="character" w:customStyle="1" w:styleId="WW8Num15z0">
    <w:name w:val="WW8Num15z0"/>
    <w:rsid w:val="0056504B"/>
    <w:rPr>
      <w:rFonts w:ascii="Arial" w:hAnsi="Arial" w:cs="Arial"/>
      <w:sz w:val="22"/>
      <w:szCs w:val="22"/>
      <w:lang w:val="pl-PL"/>
    </w:rPr>
  </w:style>
  <w:style w:type="character" w:customStyle="1" w:styleId="WW8Num15z1">
    <w:name w:val="WW8Num15z1"/>
    <w:rsid w:val="0056504B"/>
  </w:style>
  <w:style w:type="character" w:customStyle="1" w:styleId="WW8Num15z2">
    <w:name w:val="WW8Num15z2"/>
    <w:rsid w:val="0056504B"/>
  </w:style>
  <w:style w:type="character" w:customStyle="1" w:styleId="WW8Num15z3">
    <w:name w:val="WW8Num15z3"/>
    <w:rsid w:val="0056504B"/>
  </w:style>
  <w:style w:type="character" w:customStyle="1" w:styleId="WW8Num15z4">
    <w:name w:val="WW8Num15z4"/>
    <w:rsid w:val="0056504B"/>
  </w:style>
  <w:style w:type="character" w:customStyle="1" w:styleId="WW8Num15z5">
    <w:name w:val="WW8Num15z5"/>
    <w:rsid w:val="0056504B"/>
  </w:style>
  <w:style w:type="character" w:customStyle="1" w:styleId="WW8Num15z6">
    <w:name w:val="WW8Num15z6"/>
    <w:rsid w:val="0056504B"/>
  </w:style>
  <w:style w:type="character" w:customStyle="1" w:styleId="WW8Num15z7">
    <w:name w:val="WW8Num15z7"/>
    <w:rsid w:val="0056504B"/>
  </w:style>
  <w:style w:type="character" w:customStyle="1" w:styleId="WW8Num15z8">
    <w:name w:val="WW8Num15z8"/>
    <w:rsid w:val="0056504B"/>
  </w:style>
  <w:style w:type="character" w:customStyle="1" w:styleId="WW8Num16z0">
    <w:name w:val="WW8Num16z0"/>
    <w:rsid w:val="0056504B"/>
  </w:style>
  <w:style w:type="character" w:customStyle="1" w:styleId="WW8Num16z1">
    <w:name w:val="WW8Num16z1"/>
    <w:rsid w:val="0056504B"/>
  </w:style>
  <w:style w:type="character" w:customStyle="1" w:styleId="WW8Num16z2">
    <w:name w:val="WW8Num16z2"/>
    <w:rsid w:val="0056504B"/>
  </w:style>
  <w:style w:type="character" w:customStyle="1" w:styleId="WW8Num16z3">
    <w:name w:val="WW8Num16z3"/>
    <w:rsid w:val="0056504B"/>
  </w:style>
  <w:style w:type="character" w:customStyle="1" w:styleId="WW8Num16z4">
    <w:name w:val="WW8Num16z4"/>
    <w:rsid w:val="0056504B"/>
  </w:style>
  <w:style w:type="character" w:customStyle="1" w:styleId="WW8Num16z5">
    <w:name w:val="WW8Num16z5"/>
    <w:rsid w:val="0056504B"/>
  </w:style>
  <w:style w:type="character" w:customStyle="1" w:styleId="WW8Num16z6">
    <w:name w:val="WW8Num16z6"/>
    <w:rsid w:val="0056504B"/>
  </w:style>
  <w:style w:type="character" w:customStyle="1" w:styleId="WW8Num16z7">
    <w:name w:val="WW8Num16z7"/>
    <w:rsid w:val="0056504B"/>
  </w:style>
  <w:style w:type="character" w:customStyle="1" w:styleId="WW8Num16z8">
    <w:name w:val="WW8Num16z8"/>
    <w:rsid w:val="0056504B"/>
  </w:style>
  <w:style w:type="character" w:customStyle="1" w:styleId="Domylnaczcionkaakapitu2">
    <w:name w:val="Domyślna czcionka akapitu2"/>
    <w:rsid w:val="0056504B"/>
  </w:style>
  <w:style w:type="character" w:customStyle="1" w:styleId="Domylnaczcionkaakapitu1">
    <w:name w:val="Domyślna czcionka akapitu1"/>
    <w:rsid w:val="0056504B"/>
  </w:style>
  <w:style w:type="character" w:customStyle="1" w:styleId="Domylnaczcionkaakapitu3">
    <w:name w:val="Domyślna czcionka akapitu3"/>
    <w:rsid w:val="0056504B"/>
  </w:style>
  <w:style w:type="character" w:customStyle="1" w:styleId="Odwoaniedokomentarza1">
    <w:name w:val="Odwołanie do komentarza1"/>
    <w:rsid w:val="0056504B"/>
    <w:rPr>
      <w:sz w:val="16"/>
      <w:szCs w:val="16"/>
    </w:rPr>
  </w:style>
  <w:style w:type="character" w:customStyle="1" w:styleId="ListLabel1">
    <w:name w:val="ListLabel 1"/>
    <w:rsid w:val="0056504B"/>
    <w:rPr>
      <w:rFonts w:ascii="Times New Roman" w:hAnsi="Times New Roman" w:cs="Times New Roman"/>
      <w:b w:val="0"/>
      <w:sz w:val="24"/>
    </w:rPr>
  </w:style>
  <w:style w:type="character" w:customStyle="1" w:styleId="ListLabel2">
    <w:name w:val="ListLabel 2"/>
    <w:rsid w:val="0056504B"/>
    <w:rPr>
      <w:rFonts w:ascii="Times New Roman" w:hAnsi="Times New Roman" w:cs="Times New Roman"/>
      <w:b/>
      <w:color w:val="auto"/>
      <w:sz w:val="24"/>
    </w:rPr>
  </w:style>
  <w:style w:type="character" w:customStyle="1" w:styleId="ListLabel3">
    <w:name w:val="ListLabel 3"/>
    <w:rsid w:val="0056504B"/>
    <w:rPr>
      <w:rFonts w:ascii="Times New Roman" w:eastAsia="SimSun" w:hAnsi="Times New Roman" w:cs="Tahoma"/>
      <w:b w:val="0"/>
      <w:i w:val="0"/>
      <w:sz w:val="24"/>
      <w:szCs w:val="20"/>
    </w:rPr>
  </w:style>
  <w:style w:type="character" w:customStyle="1" w:styleId="ListLabel4">
    <w:name w:val="ListLabel 4"/>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5">
    <w:name w:val="ListLabel 5"/>
    <w:rsid w:val="0056504B"/>
    <w:rPr>
      <w:rFonts w:eastAsia="Times New Roman" w:cs="Tahoma"/>
      <w:b w:val="0"/>
      <w:i w:val="0"/>
      <w:strike w:val="0"/>
      <w:dstrike w:val="0"/>
      <w:color w:val="000000"/>
      <w:position w:val="0"/>
      <w:sz w:val="19"/>
      <w:szCs w:val="19"/>
      <w:u w:val="none"/>
      <w:vertAlign w:val="baseline"/>
    </w:rPr>
  </w:style>
  <w:style w:type="character" w:customStyle="1" w:styleId="ListLabel6">
    <w:name w:val="ListLabel 6"/>
    <w:rsid w:val="0056504B"/>
    <w:rPr>
      <w:rFonts w:eastAsia="Times New Roman" w:cs="Tahoma"/>
      <w:b w:val="0"/>
      <w:i w:val="0"/>
      <w:strike w:val="0"/>
      <w:dstrike w:val="0"/>
      <w:color w:val="000000"/>
      <w:position w:val="0"/>
      <w:sz w:val="19"/>
      <w:szCs w:val="19"/>
      <w:u w:val="none"/>
      <w:vertAlign w:val="baseline"/>
    </w:rPr>
  </w:style>
  <w:style w:type="character" w:customStyle="1" w:styleId="ListLabel7">
    <w:name w:val="ListLabel 7"/>
    <w:rsid w:val="0056504B"/>
    <w:rPr>
      <w:rFonts w:eastAsia="Times New Roman" w:cs="Tahoma"/>
      <w:b w:val="0"/>
      <w:i w:val="0"/>
      <w:strike w:val="0"/>
      <w:dstrike w:val="0"/>
      <w:color w:val="000000"/>
      <w:position w:val="0"/>
      <w:sz w:val="19"/>
      <w:szCs w:val="19"/>
      <w:u w:val="none"/>
      <w:vertAlign w:val="baseline"/>
    </w:rPr>
  </w:style>
  <w:style w:type="character" w:customStyle="1" w:styleId="ListLabel8">
    <w:name w:val="ListLabel 8"/>
    <w:rsid w:val="0056504B"/>
    <w:rPr>
      <w:rFonts w:eastAsia="Times New Roman" w:cs="Tahoma"/>
      <w:b w:val="0"/>
      <w:i w:val="0"/>
      <w:strike w:val="0"/>
      <w:dstrike w:val="0"/>
      <w:color w:val="000000"/>
      <w:position w:val="0"/>
      <w:sz w:val="19"/>
      <w:szCs w:val="19"/>
      <w:u w:val="none"/>
      <w:vertAlign w:val="baseline"/>
    </w:rPr>
  </w:style>
  <w:style w:type="character" w:customStyle="1" w:styleId="ListLabel9">
    <w:name w:val="ListLabel 9"/>
    <w:rsid w:val="0056504B"/>
    <w:rPr>
      <w:rFonts w:eastAsia="Times New Roman" w:cs="Tahoma"/>
      <w:b w:val="0"/>
      <w:i w:val="0"/>
      <w:strike w:val="0"/>
      <w:dstrike w:val="0"/>
      <w:color w:val="000000"/>
      <w:position w:val="0"/>
      <w:sz w:val="19"/>
      <w:szCs w:val="19"/>
      <w:u w:val="none"/>
      <w:vertAlign w:val="baseline"/>
    </w:rPr>
  </w:style>
  <w:style w:type="character" w:customStyle="1" w:styleId="ListLabel10">
    <w:name w:val="ListLabel 10"/>
    <w:rsid w:val="0056504B"/>
    <w:rPr>
      <w:rFonts w:eastAsia="Times New Roman" w:cs="Tahoma"/>
      <w:b w:val="0"/>
      <w:i w:val="0"/>
      <w:strike w:val="0"/>
      <w:dstrike w:val="0"/>
      <w:color w:val="000000"/>
      <w:position w:val="0"/>
      <w:sz w:val="19"/>
      <w:szCs w:val="19"/>
      <w:u w:val="none"/>
      <w:vertAlign w:val="baseline"/>
    </w:rPr>
  </w:style>
  <w:style w:type="character" w:customStyle="1" w:styleId="ListLabel11">
    <w:name w:val="ListLabel 11"/>
    <w:rsid w:val="0056504B"/>
    <w:rPr>
      <w:rFonts w:eastAsia="Times New Roman" w:cs="Tahoma"/>
      <w:b w:val="0"/>
      <w:i w:val="0"/>
      <w:strike w:val="0"/>
      <w:dstrike w:val="0"/>
      <w:color w:val="000000"/>
      <w:position w:val="0"/>
      <w:sz w:val="19"/>
      <w:szCs w:val="19"/>
      <w:u w:val="none"/>
      <w:vertAlign w:val="baseline"/>
    </w:rPr>
  </w:style>
  <w:style w:type="character" w:customStyle="1" w:styleId="ListLabel12">
    <w:name w:val="ListLabel 12"/>
    <w:rsid w:val="0056504B"/>
    <w:rPr>
      <w:rFonts w:eastAsia="Times New Roman" w:cs="Tahoma"/>
      <w:b w:val="0"/>
      <w:i w:val="0"/>
      <w:strike w:val="0"/>
      <w:dstrike w:val="0"/>
      <w:color w:val="000000"/>
      <w:position w:val="0"/>
      <w:sz w:val="19"/>
      <w:szCs w:val="19"/>
      <w:u w:val="none"/>
      <w:vertAlign w:val="baseline"/>
    </w:rPr>
  </w:style>
  <w:style w:type="character" w:customStyle="1" w:styleId="ListLabel13">
    <w:name w:val="ListLabel 13"/>
    <w:rsid w:val="0056504B"/>
    <w:rPr>
      <w:rFonts w:ascii="Times New Roman" w:eastAsia="Times New Roman" w:hAnsi="Times New Roman" w:cs="Times New Roman"/>
      <w:sz w:val="24"/>
    </w:rPr>
  </w:style>
  <w:style w:type="character" w:customStyle="1" w:styleId="ListLabel14">
    <w:name w:val="ListLabel 14"/>
    <w:rsid w:val="0056504B"/>
    <w:rPr>
      <w:rFonts w:ascii="Times New Roman" w:hAnsi="Times New Roman" w:cs="Times New Roman"/>
      <w:sz w:val="24"/>
    </w:rPr>
  </w:style>
  <w:style w:type="character" w:customStyle="1" w:styleId="ListLabel15">
    <w:name w:val="ListLabel 15"/>
    <w:rsid w:val="0056504B"/>
    <w:rPr>
      <w:rFonts w:eastAsia="Times New Roman" w:cs="Times New Roman"/>
    </w:rPr>
  </w:style>
  <w:style w:type="character" w:customStyle="1" w:styleId="ListLabel16">
    <w:name w:val="ListLabel 16"/>
    <w:rsid w:val="0056504B"/>
    <w:rPr>
      <w:rFonts w:cs="Times New Roman"/>
    </w:rPr>
  </w:style>
  <w:style w:type="character" w:customStyle="1" w:styleId="ListLabel17">
    <w:name w:val="ListLabel 17"/>
    <w:rsid w:val="0056504B"/>
    <w:rPr>
      <w:rFonts w:cs="Times New Roman"/>
    </w:rPr>
  </w:style>
  <w:style w:type="character" w:customStyle="1" w:styleId="ListLabel18">
    <w:name w:val="ListLabel 18"/>
    <w:rsid w:val="0056504B"/>
    <w:rPr>
      <w:rFonts w:cs="Times New Roman"/>
    </w:rPr>
  </w:style>
  <w:style w:type="character" w:customStyle="1" w:styleId="ListLabel19">
    <w:name w:val="ListLabel 19"/>
    <w:rsid w:val="0056504B"/>
    <w:rPr>
      <w:rFonts w:cs="Times New Roman"/>
    </w:rPr>
  </w:style>
  <w:style w:type="character" w:customStyle="1" w:styleId="ListLabel20">
    <w:name w:val="ListLabel 20"/>
    <w:rsid w:val="0056504B"/>
    <w:rPr>
      <w:rFonts w:cs="Times New Roman"/>
    </w:rPr>
  </w:style>
  <w:style w:type="character" w:customStyle="1" w:styleId="ListLabel21">
    <w:name w:val="ListLabel 21"/>
    <w:rsid w:val="0056504B"/>
    <w:rPr>
      <w:rFonts w:cs="Times New Roman"/>
    </w:rPr>
  </w:style>
  <w:style w:type="character" w:customStyle="1" w:styleId="ListLabel22">
    <w:name w:val="ListLabel 22"/>
    <w:rsid w:val="0056504B"/>
    <w:rPr>
      <w:rFonts w:eastAsia="Times New Roman" w:cs="Tahoma"/>
      <w:b/>
      <w:bCs/>
      <w:i w:val="0"/>
      <w:strike w:val="0"/>
      <w:dstrike w:val="0"/>
      <w:color w:val="FFFFFF"/>
      <w:position w:val="0"/>
      <w:sz w:val="19"/>
      <w:szCs w:val="19"/>
      <w:u w:val="none"/>
      <w:vertAlign w:val="baseline"/>
    </w:rPr>
  </w:style>
  <w:style w:type="character" w:customStyle="1" w:styleId="ListLabel23">
    <w:name w:val="ListLabel 2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24">
    <w:name w:val="ListLabel 24"/>
    <w:rsid w:val="0056504B"/>
    <w:rPr>
      <w:rFonts w:eastAsia="Times New Roman"/>
      <w:b w:val="0"/>
      <w:i w:val="0"/>
      <w:strike w:val="0"/>
      <w:dstrike w:val="0"/>
      <w:color w:val="000000"/>
      <w:position w:val="0"/>
      <w:sz w:val="19"/>
      <w:u w:val="none"/>
      <w:vertAlign w:val="baseline"/>
    </w:rPr>
  </w:style>
  <w:style w:type="character" w:customStyle="1" w:styleId="ListLabel25">
    <w:name w:val="ListLabel 25"/>
    <w:rsid w:val="0056504B"/>
    <w:rPr>
      <w:rFonts w:eastAsia="Times New Roman"/>
      <w:b w:val="0"/>
      <w:i w:val="0"/>
      <w:strike w:val="0"/>
      <w:dstrike w:val="0"/>
      <w:color w:val="000000"/>
      <w:position w:val="0"/>
      <w:sz w:val="19"/>
      <w:u w:val="none"/>
      <w:vertAlign w:val="baseline"/>
    </w:rPr>
  </w:style>
  <w:style w:type="character" w:customStyle="1" w:styleId="ListLabel26">
    <w:name w:val="ListLabel 26"/>
    <w:rsid w:val="0056504B"/>
    <w:rPr>
      <w:rFonts w:eastAsia="Times New Roman"/>
      <w:b w:val="0"/>
      <w:i w:val="0"/>
      <w:strike w:val="0"/>
      <w:dstrike w:val="0"/>
      <w:color w:val="000000"/>
      <w:position w:val="0"/>
      <w:sz w:val="19"/>
      <w:u w:val="none"/>
      <w:vertAlign w:val="baseline"/>
    </w:rPr>
  </w:style>
  <w:style w:type="character" w:customStyle="1" w:styleId="ListLabel27">
    <w:name w:val="ListLabel 27"/>
    <w:rsid w:val="0056504B"/>
    <w:rPr>
      <w:rFonts w:eastAsia="Times New Roman"/>
      <w:b w:val="0"/>
      <w:i w:val="0"/>
      <w:strike w:val="0"/>
      <w:dstrike w:val="0"/>
      <w:color w:val="000000"/>
      <w:position w:val="0"/>
      <w:sz w:val="19"/>
      <w:u w:val="none"/>
      <w:vertAlign w:val="baseline"/>
    </w:rPr>
  </w:style>
  <w:style w:type="character" w:customStyle="1" w:styleId="ListLabel28">
    <w:name w:val="ListLabel 28"/>
    <w:rsid w:val="0056504B"/>
    <w:rPr>
      <w:rFonts w:eastAsia="Times New Roman"/>
      <w:b w:val="0"/>
      <w:i w:val="0"/>
      <w:strike w:val="0"/>
      <w:dstrike w:val="0"/>
      <w:color w:val="000000"/>
      <w:position w:val="0"/>
      <w:sz w:val="19"/>
      <w:u w:val="none"/>
      <w:vertAlign w:val="baseline"/>
    </w:rPr>
  </w:style>
  <w:style w:type="character" w:customStyle="1" w:styleId="ListLabel29">
    <w:name w:val="ListLabel 29"/>
    <w:rsid w:val="0056504B"/>
    <w:rPr>
      <w:rFonts w:eastAsia="Times New Roman"/>
      <w:b w:val="0"/>
      <w:i w:val="0"/>
      <w:strike w:val="0"/>
      <w:dstrike w:val="0"/>
      <w:color w:val="000000"/>
      <w:position w:val="0"/>
      <w:sz w:val="19"/>
      <w:u w:val="none"/>
      <w:vertAlign w:val="baseline"/>
    </w:rPr>
  </w:style>
  <w:style w:type="character" w:customStyle="1" w:styleId="ListLabel30">
    <w:name w:val="ListLabel 30"/>
    <w:rsid w:val="0056504B"/>
    <w:rPr>
      <w:rFonts w:eastAsia="Times New Roman"/>
      <w:b w:val="0"/>
      <w:i w:val="0"/>
      <w:strike w:val="0"/>
      <w:dstrike w:val="0"/>
      <w:color w:val="000000"/>
      <w:position w:val="0"/>
      <w:sz w:val="19"/>
      <w:u w:val="none"/>
      <w:vertAlign w:val="baseline"/>
    </w:rPr>
  </w:style>
  <w:style w:type="character" w:customStyle="1" w:styleId="ListLabel31">
    <w:name w:val="ListLabel 3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32">
    <w:name w:val="ListLabel 3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33">
    <w:name w:val="ListLabel 33"/>
    <w:rsid w:val="0056504B"/>
    <w:rPr>
      <w:rFonts w:eastAsia="Times New Roman" w:cs="Tahoma"/>
      <w:b w:val="0"/>
      <w:i w:val="0"/>
      <w:strike w:val="0"/>
      <w:dstrike w:val="0"/>
      <w:color w:val="000000"/>
      <w:position w:val="0"/>
      <w:sz w:val="19"/>
      <w:szCs w:val="19"/>
      <w:u w:val="none"/>
      <w:vertAlign w:val="baseline"/>
    </w:rPr>
  </w:style>
  <w:style w:type="character" w:customStyle="1" w:styleId="ListLabel34">
    <w:name w:val="ListLabel 34"/>
    <w:rsid w:val="0056504B"/>
    <w:rPr>
      <w:rFonts w:eastAsia="Times New Roman" w:cs="Tahoma"/>
      <w:b w:val="0"/>
      <w:i w:val="0"/>
      <w:strike w:val="0"/>
      <w:dstrike w:val="0"/>
      <w:color w:val="000000"/>
      <w:position w:val="0"/>
      <w:sz w:val="19"/>
      <w:szCs w:val="19"/>
      <w:u w:val="none"/>
      <w:vertAlign w:val="baseline"/>
    </w:rPr>
  </w:style>
  <w:style w:type="character" w:customStyle="1" w:styleId="ListLabel35">
    <w:name w:val="ListLabel 35"/>
    <w:rsid w:val="0056504B"/>
    <w:rPr>
      <w:rFonts w:eastAsia="Times New Roman" w:cs="Tahoma"/>
      <w:b w:val="0"/>
      <w:i w:val="0"/>
      <w:strike w:val="0"/>
      <w:dstrike w:val="0"/>
      <w:color w:val="000000"/>
      <w:position w:val="0"/>
      <w:sz w:val="19"/>
      <w:szCs w:val="19"/>
      <w:u w:val="none"/>
      <w:vertAlign w:val="baseline"/>
    </w:rPr>
  </w:style>
  <w:style w:type="character" w:customStyle="1" w:styleId="ListLabel36">
    <w:name w:val="ListLabel 36"/>
    <w:rsid w:val="0056504B"/>
    <w:rPr>
      <w:rFonts w:eastAsia="Times New Roman" w:cs="Tahoma"/>
      <w:b w:val="0"/>
      <w:i w:val="0"/>
      <w:strike w:val="0"/>
      <w:dstrike w:val="0"/>
      <w:color w:val="000000"/>
      <w:position w:val="0"/>
      <w:sz w:val="19"/>
      <w:szCs w:val="19"/>
      <w:u w:val="none"/>
      <w:vertAlign w:val="baseline"/>
    </w:rPr>
  </w:style>
  <w:style w:type="character" w:customStyle="1" w:styleId="ListLabel37">
    <w:name w:val="ListLabel 37"/>
    <w:rsid w:val="0056504B"/>
    <w:rPr>
      <w:rFonts w:eastAsia="Times New Roman" w:cs="Tahoma"/>
      <w:b w:val="0"/>
      <w:i w:val="0"/>
      <w:strike w:val="0"/>
      <w:dstrike w:val="0"/>
      <w:color w:val="000000"/>
      <w:position w:val="0"/>
      <w:sz w:val="19"/>
      <w:szCs w:val="19"/>
      <w:u w:val="none"/>
      <w:vertAlign w:val="baseline"/>
    </w:rPr>
  </w:style>
  <w:style w:type="character" w:customStyle="1" w:styleId="ListLabel38">
    <w:name w:val="ListLabel 38"/>
    <w:rsid w:val="0056504B"/>
    <w:rPr>
      <w:rFonts w:eastAsia="Times New Roman" w:cs="Tahoma"/>
      <w:b w:val="0"/>
      <w:i w:val="0"/>
      <w:strike w:val="0"/>
      <w:dstrike w:val="0"/>
      <w:color w:val="000000"/>
      <w:position w:val="0"/>
      <w:sz w:val="19"/>
      <w:szCs w:val="19"/>
      <w:u w:val="none"/>
      <w:vertAlign w:val="baseline"/>
    </w:rPr>
  </w:style>
  <w:style w:type="character" w:customStyle="1" w:styleId="ListLabel39">
    <w:name w:val="ListLabel 39"/>
    <w:rsid w:val="0056504B"/>
    <w:rPr>
      <w:rFonts w:eastAsia="Times New Roman" w:cs="Tahoma"/>
      <w:b w:val="0"/>
      <w:i w:val="0"/>
      <w:strike w:val="0"/>
      <w:dstrike w:val="0"/>
      <w:color w:val="000000"/>
      <w:position w:val="0"/>
      <w:sz w:val="19"/>
      <w:szCs w:val="19"/>
      <w:u w:val="none"/>
      <w:vertAlign w:val="baseline"/>
    </w:rPr>
  </w:style>
  <w:style w:type="character" w:customStyle="1" w:styleId="ListLabel40">
    <w:name w:val="ListLabel 40"/>
    <w:rsid w:val="0056504B"/>
    <w:rPr>
      <w:rFonts w:eastAsia="Times New Roman" w:cs="Tahoma"/>
      <w:b w:val="0"/>
      <w:i w:val="0"/>
      <w:strike w:val="0"/>
      <w:dstrike w:val="0"/>
      <w:color w:val="000000"/>
      <w:position w:val="0"/>
      <w:sz w:val="19"/>
      <w:szCs w:val="19"/>
      <w:u w:val="none"/>
      <w:vertAlign w:val="baseline"/>
    </w:rPr>
  </w:style>
  <w:style w:type="character" w:customStyle="1" w:styleId="ListLabel41">
    <w:name w:val="ListLabel 41"/>
    <w:rsid w:val="0056504B"/>
    <w:rPr>
      <w:rFonts w:ascii="Times New Roman" w:hAnsi="Times New Roman" w:cs="Times New Roman"/>
      <w:sz w:val="24"/>
      <w:szCs w:val="24"/>
    </w:rPr>
  </w:style>
  <w:style w:type="character" w:customStyle="1" w:styleId="ListLabel42">
    <w:name w:val="ListLabel 42"/>
    <w:rsid w:val="0056504B"/>
    <w:rPr>
      <w:rFonts w:ascii="Times New Roman" w:hAnsi="Times New Roman" w:cs="Times New Roman"/>
      <w:b w:val="0"/>
      <w:sz w:val="24"/>
    </w:rPr>
  </w:style>
  <w:style w:type="character" w:customStyle="1" w:styleId="ListLabel43">
    <w:name w:val="ListLabel 43"/>
    <w:rsid w:val="0056504B"/>
    <w:rPr>
      <w:rFonts w:ascii="Times New Roman" w:hAnsi="Times New Roman" w:cs="Times New Roman"/>
      <w:b/>
      <w:color w:val="auto"/>
      <w:sz w:val="24"/>
    </w:rPr>
  </w:style>
  <w:style w:type="character" w:customStyle="1" w:styleId="ListLabel44">
    <w:name w:val="ListLabel 44"/>
    <w:rsid w:val="0056504B"/>
    <w:rPr>
      <w:rFonts w:ascii="Times New Roman" w:eastAsia="SimSun" w:hAnsi="Times New Roman" w:cs="Tahoma"/>
      <w:b w:val="0"/>
      <w:i w:val="0"/>
      <w:sz w:val="24"/>
      <w:szCs w:val="20"/>
    </w:rPr>
  </w:style>
  <w:style w:type="character" w:customStyle="1" w:styleId="ListLabel45">
    <w:name w:val="ListLabel 45"/>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46">
    <w:name w:val="ListLabel 46"/>
    <w:rsid w:val="0056504B"/>
    <w:rPr>
      <w:rFonts w:eastAsia="Times New Roman" w:cs="Tahoma"/>
      <w:b w:val="0"/>
      <w:i w:val="0"/>
      <w:strike w:val="0"/>
      <w:dstrike w:val="0"/>
      <w:color w:val="000000"/>
      <w:position w:val="0"/>
      <w:sz w:val="19"/>
      <w:szCs w:val="19"/>
      <w:u w:val="none"/>
      <w:vertAlign w:val="baseline"/>
    </w:rPr>
  </w:style>
  <w:style w:type="character" w:customStyle="1" w:styleId="ListLabel47">
    <w:name w:val="ListLabel 47"/>
    <w:rsid w:val="0056504B"/>
    <w:rPr>
      <w:rFonts w:eastAsia="Times New Roman" w:cs="Tahoma"/>
      <w:b w:val="0"/>
      <w:i w:val="0"/>
      <w:strike w:val="0"/>
      <w:dstrike w:val="0"/>
      <w:color w:val="000000"/>
      <w:position w:val="0"/>
      <w:sz w:val="19"/>
      <w:szCs w:val="19"/>
      <w:u w:val="none"/>
      <w:vertAlign w:val="baseline"/>
    </w:rPr>
  </w:style>
  <w:style w:type="character" w:customStyle="1" w:styleId="ListLabel48">
    <w:name w:val="ListLabel 48"/>
    <w:rsid w:val="0056504B"/>
    <w:rPr>
      <w:rFonts w:eastAsia="Times New Roman" w:cs="Tahoma"/>
      <w:b w:val="0"/>
      <w:i w:val="0"/>
      <w:strike w:val="0"/>
      <w:dstrike w:val="0"/>
      <w:color w:val="000000"/>
      <w:position w:val="0"/>
      <w:sz w:val="19"/>
      <w:szCs w:val="19"/>
      <w:u w:val="none"/>
      <w:vertAlign w:val="baseline"/>
    </w:rPr>
  </w:style>
  <w:style w:type="character" w:customStyle="1" w:styleId="ListLabel49">
    <w:name w:val="ListLabel 49"/>
    <w:rsid w:val="0056504B"/>
    <w:rPr>
      <w:rFonts w:eastAsia="Times New Roman" w:cs="Tahoma"/>
      <w:b w:val="0"/>
      <w:i w:val="0"/>
      <w:strike w:val="0"/>
      <w:dstrike w:val="0"/>
      <w:color w:val="000000"/>
      <w:position w:val="0"/>
      <w:sz w:val="19"/>
      <w:szCs w:val="19"/>
      <w:u w:val="none"/>
      <w:vertAlign w:val="baseline"/>
    </w:rPr>
  </w:style>
  <w:style w:type="character" w:customStyle="1" w:styleId="ListLabel50">
    <w:name w:val="ListLabel 50"/>
    <w:rsid w:val="0056504B"/>
    <w:rPr>
      <w:rFonts w:eastAsia="Times New Roman" w:cs="Tahoma"/>
      <w:b w:val="0"/>
      <w:i w:val="0"/>
      <w:strike w:val="0"/>
      <w:dstrike w:val="0"/>
      <w:color w:val="000000"/>
      <w:position w:val="0"/>
      <w:sz w:val="19"/>
      <w:szCs w:val="19"/>
      <w:u w:val="none"/>
      <w:vertAlign w:val="baseline"/>
    </w:rPr>
  </w:style>
  <w:style w:type="character" w:customStyle="1" w:styleId="ListLabel51">
    <w:name w:val="ListLabel 51"/>
    <w:rsid w:val="0056504B"/>
    <w:rPr>
      <w:rFonts w:eastAsia="Times New Roman" w:cs="Tahoma"/>
      <w:b w:val="0"/>
      <w:i w:val="0"/>
      <w:strike w:val="0"/>
      <w:dstrike w:val="0"/>
      <w:color w:val="000000"/>
      <w:position w:val="0"/>
      <w:sz w:val="19"/>
      <w:szCs w:val="19"/>
      <w:u w:val="none"/>
      <w:vertAlign w:val="baseline"/>
    </w:rPr>
  </w:style>
  <w:style w:type="character" w:customStyle="1" w:styleId="ListLabel52">
    <w:name w:val="ListLabel 52"/>
    <w:rsid w:val="0056504B"/>
    <w:rPr>
      <w:rFonts w:eastAsia="Times New Roman" w:cs="Tahoma"/>
      <w:b w:val="0"/>
      <w:i w:val="0"/>
      <w:strike w:val="0"/>
      <w:dstrike w:val="0"/>
      <w:color w:val="000000"/>
      <w:position w:val="0"/>
      <w:sz w:val="19"/>
      <w:szCs w:val="19"/>
      <w:u w:val="none"/>
      <w:vertAlign w:val="baseline"/>
    </w:rPr>
  </w:style>
  <w:style w:type="character" w:customStyle="1" w:styleId="ListLabel53">
    <w:name w:val="ListLabel 53"/>
    <w:rsid w:val="0056504B"/>
    <w:rPr>
      <w:rFonts w:eastAsia="Times New Roman" w:cs="Tahoma"/>
      <w:b w:val="0"/>
      <w:i w:val="0"/>
      <w:strike w:val="0"/>
      <w:dstrike w:val="0"/>
      <w:color w:val="000000"/>
      <w:position w:val="0"/>
      <w:sz w:val="19"/>
      <w:szCs w:val="19"/>
      <w:u w:val="none"/>
      <w:vertAlign w:val="baseline"/>
    </w:rPr>
  </w:style>
  <w:style w:type="character" w:customStyle="1" w:styleId="ListLabel54">
    <w:name w:val="ListLabel 54"/>
    <w:rsid w:val="0056504B"/>
    <w:rPr>
      <w:rFonts w:ascii="Times New Roman" w:eastAsia="Times New Roman" w:hAnsi="Times New Roman" w:cs="Times New Roman"/>
      <w:sz w:val="24"/>
    </w:rPr>
  </w:style>
  <w:style w:type="character" w:customStyle="1" w:styleId="ListLabel55">
    <w:name w:val="ListLabel 55"/>
    <w:rsid w:val="0056504B"/>
    <w:rPr>
      <w:rFonts w:ascii="Times New Roman" w:hAnsi="Times New Roman" w:cs="Times New Roman"/>
      <w:sz w:val="24"/>
    </w:rPr>
  </w:style>
  <w:style w:type="character" w:customStyle="1" w:styleId="ListLabel56">
    <w:name w:val="ListLabel 56"/>
    <w:rsid w:val="0056504B"/>
    <w:rPr>
      <w:rFonts w:eastAsia="Times New Roman" w:cs="Times New Roman"/>
    </w:rPr>
  </w:style>
  <w:style w:type="character" w:customStyle="1" w:styleId="ListLabel57">
    <w:name w:val="ListLabel 57"/>
    <w:rsid w:val="0056504B"/>
    <w:rPr>
      <w:rFonts w:cs="Times New Roman"/>
    </w:rPr>
  </w:style>
  <w:style w:type="character" w:customStyle="1" w:styleId="ListLabel58">
    <w:name w:val="ListLabel 58"/>
    <w:rsid w:val="0056504B"/>
    <w:rPr>
      <w:rFonts w:cs="Times New Roman"/>
    </w:rPr>
  </w:style>
  <w:style w:type="character" w:customStyle="1" w:styleId="ListLabel59">
    <w:name w:val="ListLabel 59"/>
    <w:rsid w:val="0056504B"/>
    <w:rPr>
      <w:rFonts w:cs="Times New Roman"/>
    </w:rPr>
  </w:style>
  <w:style w:type="character" w:customStyle="1" w:styleId="ListLabel60">
    <w:name w:val="ListLabel 60"/>
    <w:rsid w:val="0056504B"/>
    <w:rPr>
      <w:rFonts w:cs="Times New Roman"/>
    </w:rPr>
  </w:style>
  <w:style w:type="character" w:customStyle="1" w:styleId="ListLabel61">
    <w:name w:val="ListLabel 61"/>
    <w:rsid w:val="0056504B"/>
    <w:rPr>
      <w:rFonts w:cs="Times New Roman"/>
    </w:rPr>
  </w:style>
  <w:style w:type="character" w:customStyle="1" w:styleId="ListLabel62">
    <w:name w:val="ListLabel 62"/>
    <w:rsid w:val="0056504B"/>
    <w:rPr>
      <w:rFonts w:cs="Times New Roman"/>
    </w:rPr>
  </w:style>
  <w:style w:type="character" w:customStyle="1" w:styleId="ListLabel63">
    <w:name w:val="ListLabel 63"/>
    <w:rsid w:val="0056504B"/>
    <w:rPr>
      <w:rFonts w:ascii="Times New Roman" w:hAnsi="Times New Roman" w:cs="Symbol"/>
      <w:sz w:val="24"/>
    </w:rPr>
  </w:style>
  <w:style w:type="character" w:customStyle="1" w:styleId="ListLabel64">
    <w:name w:val="ListLabel 64"/>
    <w:rsid w:val="0056504B"/>
    <w:rPr>
      <w:rFonts w:cs="Courier New"/>
    </w:rPr>
  </w:style>
  <w:style w:type="character" w:customStyle="1" w:styleId="ListLabel65">
    <w:name w:val="ListLabel 65"/>
    <w:rsid w:val="0056504B"/>
    <w:rPr>
      <w:rFonts w:cs="Wingdings"/>
    </w:rPr>
  </w:style>
  <w:style w:type="character" w:customStyle="1" w:styleId="ListLabel66">
    <w:name w:val="ListLabel 66"/>
    <w:rsid w:val="0056504B"/>
    <w:rPr>
      <w:rFonts w:cs="Symbol"/>
    </w:rPr>
  </w:style>
  <w:style w:type="character" w:customStyle="1" w:styleId="ListLabel67">
    <w:name w:val="ListLabel 67"/>
    <w:rsid w:val="0056504B"/>
    <w:rPr>
      <w:rFonts w:cs="Courier New"/>
    </w:rPr>
  </w:style>
  <w:style w:type="character" w:customStyle="1" w:styleId="ListLabel68">
    <w:name w:val="ListLabel 68"/>
    <w:rsid w:val="0056504B"/>
    <w:rPr>
      <w:rFonts w:cs="Wingdings"/>
    </w:rPr>
  </w:style>
  <w:style w:type="character" w:customStyle="1" w:styleId="ListLabel69">
    <w:name w:val="ListLabel 69"/>
    <w:rsid w:val="0056504B"/>
    <w:rPr>
      <w:rFonts w:cs="Symbol"/>
    </w:rPr>
  </w:style>
  <w:style w:type="character" w:customStyle="1" w:styleId="ListLabel70">
    <w:name w:val="ListLabel 70"/>
    <w:rsid w:val="0056504B"/>
    <w:rPr>
      <w:rFonts w:cs="Courier New"/>
    </w:rPr>
  </w:style>
  <w:style w:type="character" w:customStyle="1" w:styleId="ListLabel71">
    <w:name w:val="ListLabel 71"/>
    <w:rsid w:val="0056504B"/>
    <w:rPr>
      <w:rFonts w:cs="Wingdings"/>
    </w:rPr>
  </w:style>
  <w:style w:type="character" w:customStyle="1" w:styleId="ListLabel72">
    <w:name w:val="ListLabel 72"/>
    <w:rsid w:val="0056504B"/>
    <w:rPr>
      <w:rFonts w:eastAsia="Times New Roman" w:cs="Tahoma"/>
      <w:b/>
      <w:bCs/>
      <w:i w:val="0"/>
      <w:strike w:val="0"/>
      <w:dstrike w:val="0"/>
      <w:color w:val="FFFFFF"/>
      <w:position w:val="0"/>
      <w:sz w:val="19"/>
      <w:szCs w:val="19"/>
      <w:u w:val="none"/>
      <w:vertAlign w:val="baseline"/>
    </w:rPr>
  </w:style>
  <w:style w:type="character" w:customStyle="1" w:styleId="ListLabel73">
    <w:name w:val="ListLabel 7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74">
    <w:name w:val="ListLabel 74"/>
    <w:rsid w:val="0056504B"/>
    <w:rPr>
      <w:rFonts w:cs="Tahoma"/>
      <w:b w:val="0"/>
      <w:i w:val="0"/>
      <w:strike w:val="0"/>
      <w:dstrike w:val="0"/>
      <w:color w:val="000000"/>
      <w:position w:val="0"/>
      <w:sz w:val="19"/>
      <w:u w:val="none"/>
      <w:vertAlign w:val="baseline"/>
    </w:rPr>
  </w:style>
  <w:style w:type="character" w:customStyle="1" w:styleId="ListLabel75">
    <w:name w:val="ListLabel 75"/>
    <w:rsid w:val="0056504B"/>
    <w:rPr>
      <w:rFonts w:cs="Tahoma"/>
      <w:b w:val="0"/>
      <w:i w:val="0"/>
      <w:strike w:val="0"/>
      <w:dstrike w:val="0"/>
      <w:color w:val="000000"/>
      <w:position w:val="0"/>
      <w:sz w:val="19"/>
      <w:u w:val="none"/>
      <w:vertAlign w:val="baseline"/>
    </w:rPr>
  </w:style>
  <w:style w:type="character" w:customStyle="1" w:styleId="ListLabel76">
    <w:name w:val="ListLabel 76"/>
    <w:rsid w:val="0056504B"/>
    <w:rPr>
      <w:rFonts w:cs="Tahoma"/>
      <w:b w:val="0"/>
      <w:i w:val="0"/>
      <w:strike w:val="0"/>
      <w:dstrike w:val="0"/>
      <w:color w:val="000000"/>
      <w:position w:val="0"/>
      <w:sz w:val="19"/>
      <w:u w:val="none"/>
      <w:vertAlign w:val="baseline"/>
    </w:rPr>
  </w:style>
  <w:style w:type="character" w:customStyle="1" w:styleId="ListLabel77">
    <w:name w:val="ListLabel 77"/>
    <w:rsid w:val="0056504B"/>
    <w:rPr>
      <w:rFonts w:cs="Tahoma"/>
      <w:b w:val="0"/>
      <w:i w:val="0"/>
      <w:strike w:val="0"/>
      <w:dstrike w:val="0"/>
      <w:color w:val="000000"/>
      <w:position w:val="0"/>
      <w:sz w:val="19"/>
      <w:u w:val="none"/>
      <w:vertAlign w:val="baseline"/>
    </w:rPr>
  </w:style>
  <w:style w:type="character" w:customStyle="1" w:styleId="ListLabel78">
    <w:name w:val="ListLabel 78"/>
    <w:rsid w:val="0056504B"/>
    <w:rPr>
      <w:rFonts w:cs="Tahoma"/>
      <w:b w:val="0"/>
      <w:i w:val="0"/>
      <w:strike w:val="0"/>
      <w:dstrike w:val="0"/>
      <w:color w:val="000000"/>
      <w:position w:val="0"/>
      <w:sz w:val="19"/>
      <w:u w:val="none"/>
      <w:vertAlign w:val="baseline"/>
    </w:rPr>
  </w:style>
  <w:style w:type="character" w:customStyle="1" w:styleId="ListLabel79">
    <w:name w:val="ListLabel 79"/>
    <w:rsid w:val="0056504B"/>
    <w:rPr>
      <w:rFonts w:cs="Tahoma"/>
      <w:b w:val="0"/>
      <w:i w:val="0"/>
      <w:strike w:val="0"/>
      <w:dstrike w:val="0"/>
      <w:color w:val="000000"/>
      <w:position w:val="0"/>
      <w:sz w:val="19"/>
      <w:u w:val="none"/>
      <w:vertAlign w:val="baseline"/>
    </w:rPr>
  </w:style>
  <w:style w:type="character" w:customStyle="1" w:styleId="ListLabel80">
    <w:name w:val="ListLabel 80"/>
    <w:rsid w:val="0056504B"/>
    <w:rPr>
      <w:rFonts w:cs="Tahoma"/>
      <w:b w:val="0"/>
      <w:i w:val="0"/>
      <w:strike w:val="0"/>
      <w:dstrike w:val="0"/>
      <w:color w:val="000000"/>
      <w:position w:val="0"/>
      <w:sz w:val="19"/>
      <w:u w:val="none"/>
      <w:vertAlign w:val="baseline"/>
    </w:rPr>
  </w:style>
  <w:style w:type="character" w:customStyle="1" w:styleId="ListLabel81">
    <w:name w:val="ListLabel 8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82">
    <w:name w:val="ListLabel 8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83">
    <w:name w:val="ListLabel 83"/>
    <w:rsid w:val="0056504B"/>
    <w:rPr>
      <w:rFonts w:eastAsia="Times New Roman" w:cs="Tahoma"/>
      <w:b w:val="0"/>
      <w:i w:val="0"/>
      <w:strike w:val="0"/>
      <w:dstrike w:val="0"/>
      <w:color w:val="000000"/>
      <w:position w:val="0"/>
      <w:sz w:val="19"/>
      <w:szCs w:val="19"/>
      <w:u w:val="none"/>
      <w:vertAlign w:val="baseline"/>
    </w:rPr>
  </w:style>
  <w:style w:type="character" w:customStyle="1" w:styleId="ListLabel84">
    <w:name w:val="ListLabel 84"/>
    <w:rsid w:val="0056504B"/>
    <w:rPr>
      <w:rFonts w:eastAsia="Times New Roman" w:cs="Tahoma"/>
      <w:b w:val="0"/>
      <w:i w:val="0"/>
      <w:strike w:val="0"/>
      <w:dstrike w:val="0"/>
      <w:color w:val="000000"/>
      <w:position w:val="0"/>
      <w:sz w:val="19"/>
      <w:szCs w:val="19"/>
      <w:u w:val="none"/>
      <w:vertAlign w:val="baseline"/>
    </w:rPr>
  </w:style>
  <w:style w:type="character" w:customStyle="1" w:styleId="ListLabel85">
    <w:name w:val="ListLabel 85"/>
    <w:rsid w:val="0056504B"/>
    <w:rPr>
      <w:rFonts w:eastAsia="Times New Roman" w:cs="Tahoma"/>
      <w:b w:val="0"/>
      <w:i w:val="0"/>
      <w:strike w:val="0"/>
      <w:dstrike w:val="0"/>
      <w:color w:val="000000"/>
      <w:position w:val="0"/>
      <w:sz w:val="19"/>
      <w:szCs w:val="19"/>
      <w:u w:val="none"/>
      <w:vertAlign w:val="baseline"/>
    </w:rPr>
  </w:style>
  <w:style w:type="character" w:customStyle="1" w:styleId="ListLabel86">
    <w:name w:val="ListLabel 86"/>
    <w:rsid w:val="0056504B"/>
    <w:rPr>
      <w:rFonts w:eastAsia="Times New Roman" w:cs="Tahoma"/>
      <w:b w:val="0"/>
      <w:i w:val="0"/>
      <w:strike w:val="0"/>
      <w:dstrike w:val="0"/>
      <w:color w:val="000000"/>
      <w:position w:val="0"/>
      <w:sz w:val="19"/>
      <w:szCs w:val="19"/>
      <w:u w:val="none"/>
      <w:vertAlign w:val="baseline"/>
    </w:rPr>
  </w:style>
  <w:style w:type="character" w:customStyle="1" w:styleId="ListLabel87">
    <w:name w:val="ListLabel 87"/>
    <w:rsid w:val="0056504B"/>
    <w:rPr>
      <w:rFonts w:eastAsia="Times New Roman" w:cs="Tahoma"/>
      <w:b w:val="0"/>
      <w:i w:val="0"/>
      <w:strike w:val="0"/>
      <w:dstrike w:val="0"/>
      <w:color w:val="000000"/>
      <w:position w:val="0"/>
      <w:sz w:val="19"/>
      <w:szCs w:val="19"/>
      <w:u w:val="none"/>
      <w:vertAlign w:val="baseline"/>
    </w:rPr>
  </w:style>
  <w:style w:type="character" w:customStyle="1" w:styleId="ListLabel88">
    <w:name w:val="ListLabel 88"/>
    <w:rsid w:val="0056504B"/>
    <w:rPr>
      <w:rFonts w:eastAsia="Times New Roman" w:cs="Tahoma"/>
      <w:b w:val="0"/>
      <w:i w:val="0"/>
      <w:strike w:val="0"/>
      <w:dstrike w:val="0"/>
      <w:color w:val="000000"/>
      <w:position w:val="0"/>
      <w:sz w:val="19"/>
      <w:szCs w:val="19"/>
      <w:u w:val="none"/>
      <w:vertAlign w:val="baseline"/>
    </w:rPr>
  </w:style>
  <w:style w:type="character" w:customStyle="1" w:styleId="ListLabel89">
    <w:name w:val="ListLabel 89"/>
    <w:rsid w:val="0056504B"/>
    <w:rPr>
      <w:rFonts w:eastAsia="Times New Roman" w:cs="Tahoma"/>
      <w:b w:val="0"/>
      <w:i w:val="0"/>
      <w:strike w:val="0"/>
      <w:dstrike w:val="0"/>
      <w:color w:val="000000"/>
      <w:position w:val="0"/>
      <w:sz w:val="19"/>
      <w:szCs w:val="19"/>
      <w:u w:val="none"/>
      <w:vertAlign w:val="baseline"/>
    </w:rPr>
  </w:style>
  <w:style w:type="character" w:customStyle="1" w:styleId="ListLabel90">
    <w:name w:val="ListLabel 90"/>
    <w:rsid w:val="0056504B"/>
    <w:rPr>
      <w:rFonts w:eastAsia="Times New Roman" w:cs="Tahoma"/>
      <w:b w:val="0"/>
      <w:i w:val="0"/>
      <w:strike w:val="0"/>
      <w:dstrike w:val="0"/>
      <w:color w:val="000000"/>
      <w:position w:val="0"/>
      <w:sz w:val="19"/>
      <w:szCs w:val="19"/>
      <w:u w:val="none"/>
      <w:vertAlign w:val="baseline"/>
    </w:rPr>
  </w:style>
  <w:style w:type="character" w:customStyle="1" w:styleId="ListLabel91">
    <w:name w:val="ListLabel 91"/>
    <w:rsid w:val="0056504B"/>
    <w:rPr>
      <w:rFonts w:ascii="Times New Roman" w:hAnsi="Times New Roman" w:cs="Times New Roman"/>
      <w:sz w:val="24"/>
      <w:szCs w:val="24"/>
    </w:rPr>
  </w:style>
  <w:style w:type="character" w:customStyle="1" w:styleId="ListLabel92">
    <w:name w:val="ListLabel 92"/>
    <w:rsid w:val="0056504B"/>
    <w:rPr>
      <w:rFonts w:ascii="Arial" w:hAnsi="Arial" w:cs="Arial"/>
      <w:b w:val="0"/>
      <w:sz w:val="22"/>
      <w:szCs w:val="22"/>
    </w:rPr>
  </w:style>
  <w:style w:type="character" w:customStyle="1" w:styleId="ListLabel93">
    <w:name w:val="ListLabel 93"/>
    <w:rsid w:val="0056504B"/>
    <w:rPr>
      <w:rFonts w:ascii="Arial" w:hAnsi="Arial" w:cs="Arial"/>
      <w:b w:val="0"/>
      <w:color w:val="auto"/>
      <w:sz w:val="22"/>
      <w:szCs w:val="22"/>
    </w:rPr>
  </w:style>
  <w:style w:type="character" w:customStyle="1" w:styleId="ListLabel94">
    <w:name w:val="ListLabel 94"/>
    <w:rsid w:val="0056504B"/>
    <w:rPr>
      <w:rFonts w:ascii="Arial" w:eastAsia="SimSun" w:hAnsi="Arial" w:cs="Arial"/>
      <w:b w:val="0"/>
      <w:i w:val="0"/>
      <w:sz w:val="22"/>
      <w:szCs w:val="20"/>
    </w:rPr>
  </w:style>
  <w:style w:type="character" w:customStyle="1" w:styleId="ListLabel95">
    <w:name w:val="ListLabel 9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96">
    <w:name w:val="ListLabel 96"/>
    <w:rsid w:val="0056504B"/>
    <w:rPr>
      <w:rFonts w:eastAsia="Times New Roman" w:cs="Tahoma"/>
      <w:b w:val="0"/>
      <w:i w:val="0"/>
      <w:strike w:val="0"/>
      <w:dstrike w:val="0"/>
      <w:color w:val="000000"/>
      <w:position w:val="0"/>
      <w:sz w:val="19"/>
      <w:szCs w:val="19"/>
      <w:u w:val="none"/>
      <w:vertAlign w:val="baseline"/>
    </w:rPr>
  </w:style>
  <w:style w:type="character" w:customStyle="1" w:styleId="ListLabel97">
    <w:name w:val="ListLabel 97"/>
    <w:rsid w:val="0056504B"/>
    <w:rPr>
      <w:rFonts w:eastAsia="Times New Roman" w:cs="Tahoma"/>
      <w:b w:val="0"/>
      <w:i w:val="0"/>
      <w:strike w:val="0"/>
      <w:dstrike w:val="0"/>
      <w:color w:val="000000"/>
      <w:position w:val="0"/>
      <w:sz w:val="19"/>
      <w:szCs w:val="19"/>
      <w:u w:val="none"/>
      <w:vertAlign w:val="baseline"/>
    </w:rPr>
  </w:style>
  <w:style w:type="character" w:customStyle="1" w:styleId="ListLabel98">
    <w:name w:val="ListLabel 98"/>
    <w:rsid w:val="0056504B"/>
    <w:rPr>
      <w:rFonts w:eastAsia="Times New Roman" w:cs="Tahoma"/>
      <w:b w:val="0"/>
      <w:i w:val="0"/>
      <w:strike w:val="0"/>
      <w:dstrike w:val="0"/>
      <w:color w:val="000000"/>
      <w:position w:val="0"/>
      <w:sz w:val="19"/>
      <w:szCs w:val="19"/>
      <w:u w:val="none"/>
      <w:vertAlign w:val="baseline"/>
    </w:rPr>
  </w:style>
  <w:style w:type="character" w:customStyle="1" w:styleId="ListLabel99">
    <w:name w:val="ListLabel 99"/>
    <w:rsid w:val="0056504B"/>
    <w:rPr>
      <w:rFonts w:eastAsia="Times New Roman" w:cs="Tahoma"/>
      <w:b w:val="0"/>
      <w:i w:val="0"/>
      <w:strike w:val="0"/>
      <w:dstrike w:val="0"/>
      <w:color w:val="000000"/>
      <w:position w:val="0"/>
      <w:sz w:val="19"/>
      <w:szCs w:val="19"/>
      <w:u w:val="none"/>
      <w:vertAlign w:val="baseline"/>
    </w:rPr>
  </w:style>
  <w:style w:type="character" w:customStyle="1" w:styleId="ListLabel100">
    <w:name w:val="ListLabel 100"/>
    <w:rsid w:val="0056504B"/>
    <w:rPr>
      <w:rFonts w:eastAsia="Times New Roman" w:cs="Tahoma"/>
      <w:b w:val="0"/>
      <w:i w:val="0"/>
      <w:strike w:val="0"/>
      <w:dstrike w:val="0"/>
      <w:color w:val="000000"/>
      <w:position w:val="0"/>
      <w:sz w:val="19"/>
      <w:szCs w:val="19"/>
      <w:u w:val="none"/>
      <w:vertAlign w:val="baseline"/>
    </w:rPr>
  </w:style>
  <w:style w:type="character" w:customStyle="1" w:styleId="ListLabel101">
    <w:name w:val="ListLabel 101"/>
    <w:rsid w:val="0056504B"/>
    <w:rPr>
      <w:rFonts w:eastAsia="Times New Roman" w:cs="Tahoma"/>
      <w:b w:val="0"/>
      <w:i w:val="0"/>
      <w:strike w:val="0"/>
      <w:dstrike w:val="0"/>
      <w:color w:val="000000"/>
      <w:position w:val="0"/>
      <w:sz w:val="19"/>
      <w:szCs w:val="19"/>
      <w:u w:val="none"/>
      <w:vertAlign w:val="baseline"/>
    </w:rPr>
  </w:style>
  <w:style w:type="character" w:customStyle="1" w:styleId="ListLabel102">
    <w:name w:val="ListLabel 102"/>
    <w:rsid w:val="0056504B"/>
    <w:rPr>
      <w:rFonts w:eastAsia="Times New Roman" w:cs="Tahoma"/>
      <w:b w:val="0"/>
      <w:i w:val="0"/>
      <w:strike w:val="0"/>
      <w:dstrike w:val="0"/>
      <w:color w:val="000000"/>
      <w:position w:val="0"/>
      <w:sz w:val="19"/>
      <w:szCs w:val="19"/>
      <w:u w:val="none"/>
      <w:vertAlign w:val="baseline"/>
    </w:rPr>
  </w:style>
  <w:style w:type="character" w:customStyle="1" w:styleId="ListLabel103">
    <w:name w:val="ListLabel 103"/>
    <w:rsid w:val="0056504B"/>
    <w:rPr>
      <w:rFonts w:eastAsia="Times New Roman" w:cs="Tahoma"/>
      <w:b w:val="0"/>
      <w:i w:val="0"/>
      <w:strike w:val="0"/>
      <w:dstrike w:val="0"/>
      <w:color w:val="000000"/>
      <w:position w:val="0"/>
      <w:sz w:val="19"/>
      <w:szCs w:val="19"/>
      <w:u w:val="none"/>
      <w:vertAlign w:val="baseline"/>
    </w:rPr>
  </w:style>
  <w:style w:type="character" w:customStyle="1" w:styleId="ListLabel104">
    <w:name w:val="ListLabel 104"/>
    <w:rsid w:val="0056504B"/>
    <w:rPr>
      <w:rFonts w:eastAsia="Times New Roman" w:cs="Times New Roman"/>
      <w:sz w:val="24"/>
    </w:rPr>
  </w:style>
  <w:style w:type="character" w:customStyle="1" w:styleId="ListLabel105">
    <w:name w:val="ListLabel 105"/>
    <w:rsid w:val="0056504B"/>
    <w:rPr>
      <w:rFonts w:cs="Times New Roman"/>
      <w:sz w:val="24"/>
    </w:rPr>
  </w:style>
  <w:style w:type="character" w:customStyle="1" w:styleId="ListLabel106">
    <w:name w:val="ListLabel 106"/>
    <w:rsid w:val="0056504B"/>
    <w:rPr>
      <w:rFonts w:eastAsia="Times New Roman" w:cs="Times New Roman"/>
    </w:rPr>
  </w:style>
  <w:style w:type="character" w:customStyle="1" w:styleId="ListLabel107">
    <w:name w:val="ListLabel 107"/>
    <w:rsid w:val="0056504B"/>
    <w:rPr>
      <w:rFonts w:cs="Times New Roman"/>
    </w:rPr>
  </w:style>
  <w:style w:type="character" w:customStyle="1" w:styleId="ListLabel108">
    <w:name w:val="ListLabel 108"/>
    <w:rsid w:val="0056504B"/>
    <w:rPr>
      <w:rFonts w:cs="Times New Roman"/>
    </w:rPr>
  </w:style>
  <w:style w:type="character" w:customStyle="1" w:styleId="ListLabel109">
    <w:name w:val="ListLabel 109"/>
    <w:rsid w:val="0056504B"/>
    <w:rPr>
      <w:rFonts w:cs="Times New Roman"/>
    </w:rPr>
  </w:style>
  <w:style w:type="character" w:customStyle="1" w:styleId="ListLabel110">
    <w:name w:val="ListLabel 110"/>
    <w:rsid w:val="0056504B"/>
    <w:rPr>
      <w:rFonts w:cs="Times New Roman"/>
    </w:rPr>
  </w:style>
  <w:style w:type="character" w:customStyle="1" w:styleId="ListLabel111">
    <w:name w:val="ListLabel 111"/>
    <w:rsid w:val="0056504B"/>
    <w:rPr>
      <w:rFonts w:cs="Times New Roman"/>
    </w:rPr>
  </w:style>
  <w:style w:type="character" w:customStyle="1" w:styleId="ListLabel112">
    <w:name w:val="ListLabel 112"/>
    <w:rsid w:val="0056504B"/>
    <w:rPr>
      <w:rFonts w:cs="Times New Roman"/>
    </w:rPr>
  </w:style>
  <w:style w:type="character" w:customStyle="1" w:styleId="ListLabel113">
    <w:name w:val="ListLabel 113"/>
    <w:rsid w:val="0056504B"/>
    <w:rPr>
      <w:rFonts w:cs="Symbol"/>
      <w:sz w:val="24"/>
    </w:rPr>
  </w:style>
  <w:style w:type="character" w:customStyle="1" w:styleId="ListLabel114">
    <w:name w:val="ListLabel 114"/>
    <w:rsid w:val="0056504B"/>
    <w:rPr>
      <w:rFonts w:cs="Courier New"/>
    </w:rPr>
  </w:style>
  <w:style w:type="character" w:customStyle="1" w:styleId="ListLabel115">
    <w:name w:val="ListLabel 115"/>
    <w:rsid w:val="0056504B"/>
    <w:rPr>
      <w:rFonts w:cs="Wingdings"/>
    </w:rPr>
  </w:style>
  <w:style w:type="character" w:customStyle="1" w:styleId="ListLabel116">
    <w:name w:val="ListLabel 116"/>
    <w:rsid w:val="0056504B"/>
    <w:rPr>
      <w:rFonts w:cs="Symbol"/>
    </w:rPr>
  </w:style>
  <w:style w:type="character" w:customStyle="1" w:styleId="ListLabel117">
    <w:name w:val="ListLabel 117"/>
    <w:rsid w:val="0056504B"/>
    <w:rPr>
      <w:rFonts w:cs="Courier New"/>
    </w:rPr>
  </w:style>
  <w:style w:type="character" w:customStyle="1" w:styleId="ListLabel118">
    <w:name w:val="ListLabel 118"/>
    <w:rsid w:val="0056504B"/>
    <w:rPr>
      <w:rFonts w:cs="Wingdings"/>
    </w:rPr>
  </w:style>
  <w:style w:type="character" w:customStyle="1" w:styleId="ListLabel119">
    <w:name w:val="ListLabel 119"/>
    <w:rsid w:val="0056504B"/>
    <w:rPr>
      <w:rFonts w:cs="Symbol"/>
    </w:rPr>
  </w:style>
  <w:style w:type="character" w:customStyle="1" w:styleId="ListLabel120">
    <w:name w:val="ListLabel 120"/>
    <w:rsid w:val="0056504B"/>
    <w:rPr>
      <w:rFonts w:cs="Courier New"/>
    </w:rPr>
  </w:style>
  <w:style w:type="character" w:customStyle="1" w:styleId="ListLabel121">
    <w:name w:val="ListLabel 121"/>
    <w:rsid w:val="0056504B"/>
    <w:rPr>
      <w:rFonts w:cs="Wingdings"/>
    </w:rPr>
  </w:style>
  <w:style w:type="character" w:customStyle="1" w:styleId="ListLabel122">
    <w:name w:val="ListLabel 122"/>
    <w:rsid w:val="0056504B"/>
    <w:rPr>
      <w:rFonts w:eastAsia="Times New Roman" w:cs="Tahoma"/>
      <w:b/>
      <w:bCs/>
      <w:i w:val="0"/>
      <w:strike w:val="0"/>
      <w:dstrike w:val="0"/>
      <w:color w:val="FFFFFF"/>
      <w:position w:val="0"/>
      <w:sz w:val="19"/>
      <w:szCs w:val="19"/>
      <w:u w:val="none"/>
      <w:vertAlign w:val="baseline"/>
    </w:rPr>
  </w:style>
  <w:style w:type="character" w:customStyle="1" w:styleId="ListLabel123">
    <w:name w:val="ListLabel 123"/>
    <w:rsid w:val="0056504B"/>
    <w:rPr>
      <w:rFonts w:eastAsia="Times New Roman" w:cs="Times New Roman"/>
      <w:b w:val="0"/>
      <w:bCs/>
      <w:i w:val="0"/>
      <w:strike w:val="0"/>
      <w:dstrike w:val="0"/>
      <w:color w:val="000000"/>
      <w:position w:val="0"/>
      <w:sz w:val="24"/>
      <w:szCs w:val="24"/>
      <w:u w:val="none"/>
      <w:vertAlign w:val="baseline"/>
    </w:rPr>
  </w:style>
  <w:style w:type="character" w:customStyle="1" w:styleId="ListLabel124">
    <w:name w:val="ListLabel 124"/>
    <w:rsid w:val="0056504B"/>
    <w:rPr>
      <w:rFonts w:cs="Tahoma"/>
      <w:b w:val="0"/>
      <w:i w:val="0"/>
      <w:strike w:val="0"/>
      <w:dstrike w:val="0"/>
      <w:color w:val="000000"/>
      <w:position w:val="0"/>
      <w:sz w:val="19"/>
      <w:u w:val="none"/>
      <w:vertAlign w:val="baseline"/>
    </w:rPr>
  </w:style>
  <w:style w:type="character" w:customStyle="1" w:styleId="ListLabel125">
    <w:name w:val="ListLabel 125"/>
    <w:rsid w:val="0056504B"/>
    <w:rPr>
      <w:rFonts w:cs="Tahoma"/>
      <w:b w:val="0"/>
      <w:i w:val="0"/>
      <w:strike w:val="0"/>
      <w:dstrike w:val="0"/>
      <w:color w:val="000000"/>
      <w:position w:val="0"/>
      <w:sz w:val="19"/>
      <w:u w:val="none"/>
      <w:vertAlign w:val="baseline"/>
    </w:rPr>
  </w:style>
  <w:style w:type="character" w:customStyle="1" w:styleId="ListLabel126">
    <w:name w:val="ListLabel 126"/>
    <w:rsid w:val="0056504B"/>
    <w:rPr>
      <w:rFonts w:cs="Tahoma"/>
      <w:b w:val="0"/>
      <w:i w:val="0"/>
      <w:strike w:val="0"/>
      <w:dstrike w:val="0"/>
      <w:color w:val="000000"/>
      <w:position w:val="0"/>
      <w:sz w:val="19"/>
      <w:u w:val="none"/>
      <w:vertAlign w:val="baseline"/>
    </w:rPr>
  </w:style>
  <w:style w:type="character" w:customStyle="1" w:styleId="ListLabel127">
    <w:name w:val="ListLabel 127"/>
    <w:rsid w:val="0056504B"/>
    <w:rPr>
      <w:rFonts w:cs="Tahoma"/>
      <w:b w:val="0"/>
      <w:i w:val="0"/>
      <w:strike w:val="0"/>
      <w:dstrike w:val="0"/>
      <w:color w:val="000000"/>
      <w:position w:val="0"/>
      <w:sz w:val="19"/>
      <w:u w:val="none"/>
      <w:vertAlign w:val="baseline"/>
    </w:rPr>
  </w:style>
  <w:style w:type="character" w:customStyle="1" w:styleId="ListLabel128">
    <w:name w:val="ListLabel 128"/>
    <w:rsid w:val="0056504B"/>
    <w:rPr>
      <w:rFonts w:cs="Tahoma"/>
      <w:b w:val="0"/>
      <w:i w:val="0"/>
      <w:strike w:val="0"/>
      <w:dstrike w:val="0"/>
      <w:color w:val="000000"/>
      <w:position w:val="0"/>
      <w:sz w:val="19"/>
      <w:u w:val="none"/>
      <w:vertAlign w:val="baseline"/>
    </w:rPr>
  </w:style>
  <w:style w:type="character" w:customStyle="1" w:styleId="ListLabel129">
    <w:name w:val="ListLabel 129"/>
    <w:rsid w:val="0056504B"/>
    <w:rPr>
      <w:rFonts w:cs="Tahoma"/>
      <w:b w:val="0"/>
      <w:i w:val="0"/>
      <w:strike w:val="0"/>
      <w:dstrike w:val="0"/>
      <w:color w:val="000000"/>
      <w:position w:val="0"/>
      <w:sz w:val="19"/>
      <w:u w:val="none"/>
      <w:vertAlign w:val="baseline"/>
    </w:rPr>
  </w:style>
  <w:style w:type="character" w:customStyle="1" w:styleId="ListLabel130">
    <w:name w:val="ListLabel 130"/>
    <w:rsid w:val="0056504B"/>
    <w:rPr>
      <w:rFonts w:cs="Tahoma"/>
      <w:b w:val="0"/>
      <w:i w:val="0"/>
      <w:strike w:val="0"/>
      <w:dstrike w:val="0"/>
      <w:color w:val="000000"/>
      <w:position w:val="0"/>
      <w:sz w:val="19"/>
      <w:u w:val="none"/>
      <w:vertAlign w:val="baseline"/>
    </w:rPr>
  </w:style>
  <w:style w:type="character" w:customStyle="1" w:styleId="ListLabel131">
    <w:name w:val="ListLabel 131"/>
    <w:rsid w:val="0056504B"/>
    <w:rPr>
      <w:rFonts w:ascii="Arial" w:hAnsi="Arial" w:cs="Arial"/>
      <w:b/>
      <w:sz w:val="22"/>
    </w:rPr>
  </w:style>
  <w:style w:type="character" w:customStyle="1" w:styleId="ListLabel132">
    <w:name w:val="ListLabel 13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33">
    <w:name w:val="ListLabel 133"/>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34">
    <w:name w:val="ListLabel 134"/>
    <w:rsid w:val="0056504B"/>
    <w:rPr>
      <w:rFonts w:eastAsia="Times New Roman" w:cs="Tahoma"/>
      <w:b w:val="0"/>
      <w:i w:val="0"/>
      <w:strike w:val="0"/>
      <w:dstrike w:val="0"/>
      <w:color w:val="000000"/>
      <w:position w:val="0"/>
      <w:sz w:val="19"/>
      <w:szCs w:val="19"/>
      <w:u w:val="none"/>
      <w:vertAlign w:val="baseline"/>
    </w:rPr>
  </w:style>
  <w:style w:type="character" w:customStyle="1" w:styleId="ListLabel135">
    <w:name w:val="ListLabel 135"/>
    <w:rsid w:val="0056504B"/>
    <w:rPr>
      <w:rFonts w:eastAsia="Times New Roman" w:cs="Tahoma"/>
      <w:b w:val="0"/>
      <w:i w:val="0"/>
      <w:strike w:val="0"/>
      <w:dstrike w:val="0"/>
      <w:color w:val="000000"/>
      <w:position w:val="0"/>
      <w:sz w:val="19"/>
      <w:szCs w:val="19"/>
      <w:u w:val="none"/>
      <w:vertAlign w:val="baseline"/>
    </w:rPr>
  </w:style>
  <w:style w:type="character" w:customStyle="1" w:styleId="ListLabel136">
    <w:name w:val="ListLabel 136"/>
    <w:rsid w:val="0056504B"/>
    <w:rPr>
      <w:rFonts w:eastAsia="Times New Roman" w:cs="Tahoma"/>
      <w:b w:val="0"/>
      <w:i w:val="0"/>
      <w:strike w:val="0"/>
      <w:dstrike w:val="0"/>
      <w:color w:val="000000"/>
      <w:position w:val="0"/>
      <w:sz w:val="19"/>
      <w:szCs w:val="19"/>
      <w:u w:val="none"/>
      <w:vertAlign w:val="baseline"/>
    </w:rPr>
  </w:style>
  <w:style w:type="character" w:customStyle="1" w:styleId="ListLabel137">
    <w:name w:val="ListLabel 137"/>
    <w:rsid w:val="0056504B"/>
    <w:rPr>
      <w:rFonts w:eastAsia="Times New Roman" w:cs="Tahoma"/>
      <w:b w:val="0"/>
      <w:i w:val="0"/>
      <w:strike w:val="0"/>
      <w:dstrike w:val="0"/>
      <w:color w:val="000000"/>
      <w:position w:val="0"/>
      <w:sz w:val="19"/>
      <w:szCs w:val="19"/>
      <w:u w:val="none"/>
      <w:vertAlign w:val="baseline"/>
    </w:rPr>
  </w:style>
  <w:style w:type="character" w:customStyle="1" w:styleId="ListLabel138">
    <w:name w:val="ListLabel 138"/>
    <w:rsid w:val="0056504B"/>
    <w:rPr>
      <w:rFonts w:eastAsia="Times New Roman" w:cs="Tahoma"/>
      <w:b w:val="0"/>
      <w:i w:val="0"/>
      <w:strike w:val="0"/>
      <w:dstrike w:val="0"/>
      <w:color w:val="000000"/>
      <w:position w:val="0"/>
      <w:sz w:val="19"/>
      <w:szCs w:val="19"/>
      <w:u w:val="none"/>
      <w:vertAlign w:val="baseline"/>
    </w:rPr>
  </w:style>
  <w:style w:type="character" w:customStyle="1" w:styleId="ListLabel139">
    <w:name w:val="ListLabel 139"/>
    <w:rsid w:val="0056504B"/>
    <w:rPr>
      <w:rFonts w:eastAsia="Times New Roman" w:cs="Tahoma"/>
      <w:b w:val="0"/>
      <w:i w:val="0"/>
      <w:strike w:val="0"/>
      <w:dstrike w:val="0"/>
      <w:color w:val="000000"/>
      <w:position w:val="0"/>
      <w:sz w:val="19"/>
      <w:szCs w:val="19"/>
      <w:u w:val="none"/>
      <w:vertAlign w:val="baseline"/>
    </w:rPr>
  </w:style>
  <w:style w:type="character" w:customStyle="1" w:styleId="ListLabel140">
    <w:name w:val="ListLabel 140"/>
    <w:rsid w:val="0056504B"/>
    <w:rPr>
      <w:rFonts w:eastAsia="Times New Roman" w:cs="Tahoma"/>
      <w:b w:val="0"/>
      <w:i w:val="0"/>
      <w:strike w:val="0"/>
      <w:dstrike w:val="0"/>
      <w:color w:val="000000"/>
      <w:position w:val="0"/>
      <w:sz w:val="19"/>
      <w:szCs w:val="19"/>
      <w:u w:val="none"/>
      <w:vertAlign w:val="baseline"/>
    </w:rPr>
  </w:style>
  <w:style w:type="character" w:customStyle="1" w:styleId="ListLabel141">
    <w:name w:val="ListLabel 141"/>
    <w:rsid w:val="0056504B"/>
    <w:rPr>
      <w:rFonts w:eastAsia="Times New Roman" w:cs="Tahoma"/>
      <w:b w:val="0"/>
      <w:i w:val="0"/>
      <w:strike w:val="0"/>
      <w:dstrike w:val="0"/>
      <w:color w:val="000000"/>
      <w:position w:val="0"/>
      <w:sz w:val="19"/>
      <w:szCs w:val="19"/>
      <w:u w:val="none"/>
      <w:vertAlign w:val="baseline"/>
    </w:rPr>
  </w:style>
  <w:style w:type="character" w:customStyle="1" w:styleId="ListLabel142">
    <w:name w:val="ListLabel 142"/>
    <w:rsid w:val="0056504B"/>
    <w:rPr>
      <w:rFonts w:eastAsia="Times New Roman" w:cs="Tahoma"/>
      <w:b w:val="0"/>
      <w:i w:val="0"/>
      <w:strike w:val="0"/>
      <w:dstrike w:val="0"/>
      <w:color w:val="000000"/>
      <w:position w:val="0"/>
      <w:sz w:val="19"/>
      <w:szCs w:val="19"/>
      <w:u w:val="none"/>
      <w:vertAlign w:val="baseline"/>
    </w:rPr>
  </w:style>
  <w:style w:type="character" w:customStyle="1" w:styleId="ListLabel143">
    <w:name w:val="ListLabel 14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44">
    <w:name w:val="ListLabel 144"/>
    <w:rsid w:val="0056504B"/>
    <w:rPr>
      <w:rFonts w:eastAsia="Times New Roman"/>
      <w:b w:val="0"/>
      <w:i w:val="0"/>
      <w:strike w:val="0"/>
      <w:dstrike w:val="0"/>
      <w:color w:val="000000"/>
      <w:position w:val="0"/>
      <w:sz w:val="19"/>
      <w:u w:val="none"/>
      <w:vertAlign w:val="baseline"/>
    </w:rPr>
  </w:style>
  <w:style w:type="character" w:customStyle="1" w:styleId="ListLabel145">
    <w:name w:val="ListLabel 145"/>
    <w:rsid w:val="0056504B"/>
    <w:rPr>
      <w:rFonts w:eastAsia="Times New Roman"/>
      <w:b w:val="0"/>
      <w:i w:val="0"/>
      <w:strike w:val="0"/>
      <w:dstrike w:val="0"/>
      <w:color w:val="000000"/>
      <w:position w:val="0"/>
      <w:sz w:val="19"/>
      <w:u w:val="none"/>
      <w:vertAlign w:val="baseline"/>
    </w:rPr>
  </w:style>
  <w:style w:type="character" w:customStyle="1" w:styleId="ListLabel146">
    <w:name w:val="ListLabel 146"/>
    <w:rsid w:val="0056504B"/>
    <w:rPr>
      <w:rFonts w:eastAsia="Times New Roman"/>
      <w:b w:val="0"/>
      <w:i w:val="0"/>
      <w:strike w:val="0"/>
      <w:dstrike w:val="0"/>
      <w:color w:val="000000"/>
      <w:position w:val="0"/>
      <w:sz w:val="19"/>
      <w:u w:val="none"/>
      <w:vertAlign w:val="baseline"/>
    </w:rPr>
  </w:style>
  <w:style w:type="character" w:customStyle="1" w:styleId="ListLabel147">
    <w:name w:val="ListLabel 147"/>
    <w:rsid w:val="0056504B"/>
    <w:rPr>
      <w:rFonts w:eastAsia="Times New Roman"/>
      <w:b w:val="0"/>
      <w:i w:val="0"/>
      <w:strike w:val="0"/>
      <w:dstrike w:val="0"/>
      <w:color w:val="000000"/>
      <w:position w:val="0"/>
      <w:sz w:val="19"/>
      <w:u w:val="none"/>
      <w:vertAlign w:val="baseline"/>
    </w:rPr>
  </w:style>
  <w:style w:type="character" w:customStyle="1" w:styleId="ListLabel148">
    <w:name w:val="ListLabel 148"/>
    <w:rsid w:val="0056504B"/>
    <w:rPr>
      <w:rFonts w:eastAsia="Times New Roman"/>
      <w:b w:val="0"/>
      <w:i w:val="0"/>
      <w:strike w:val="0"/>
      <w:dstrike w:val="0"/>
      <w:color w:val="000000"/>
      <w:position w:val="0"/>
      <w:sz w:val="19"/>
      <w:u w:val="none"/>
      <w:vertAlign w:val="baseline"/>
    </w:rPr>
  </w:style>
  <w:style w:type="character" w:customStyle="1" w:styleId="ListLabel149">
    <w:name w:val="ListLabel 149"/>
    <w:rsid w:val="0056504B"/>
    <w:rPr>
      <w:rFonts w:eastAsia="Times New Roman"/>
      <w:b w:val="0"/>
      <w:i w:val="0"/>
      <w:strike w:val="0"/>
      <w:dstrike w:val="0"/>
      <w:color w:val="000000"/>
      <w:position w:val="0"/>
      <w:sz w:val="19"/>
      <w:u w:val="none"/>
      <w:vertAlign w:val="baseline"/>
    </w:rPr>
  </w:style>
  <w:style w:type="character" w:customStyle="1" w:styleId="ListLabel150">
    <w:name w:val="ListLabel 150"/>
    <w:rsid w:val="0056504B"/>
    <w:rPr>
      <w:rFonts w:eastAsia="Times New Roman"/>
      <w:b w:val="0"/>
      <w:i w:val="0"/>
      <w:strike w:val="0"/>
      <w:dstrike w:val="0"/>
      <w:color w:val="000000"/>
      <w:position w:val="0"/>
      <w:sz w:val="19"/>
      <w:u w:val="none"/>
      <w:vertAlign w:val="baseline"/>
    </w:rPr>
  </w:style>
  <w:style w:type="character" w:customStyle="1" w:styleId="ListLabel151">
    <w:name w:val="ListLabel 151"/>
    <w:rsid w:val="0056504B"/>
    <w:rPr>
      <w:rFonts w:ascii="Arial" w:eastAsia="Times New Roman" w:hAnsi="Arial" w:cs="Arial"/>
      <w:sz w:val="22"/>
    </w:rPr>
  </w:style>
  <w:style w:type="character" w:customStyle="1" w:styleId="ListLabel152">
    <w:name w:val="ListLabel 152"/>
    <w:rsid w:val="0056504B"/>
    <w:rPr>
      <w:rFonts w:cs="Times New Roman"/>
    </w:rPr>
  </w:style>
  <w:style w:type="character" w:customStyle="1" w:styleId="ListLabel153">
    <w:name w:val="ListLabel 153"/>
    <w:rsid w:val="0056504B"/>
    <w:rPr>
      <w:rFonts w:ascii="Arial" w:eastAsia="Times New Roman" w:hAnsi="Arial" w:cs="Arial"/>
      <w:sz w:val="22"/>
    </w:rPr>
  </w:style>
  <w:style w:type="character" w:customStyle="1" w:styleId="ListLabel154">
    <w:name w:val="ListLabel 154"/>
    <w:rsid w:val="0056504B"/>
    <w:rPr>
      <w:rFonts w:cs="Times New Roman"/>
    </w:rPr>
  </w:style>
  <w:style w:type="character" w:customStyle="1" w:styleId="ListLabel155">
    <w:name w:val="ListLabel 155"/>
    <w:rsid w:val="0056504B"/>
    <w:rPr>
      <w:rFonts w:cs="Times New Roman"/>
    </w:rPr>
  </w:style>
  <w:style w:type="character" w:customStyle="1" w:styleId="ListLabel156">
    <w:name w:val="ListLabel 156"/>
    <w:rsid w:val="0056504B"/>
    <w:rPr>
      <w:rFonts w:cs="Times New Roman"/>
    </w:rPr>
  </w:style>
  <w:style w:type="character" w:customStyle="1" w:styleId="ListLabel157">
    <w:name w:val="ListLabel 157"/>
    <w:rsid w:val="0056504B"/>
    <w:rPr>
      <w:rFonts w:cs="Times New Roman"/>
    </w:rPr>
  </w:style>
  <w:style w:type="character" w:customStyle="1" w:styleId="ListLabel158">
    <w:name w:val="ListLabel 158"/>
    <w:rsid w:val="0056504B"/>
    <w:rPr>
      <w:rFonts w:cs="Times New Roman"/>
    </w:rPr>
  </w:style>
  <w:style w:type="character" w:customStyle="1" w:styleId="ListLabel159">
    <w:name w:val="ListLabel 159"/>
    <w:rsid w:val="0056504B"/>
    <w:rPr>
      <w:rFonts w:cs="Times New Roman"/>
    </w:rPr>
  </w:style>
  <w:style w:type="character" w:customStyle="1" w:styleId="ListLabel160">
    <w:name w:val="ListLabel 160"/>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161">
    <w:name w:val="ListLabel 16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62">
    <w:name w:val="ListLabel 162"/>
    <w:rsid w:val="0056504B"/>
    <w:rPr>
      <w:rFonts w:eastAsia="Times New Roman"/>
      <w:b w:val="0"/>
      <w:i w:val="0"/>
      <w:strike w:val="0"/>
      <w:dstrike w:val="0"/>
      <w:color w:val="000000"/>
      <w:position w:val="0"/>
      <w:sz w:val="19"/>
      <w:u w:val="none"/>
      <w:vertAlign w:val="baseline"/>
    </w:rPr>
  </w:style>
  <w:style w:type="character" w:customStyle="1" w:styleId="ListLabel163">
    <w:name w:val="ListLabel 163"/>
    <w:rsid w:val="0056504B"/>
    <w:rPr>
      <w:rFonts w:eastAsia="Times New Roman"/>
      <w:b w:val="0"/>
      <w:i w:val="0"/>
      <w:strike w:val="0"/>
      <w:dstrike w:val="0"/>
      <w:color w:val="000000"/>
      <w:position w:val="0"/>
      <w:sz w:val="19"/>
      <w:u w:val="none"/>
      <w:vertAlign w:val="baseline"/>
    </w:rPr>
  </w:style>
  <w:style w:type="character" w:customStyle="1" w:styleId="ListLabel164">
    <w:name w:val="ListLabel 164"/>
    <w:rsid w:val="0056504B"/>
    <w:rPr>
      <w:rFonts w:eastAsia="Times New Roman"/>
      <w:b w:val="0"/>
      <w:i w:val="0"/>
      <w:strike w:val="0"/>
      <w:dstrike w:val="0"/>
      <w:color w:val="000000"/>
      <w:position w:val="0"/>
      <w:sz w:val="19"/>
      <w:u w:val="none"/>
      <w:vertAlign w:val="baseline"/>
    </w:rPr>
  </w:style>
  <w:style w:type="character" w:customStyle="1" w:styleId="ListLabel165">
    <w:name w:val="ListLabel 165"/>
    <w:rsid w:val="0056504B"/>
    <w:rPr>
      <w:rFonts w:eastAsia="Times New Roman"/>
      <w:b w:val="0"/>
      <w:i w:val="0"/>
      <w:strike w:val="0"/>
      <w:dstrike w:val="0"/>
      <w:color w:val="000000"/>
      <w:position w:val="0"/>
      <w:sz w:val="19"/>
      <w:u w:val="none"/>
      <w:vertAlign w:val="baseline"/>
    </w:rPr>
  </w:style>
  <w:style w:type="character" w:customStyle="1" w:styleId="ListLabel166">
    <w:name w:val="ListLabel 166"/>
    <w:rsid w:val="0056504B"/>
    <w:rPr>
      <w:rFonts w:eastAsia="Times New Roman"/>
      <w:b w:val="0"/>
      <w:i w:val="0"/>
      <w:strike w:val="0"/>
      <w:dstrike w:val="0"/>
      <w:color w:val="000000"/>
      <w:position w:val="0"/>
      <w:sz w:val="19"/>
      <w:u w:val="none"/>
      <w:vertAlign w:val="baseline"/>
    </w:rPr>
  </w:style>
  <w:style w:type="character" w:customStyle="1" w:styleId="ListLabel167">
    <w:name w:val="ListLabel 167"/>
    <w:rsid w:val="0056504B"/>
    <w:rPr>
      <w:rFonts w:eastAsia="Times New Roman"/>
      <w:b w:val="0"/>
      <w:i w:val="0"/>
      <w:strike w:val="0"/>
      <w:dstrike w:val="0"/>
      <w:color w:val="000000"/>
      <w:position w:val="0"/>
      <w:sz w:val="19"/>
      <w:u w:val="none"/>
      <w:vertAlign w:val="baseline"/>
    </w:rPr>
  </w:style>
  <w:style w:type="character" w:customStyle="1" w:styleId="ListLabel168">
    <w:name w:val="ListLabel 168"/>
    <w:rsid w:val="0056504B"/>
    <w:rPr>
      <w:rFonts w:eastAsia="Times New Roman"/>
      <w:b w:val="0"/>
      <w:i w:val="0"/>
      <w:strike w:val="0"/>
      <w:dstrike w:val="0"/>
      <w:color w:val="000000"/>
      <w:position w:val="0"/>
      <w:sz w:val="19"/>
      <w:u w:val="none"/>
      <w:vertAlign w:val="baseline"/>
    </w:rPr>
  </w:style>
  <w:style w:type="character" w:customStyle="1" w:styleId="ListLabel169">
    <w:name w:val="ListLabel 169"/>
    <w:rsid w:val="0056504B"/>
    <w:rPr>
      <w:rFonts w:ascii="Arial" w:hAnsi="Arial" w:cs="Arial"/>
      <w:sz w:val="22"/>
    </w:rPr>
  </w:style>
  <w:style w:type="character" w:customStyle="1" w:styleId="ListLabel170">
    <w:name w:val="ListLabel 170"/>
    <w:rsid w:val="0056504B"/>
    <w:rPr>
      <w:rFonts w:ascii="Arial" w:hAnsi="Arial" w:cs="Arial"/>
      <w:b w:val="0"/>
      <w:sz w:val="22"/>
      <w:szCs w:val="22"/>
    </w:rPr>
  </w:style>
  <w:style w:type="character" w:customStyle="1" w:styleId="ListLabel171">
    <w:name w:val="ListLabel 171"/>
    <w:rsid w:val="0056504B"/>
    <w:rPr>
      <w:rFonts w:ascii="Arial" w:hAnsi="Arial" w:cs="Arial"/>
      <w:b w:val="0"/>
      <w:color w:val="auto"/>
      <w:sz w:val="22"/>
      <w:szCs w:val="22"/>
    </w:rPr>
  </w:style>
  <w:style w:type="character" w:customStyle="1" w:styleId="ListLabel172">
    <w:name w:val="ListLabel 172"/>
    <w:rsid w:val="0056504B"/>
    <w:rPr>
      <w:rFonts w:ascii="Arial" w:eastAsia="SimSun" w:hAnsi="Arial" w:cs="Arial"/>
      <w:b w:val="0"/>
      <w:i w:val="0"/>
      <w:sz w:val="22"/>
      <w:szCs w:val="20"/>
    </w:rPr>
  </w:style>
  <w:style w:type="character" w:customStyle="1" w:styleId="ListLabel173">
    <w:name w:val="ListLabel 17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74">
    <w:name w:val="ListLabel 174"/>
    <w:rsid w:val="0056504B"/>
    <w:rPr>
      <w:rFonts w:eastAsia="Times New Roman" w:cs="Tahoma"/>
      <w:b w:val="0"/>
      <w:i w:val="0"/>
      <w:strike w:val="0"/>
      <w:dstrike w:val="0"/>
      <w:color w:val="000000"/>
      <w:position w:val="0"/>
      <w:sz w:val="19"/>
      <w:szCs w:val="19"/>
      <w:u w:val="none"/>
      <w:vertAlign w:val="baseline"/>
    </w:rPr>
  </w:style>
  <w:style w:type="character" w:customStyle="1" w:styleId="ListLabel175">
    <w:name w:val="ListLabel 175"/>
    <w:rsid w:val="0056504B"/>
    <w:rPr>
      <w:rFonts w:eastAsia="Times New Roman" w:cs="Tahoma"/>
      <w:b w:val="0"/>
      <w:i w:val="0"/>
      <w:strike w:val="0"/>
      <w:dstrike w:val="0"/>
      <w:color w:val="000000"/>
      <w:position w:val="0"/>
      <w:sz w:val="19"/>
      <w:szCs w:val="19"/>
      <w:u w:val="none"/>
      <w:vertAlign w:val="baseline"/>
    </w:rPr>
  </w:style>
  <w:style w:type="character" w:customStyle="1" w:styleId="ListLabel176">
    <w:name w:val="ListLabel 176"/>
    <w:rsid w:val="0056504B"/>
    <w:rPr>
      <w:rFonts w:eastAsia="Times New Roman" w:cs="Tahoma"/>
      <w:b w:val="0"/>
      <w:i w:val="0"/>
      <w:strike w:val="0"/>
      <w:dstrike w:val="0"/>
      <w:color w:val="000000"/>
      <w:position w:val="0"/>
      <w:sz w:val="19"/>
      <w:szCs w:val="19"/>
      <w:u w:val="none"/>
      <w:vertAlign w:val="baseline"/>
    </w:rPr>
  </w:style>
  <w:style w:type="character" w:customStyle="1" w:styleId="ListLabel177">
    <w:name w:val="ListLabel 177"/>
    <w:rsid w:val="0056504B"/>
    <w:rPr>
      <w:rFonts w:eastAsia="Times New Roman" w:cs="Tahoma"/>
      <w:b w:val="0"/>
      <w:i w:val="0"/>
      <w:strike w:val="0"/>
      <w:dstrike w:val="0"/>
      <w:color w:val="000000"/>
      <w:position w:val="0"/>
      <w:sz w:val="19"/>
      <w:szCs w:val="19"/>
      <w:u w:val="none"/>
      <w:vertAlign w:val="baseline"/>
    </w:rPr>
  </w:style>
  <w:style w:type="character" w:customStyle="1" w:styleId="ListLabel178">
    <w:name w:val="ListLabel 178"/>
    <w:rsid w:val="0056504B"/>
    <w:rPr>
      <w:rFonts w:eastAsia="Times New Roman" w:cs="Tahoma"/>
      <w:b w:val="0"/>
      <w:i w:val="0"/>
      <w:strike w:val="0"/>
      <w:dstrike w:val="0"/>
      <w:color w:val="000000"/>
      <w:position w:val="0"/>
      <w:sz w:val="19"/>
      <w:szCs w:val="19"/>
      <w:u w:val="none"/>
      <w:vertAlign w:val="baseline"/>
    </w:rPr>
  </w:style>
  <w:style w:type="character" w:customStyle="1" w:styleId="ListLabel179">
    <w:name w:val="ListLabel 179"/>
    <w:rsid w:val="0056504B"/>
    <w:rPr>
      <w:rFonts w:eastAsia="Times New Roman" w:cs="Tahoma"/>
      <w:b w:val="0"/>
      <w:i w:val="0"/>
      <w:strike w:val="0"/>
      <w:dstrike w:val="0"/>
      <w:color w:val="000000"/>
      <w:position w:val="0"/>
      <w:sz w:val="19"/>
      <w:szCs w:val="19"/>
      <w:u w:val="none"/>
      <w:vertAlign w:val="baseline"/>
    </w:rPr>
  </w:style>
  <w:style w:type="character" w:customStyle="1" w:styleId="ListLabel180">
    <w:name w:val="ListLabel 180"/>
    <w:rsid w:val="0056504B"/>
    <w:rPr>
      <w:rFonts w:eastAsia="Times New Roman" w:cs="Tahoma"/>
      <w:b w:val="0"/>
      <w:i w:val="0"/>
      <w:strike w:val="0"/>
      <w:dstrike w:val="0"/>
      <w:color w:val="000000"/>
      <w:position w:val="0"/>
      <w:sz w:val="19"/>
      <w:szCs w:val="19"/>
      <w:u w:val="none"/>
      <w:vertAlign w:val="baseline"/>
    </w:rPr>
  </w:style>
  <w:style w:type="character" w:customStyle="1" w:styleId="ListLabel181">
    <w:name w:val="ListLabel 181"/>
    <w:rsid w:val="0056504B"/>
    <w:rPr>
      <w:rFonts w:eastAsia="Times New Roman" w:cs="Tahoma"/>
      <w:b w:val="0"/>
      <w:i w:val="0"/>
      <w:strike w:val="0"/>
      <w:dstrike w:val="0"/>
      <w:color w:val="000000"/>
      <w:position w:val="0"/>
      <w:sz w:val="19"/>
      <w:szCs w:val="19"/>
      <w:u w:val="none"/>
      <w:vertAlign w:val="baseline"/>
    </w:rPr>
  </w:style>
  <w:style w:type="character" w:customStyle="1" w:styleId="ListLabel182">
    <w:name w:val="ListLabel 182"/>
    <w:rsid w:val="0056504B"/>
    <w:rPr>
      <w:rFonts w:ascii="Arial" w:hAnsi="Arial" w:cs="Arial"/>
      <w:b/>
      <w:sz w:val="22"/>
    </w:rPr>
  </w:style>
  <w:style w:type="character" w:customStyle="1" w:styleId="ListLabel183">
    <w:name w:val="ListLabel 18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84">
    <w:name w:val="ListLabel 184"/>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85">
    <w:name w:val="ListLabel 185"/>
    <w:rsid w:val="0056504B"/>
    <w:rPr>
      <w:rFonts w:eastAsia="Times New Roman" w:cs="Tahoma"/>
      <w:b w:val="0"/>
      <w:i w:val="0"/>
      <w:strike w:val="0"/>
      <w:dstrike w:val="0"/>
      <w:color w:val="000000"/>
      <w:position w:val="0"/>
      <w:sz w:val="19"/>
      <w:szCs w:val="19"/>
      <w:u w:val="none"/>
      <w:vertAlign w:val="baseline"/>
    </w:rPr>
  </w:style>
  <w:style w:type="character" w:customStyle="1" w:styleId="ListLabel186">
    <w:name w:val="ListLabel 186"/>
    <w:rsid w:val="0056504B"/>
    <w:rPr>
      <w:rFonts w:eastAsia="Times New Roman" w:cs="Tahoma"/>
      <w:b w:val="0"/>
      <w:i w:val="0"/>
      <w:strike w:val="0"/>
      <w:dstrike w:val="0"/>
      <w:color w:val="000000"/>
      <w:position w:val="0"/>
      <w:sz w:val="19"/>
      <w:szCs w:val="19"/>
      <w:u w:val="none"/>
      <w:vertAlign w:val="baseline"/>
    </w:rPr>
  </w:style>
  <w:style w:type="character" w:customStyle="1" w:styleId="ListLabel187">
    <w:name w:val="ListLabel 187"/>
    <w:rsid w:val="0056504B"/>
    <w:rPr>
      <w:rFonts w:eastAsia="Times New Roman" w:cs="Tahoma"/>
      <w:b w:val="0"/>
      <w:i w:val="0"/>
      <w:strike w:val="0"/>
      <w:dstrike w:val="0"/>
      <w:color w:val="000000"/>
      <w:position w:val="0"/>
      <w:sz w:val="19"/>
      <w:szCs w:val="19"/>
      <w:u w:val="none"/>
      <w:vertAlign w:val="baseline"/>
    </w:rPr>
  </w:style>
  <w:style w:type="character" w:customStyle="1" w:styleId="ListLabel188">
    <w:name w:val="ListLabel 188"/>
    <w:rsid w:val="0056504B"/>
    <w:rPr>
      <w:rFonts w:eastAsia="Times New Roman" w:cs="Tahoma"/>
      <w:b w:val="0"/>
      <w:i w:val="0"/>
      <w:strike w:val="0"/>
      <w:dstrike w:val="0"/>
      <w:color w:val="000000"/>
      <w:position w:val="0"/>
      <w:sz w:val="19"/>
      <w:szCs w:val="19"/>
      <w:u w:val="none"/>
      <w:vertAlign w:val="baseline"/>
    </w:rPr>
  </w:style>
  <w:style w:type="character" w:customStyle="1" w:styleId="ListLabel189">
    <w:name w:val="ListLabel 189"/>
    <w:rsid w:val="0056504B"/>
    <w:rPr>
      <w:rFonts w:eastAsia="Times New Roman" w:cs="Tahoma"/>
      <w:b w:val="0"/>
      <w:i w:val="0"/>
      <w:strike w:val="0"/>
      <w:dstrike w:val="0"/>
      <w:color w:val="000000"/>
      <w:position w:val="0"/>
      <w:sz w:val="19"/>
      <w:szCs w:val="19"/>
      <w:u w:val="none"/>
      <w:vertAlign w:val="baseline"/>
    </w:rPr>
  </w:style>
  <w:style w:type="character" w:customStyle="1" w:styleId="ListLabel190">
    <w:name w:val="ListLabel 190"/>
    <w:rsid w:val="0056504B"/>
    <w:rPr>
      <w:rFonts w:eastAsia="Times New Roman" w:cs="Tahoma"/>
      <w:b w:val="0"/>
      <w:i w:val="0"/>
      <w:strike w:val="0"/>
      <w:dstrike w:val="0"/>
      <w:color w:val="000000"/>
      <w:position w:val="0"/>
      <w:sz w:val="19"/>
      <w:szCs w:val="19"/>
      <w:u w:val="none"/>
      <w:vertAlign w:val="baseline"/>
    </w:rPr>
  </w:style>
  <w:style w:type="character" w:customStyle="1" w:styleId="ListLabel191">
    <w:name w:val="ListLabel 191"/>
    <w:rsid w:val="0056504B"/>
    <w:rPr>
      <w:rFonts w:eastAsia="Times New Roman" w:cs="Tahoma"/>
      <w:b w:val="0"/>
      <w:i w:val="0"/>
      <w:strike w:val="0"/>
      <w:dstrike w:val="0"/>
      <w:color w:val="000000"/>
      <w:position w:val="0"/>
      <w:sz w:val="19"/>
      <w:szCs w:val="19"/>
      <w:u w:val="none"/>
      <w:vertAlign w:val="baseline"/>
    </w:rPr>
  </w:style>
  <w:style w:type="character" w:customStyle="1" w:styleId="ListLabel192">
    <w:name w:val="ListLabel 192"/>
    <w:rsid w:val="0056504B"/>
    <w:rPr>
      <w:rFonts w:eastAsia="Times New Roman" w:cs="Tahoma"/>
      <w:b w:val="0"/>
      <w:i w:val="0"/>
      <w:strike w:val="0"/>
      <w:dstrike w:val="0"/>
      <w:color w:val="000000"/>
      <w:position w:val="0"/>
      <w:sz w:val="19"/>
      <w:szCs w:val="19"/>
      <w:u w:val="none"/>
      <w:vertAlign w:val="baseline"/>
    </w:rPr>
  </w:style>
  <w:style w:type="character" w:customStyle="1" w:styleId="ListLabel193">
    <w:name w:val="ListLabel 193"/>
    <w:rsid w:val="0056504B"/>
    <w:rPr>
      <w:rFonts w:eastAsia="Times New Roman" w:cs="Tahoma"/>
      <w:b w:val="0"/>
      <w:i w:val="0"/>
      <w:strike w:val="0"/>
      <w:dstrike w:val="0"/>
      <w:color w:val="000000"/>
      <w:position w:val="0"/>
      <w:sz w:val="19"/>
      <w:szCs w:val="19"/>
      <w:u w:val="none"/>
      <w:vertAlign w:val="baseline"/>
    </w:rPr>
  </w:style>
  <w:style w:type="character" w:customStyle="1" w:styleId="ListLabel194">
    <w:name w:val="ListLabel 19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95">
    <w:name w:val="ListLabel 195"/>
    <w:rsid w:val="0056504B"/>
    <w:rPr>
      <w:rFonts w:cs="Arial"/>
      <w:b w:val="0"/>
      <w:i w:val="0"/>
      <w:strike w:val="0"/>
      <w:dstrike w:val="0"/>
      <w:color w:val="000000"/>
      <w:position w:val="0"/>
      <w:sz w:val="19"/>
      <w:u w:val="none"/>
      <w:vertAlign w:val="baseline"/>
    </w:rPr>
  </w:style>
  <w:style w:type="character" w:customStyle="1" w:styleId="ListLabel196">
    <w:name w:val="ListLabel 196"/>
    <w:rsid w:val="0056504B"/>
    <w:rPr>
      <w:rFonts w:cs="Arial"/>
      <w:b w:val="0"/>
      <w:i w:val="0"/>
      <w:strike w:val="0"/>
      <w:dstrike w:val="0"/>
      <w:color w:val="000000"/>
      <w:position w:val="0"/>
      <w:sz w:val="19"/>
      <w:u w:val="none"/>
      <w:vertAlign w:val="baseline"/>
    </w:rPr>
  </w:style>
  <w:style w:type="character" w:customStyle="1" w:styleId="ListLabel197">
    <w:name w:val="ListLabel 197"/>
    <w:rsid w:val="0056504B"/>
    <w:rPr>
      <w:rFonts w:cs="Segoe UI Symbol"/>
      <w:b w:val="0"/>
      <w:i w:val="0"/>
      <w:strike w:val="0"/>
      <w:dstrike w:val="0"/>
      <w:color w:val="000000"/>
      <w:position w:val="0"/>
      <w:sz w:val="19"/>
      <w:u w:val="none"/>
      <w:vertAlign w:val="baseline"/>
    </w:rPr>
  </w:style>
  <w:style w:type="character" w:customStyle="1" w:styleId="ListLabel198">
    <w:name w:val="ListLabel 198"/>
    <w:rsid w:val="0056504B"/>
    <w:rPr>
      <w:rFonts w:cs="Segoe UI Symbol"/>
      <w:b w:val="0"/>
      <w:i w:val="0"/>
      <w:strike w:val="0"/>
      <w:dstrike w:val="0"/>
      <w:color w:val="000000"/>
      <w:position w:val="0"/>
      <w:sz w:val="19"/>
      <w:u w:val="none"/>
      <w:vertAlign w:val="baseline"/>
    </w:rPr>
  </w:style>
  <w:style w:type="character" w:customStyle="1" w:styleId="ListLabel199">
    <w:name w:val="ListLabel 199"/>
    <w:rsid w:val="0056504B"/>
    <w:rPr>
      <w:rFonts w:cs="Arial"/>
      <w:b w:val="0"/>
      <w:i w:val="0"/>
      <w:strike w:val="0"/>
      <w:dstrike w:val="0"/>
      <w:color w:val="000000"/>
      <w:position w:val="0"/>
      <w:sz w:val="19"/>
      <w:u w:val="none"/>
      <w:vertAlign w:val="baseline"/>
    </w:rPr>
  </w:style>
  <w:style w:type="character" w:customStyle="1" w:styleId="ListLabel200">
    <w:name w:val="ListLabel 200"/>
    <w:rsid w:val="0056504B"/>
    <w:rPr>
      <w:rFonts w:cs="Segoe UI Symbol"/>
      <w:b w:val="0"/>
      <w:i w:val="0"/>
      <w:strike w:val="0"/>
      <w:dstrike w:val="0"/>
      <w:color w:val="000000"/>
      <w:position w:val="0"/>
      <w:sz w:val="19"/>
      <w:u w:val="none"/>
      <w:vertAlign w:val="baseline"/>
    </w:rPr>
  </w:style>
  <w:style w:type="character" w:customStyle="1" w:styleId="ListLabel201">
    <w:name w:val="ListLabel 201"/>
    <w:rsid w:val="0056504B"/>
    <w:rPr>
      <w:rFonts w:cs="Segoe UI Symbol"/>
      <w:b w:val="0"/>
      <w:i w:val="0"/>
      <w:strike w:val="0"/>
      <w:dstrike w:val="0"/>
      <w:color w:val="000000"/>
      <w:position w:val="0"/>
      <w:sz w:val="19"/>
      <w:u w:val="none"/>
      <w:vertAlign w:val="baseline"/>
    </w:rPr>
  </w:style>
  <w:style w:type="character" w:customStyle="1" w:styleId="ListLabel202">
    <w:name w:val="ListLabel 202"/>
    <w:rsid w:val="0056504B"/>
    <w:rPr>
      <w:rFonts w:ascii="Arial" w:eastAsia="Times New Roman" w:hAnsi="Arial" w:cs="Arial"/>
      <w:sz w:val="22"/>
    </w:rPr>
  </w:style>
  <w:style w:type="character" w:customStyle="1" w:styleId="ListLabel203">
    <w:name w:val="ListLabel 203"/>
    <w:rsid w:val="0056504B"/>
    <w:rPr>
      <w:rFonts w:cs="Times New Roman"/>
    </w:rPr>
  </w:style>
  <w:style w:type="character" w:customStyle="1" w:styleId="ListLabel204">
    <w:name w:val="ListLabel 204"/>
    <w:rsid w:val="0056504B"/>
    <w:rPr>
      <w:rFonts w:ascii="Arial" w:eastAsia="Times New Roman" w:hAnsi="Arial" w:cs="Arial"/>
      <w:sz w:val="22"/>
    </w:rPr>
  </w:style>
  <w:style w:type="character" w:customStyle="1" w:styleId="ListLabel205">
    <w:name w:val="ListLabel 205"/>
    <w:rsid w:val="0056504B"/>
    <w:rPr>
      <w:rFonts w:cs="Times New Roman"/>
    </w:rPr>
  </w:style>
  <w:style w:type="character" w:customStyle="1" w:styleId="ListLabel206">
    <w:name w:val="ListLabel 206"/>
    <w:rsid w:val="0056504B"/>
    <w:rPr>
      <w:rFonts w:cs="Times New Roman"/>
    </w:rPr>
  </w:style>
  <w:style w:type="character" w:customStyle="1" w:styleId="ListLabel207">
    <w:name w:val="ListLabel 207"/>
    <w:rsid w:val="0056504B"/>
    <w:rPr>
      <w:rFonts w:cs="Times New Roman"/>
    </w:rPr>
  </w:style>
  <w:style w:type="character" w:customStyle="1" w:styleId="ListLabel208">
    <w:name w:val="ListLabel 208"/>
    <w:rsid w:val="0056504B"/>
    <w:rPr>
      <w:rFonts w:cs="Times New Roman"/>
    </w:rPr>
  </w:style>
  <w:style w:type="character" w:customStyle="1" w:styleId="ListLabel209">
    <w:name w:val="ListLabel 209"/>
    <w:rsid w:val="0056504B"/>
    <w:rPr>
      <w:rFonts w:cs="Times New Roman"/>
    </w:rPr>
  </w:style>
  <w:style w:type="character" w:customStyle="1" w:styleId="ListLabel210">
    <w:name w:val="ListLabel 210"/>
    <w:rsid w:val="0056504B"/>
    <w:rPr>
      <w:rFonts w:cs="Times New Roman"/>
    </w:rPr>
  </w:style>
  <w:style w:type="character" w:customStyle="1" w:styleId="ListLabel211">
    <w:name w:val="ListLabel 211"/>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12">
    <w:name w:val="ListLabel 21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13">
    <w:name w:val="ListLabel 213"/>
    <w:rsid w:val="0056504B"/>
    <w:rPr>
      <w:rFonts w:cs="Tahoma"/>
      <w:b w:val="0"/>
      <w:i w:val="0"/>
      <w:strike w:val="0"/>
      <w:dstrike w:val="0"/>
      <w:color w:val="000000"/>
      <w:position w:val="0"/>
      <w:sz w:val="19"/>
      <w:u w:val="none"/>
      <w:vertAlign w:val="baseline"/>
    </w:rPr>
  </w:style>
  <w:style w:type="character" w:customStyle="1" w:styleId="ListLabel214">
    <w:name w:val="ListLabel 214"/>
    <w:rsid w:val="0056504B"/>
    <w:rPr>
      <w:rFonts w:cs="Tahoma"/>
      <w:b w:val="0"/>
      <w:i w:val="0"/>
      <w:strike w:val="0"/>
      <w:dstrike w:val="0"/>
      <w:color w:val="000000"/>
      <w:position w:val="0"/>
      <w:sz w:val="19"/>
      <w:u w:val="none"/>
      <w:vertAlign w:val="baseline"/>
    </w:rPr>
  </w:style>
  <w:style w:type="character" w:customStyle="1" w:styleId="ListLabel215">
    <w:name w:val="ListLabel 215"/>
    <w:rsid w:val="0056504B"/>
    <w:rPr>
      <w:rFonts w:cs="Tahoma"/>
      <w:b w:val="0"/>
      <w:i w:val="0"/>
      <w:strike w:val="0"/>
      <w:dstrike w:val="0"/>
      <w:color w:val="000000"/>
      <w:position w:val="0"/>
      <w:sz w:val="19"/>
      <w:u w:val="none"/>
      <w:vertAlign w:val="baseline"/>
    </w:rPr>
  </w:style>
  <w:style w:type="character" w:customStyle="1" w:styleId="ListLabel216">
    <w:name w:val="ListLabel 216"/>
    <w:rsid w:val="0056504B"/>
    <w:rPr>
      <w:rFonts w:cs="Tahoma"/>
      <w:b w:val="0"/>
      <w:i w:val="0"/>
      <w:strike w:val="0"/>
      <w:dstrike w:val="0"/>
      <w:color w:val="000000"/>
      <w:position w:val="0"/>
      <w:sz w:val="19"/>
      <w:u w:val="none"/>
      <w:vertAlign w:val="baseline"/>
    </w:rPr>
  </w:style>
  <w:style w:type="character" w:customStyle="1" w:styleId="ListLabel217">
    <w:name w:val="ListLabel 217"/>
    <w:rsid w:val="0056504B"/>
    <w:rPr>
      <w:rFonts w:cs="Tahoma"/>
      <w:b w:val="0"/>
      <w:i w:val="0"/>
      <w:strike w:val="0"/>
      <w:dstrike w:val="0"/>
      <w:color w:val="000000"/>
      <w:position w:val="0"/>
      <w:sz w:val="19"/>
      <w:u w:val="none"/>
      <w:vertAlign w:val="baseline"/>
    </w:rPr>
  </w:style>
  <w:style w:type="character" w:customStyle="1" w:styleId="ListLabel218">
    <w:name w:val="ListLabel 218"/>
    <w:rsid w:val="0056504B"/>
    <w:rPr>
      <w:rFonts w:cs="Tahoma"/>
      <w:b w:val="0"/>
      <w:i w:val="0"/>
      <w:strike w:val="0"/>
      <w:dstrike w:val="0"/>
      <w:color w:val="000000"/>
      <w:position w:val="0"/>
      <w:sz w:val="19"/>
      <w:u w:val="none"/>
      <w:vertAlign w:val="baseline"/>
    </w:rPr>
  </w:style>
  <w:style w:type="character" w:customStyle="1" w:styleId="ListLabel219">
    <w:name w:val="ListLabel 219"/>
    <w:rsid w:val="0056504B"/>
    <w:rPr>
      <w:rFonts w:cs="Tahoma"/>
      <w:b w:val="0"/>
      <w:i w:val="0"/>
      <w:strike w:val="0"/>
      <w:dstrike w:val="0"/>
      <w:color w:val="000000"/>
      <w:position w:val="0"/>
      <w:sz w:val="19"/>
      <w:u w:val="none"/>
      <w:vertAlign w:val="baseline"/>
    </w:rPr>
  </w:style>
  <w:style w:type="character" w:customStyle="1" w:styleId="ListLabel220">
    <w:name w:val="ListLabel 220"/>
    <w:rsid w:val="0056504B"/>
    <w:rPr>
      <w:rFonts w:ascii="Arial" w:hAnsi="Arial" w:cs="Arial"/>
      <w:sz w:val="22"/>
    </w:rPr>
  </w:style>
  <w:style w:type="character" w:customStyle="1" w:styleId="ListLabel221">
    <w:name w:val="ListLabel 221"/>
    <w:rsid w:val="0056504B"/>
    <w:rPr>
      <w:rFonts w:ascii="Arial" w:hAnsi="Arial" w:cs="Arial"/>
      <w:b w:val="0"/>
      <w:sz w:val="22"/>
      <w:szCs w:val="22"/>
    </w:rPr>
  </w:style>
  <w:style w:type="character" w:customStyle="1" w:styleId="ListLabel222">
    <w:name w:val="ListLabel 222"/>
    <w:rsid w:val="0056504B"/>
    <w:rPr>
      <w:rFonts w:ascii="Arial" w:hAnsi="Arial" w:cs="Arial"/>
      <w:b w:val="0"/>
      <w:color w:val="auto"/>
      <w:sz w:val="22"/>
      <w:szCs w:val="22"/>
    </w:rPr>
  </w:style>
  <w:style w:type="character" w:customStyle="1" w:styleId="ListLabel223">
    <w:name w:val="ListLabel 223"/>
    <w:rsid w:val="0056504B"/>
    <w:rPr>
      <w:rFonts w:ascii="Arial" w:eastAsia="SimSun" w:hAnsi="Arial" w:cs="Arial"/>
      <w:b w:val="0"/>
      <w:i w:val="0"/>
      <w:sz w:val="22"/>
      <w:szCs w:val="20"/>
    </w:rPr>
  </w:style>
  <w:style w:type="character" w:customStyle="1" w:styleId="ListLabel224">
    <w:name w:val="ListLabel 22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25">
    <w:name w:val="ListLabel 225"/>
    <w:rsid w:val="0056504B"/>
    <w:rPr>
      <w:rFonts w:eastAsia="Times New Roman" w:cs="Tahoma"/>
      <w:b w:val="0"/>
      <w:i w:val="0"/>
      <w:strike w:val="0"/>
      <w:dstrike w:val="0"/>
      <w:color w:val="000000"/>
      <w:position w:val="0"/>
      <w:sz w:val="19"/>
      <w:szCs w:val="19"/>
      <w:u w:val="none"/>
      <w:vertAlign w:val="baseline"/>
    </w:rPr>
  </w:style>
  <w:style w:type="character" w:customStyle="1" w:styleId="ListLabel226">
    <w:name w:val="ListLabel 226"/>
    <w:rsid w:val="0056504B"/>
    <w:rPr>
      <w:rFonts w:eastAsia="Times New Roman" w:cs="Tahoma"/>
      <w:b w:val="0"/>
      <w:i w:val="0"/>
      <w:strike w:val="0"/>
      <w:dstrike w:val="0"/>
      <w:color w:val="000000"/>
      <w:position w:val="0"/>
      <w:sz w:val="19"/>
      <w:szCs w:val="19"/>
      <w:u w:val="none"/>
      <w:vertAlign w:val="baseline"/>
    </w:rPr>
  </w:style>
  <w:style w:type="character" w:customStyle="1" w:styleId="ListLabel227">
    <w:name w:val="ListLabel 227"/>
    <w:rsid w:val="0056504B"/>
    <w:rPr>
      <w:rFonts w:eastAsia="Times New Roman" w:cs="Tahoma"/>
      <w:b w:val="0"/>
      <w:i w:val="0"/>
      <w:strike w:val="0"/>
      <w:dstrike w:val="0"/>
      <w:color w:val="000000"/>
      <w:position w:val="0"/>
      <w:sz w:val="19"/>
      <w:szCs w:val="19"/>
      <w:u w:val="none"/>
      <w:vertAlign w:val="baseline"/>
    </w:rPr>
  </w:style>
  <w:style w:type="character" w:customStyle="1" w:styleId="ListLabel228">
    <w:name w:val="ListLabel 228"/>
    <w:rsid w:val="0056504B"/>
    <w:rPr>
      <w:rFonts w:eastAsia="Times New Roman" w:cs="Tahoma"/>
      <w:b w:val="0"/>
      <w:i w:val="0"/>
      <w:strike w:val="0"/>
      <w:dstrike w:val="0"/>
      <w:color w:val="000000"/>
      <w:position w:val="0"/>
      <w:sz w:val="19"/>
      <w:szCs w:val="19"/>
      <w:u w:val="none"/>
      <w:vertAlign w:val="baseline"/>
    </w:rPr>
  </w:style>
  <w:style w:type="character" w:customStyle="1" w:styleId="ListLabel229">
    <w:name w:val="ListLabel 229"/>
    <w:rsid w:val="0056504B"/>
    <w:rPr>
      <w:rFonts w:eastAsia="Times New Roman" w:cs="Tahoma"/>
      <w:b w:val="0"/>
      <w:i w:val="0"/>
      <w:strike w:val="0"/>
      <w:dstrike w:val="0"/>
      <w:color w:val="000000"/>
      <w:position w:val="0"/>
      <w:sz w:val="19"/>
      <w:szCs w:val="19"/>
      <w:u w:val="none"/>
      <w:vertAlign w:val="baseline"/>
    </w:rPr>
  </w:style>
  <w:style w:type="character" w:customStyle="1" w:styleId="ListLabel230">
    <w:name w:val="ListLabel 230"/>
    <w:rsid w:val="0056504B"/>
    <w:rPr>
      <w:rFonts w:eastAsia="Times New Roman" w:cs="Tahoma"/>
      <w:b w:val="0"/>
      <w:i w:val="0"/>
      <w:strike w:val="0"/>
      <w:dstrike w:val="0"/>
      <w:color w:val="000000"/>
      <w:position w:val="0"/>
      <w:sz w:val="19"/>
      <w:szCs w:val="19"/>
      <w:u w:val="none"/>
      <w:vertAlign w:val="baseline"/>
    </w:rPr>
  </w:style>
  <w:style w:type="character" w:customStyle="1" w:styleId="ListLabel231">
    <w:name w:val="ListLabel 231"/>
    <w:rsid w:val="0056504B"/>
    <w:rPr>
      <w:rFonts w:eastAsia="Times New Roman" w:cs="Tahoma"/>
      <w:b w:val="0"/>
      <w:i w:val="0"/>
      <w:strike w:val="0"/>
      <w:dstrike w:val="0"/>
      <w:color w:val="000000"/>
      <w:position w:val="0"/>
      <w:sz w:val="19"/>
      <w:szCs w:val="19"/>
      <w:u w:val="none"/>
      <w:vertAlign w:val="baseline"/>
    </w:rPr>
  </w:style>
  <w:style w:type="character" w:customStyle="1" w:styleId="ListLabel232">
    <w:name w:val="ListLabel 232"/>
    <w:rsid w:val="0056504B"/>
    <w:rPr>
      <w:rFonts w:eastAsia="Times New Roman" w:cs="Tahoma"/>
      <w:b w:val="0"/>
      <w:i w:val="0"/>
      <w:strike w:val="0"/>
      <w:dstrike w:val="0"/>
      <w:color w:val="000000"/>
      <w:position w:val="0"/>
      <w:sz w:val="19"/>
      <w:szCs w:val="19"/>
      <w:u w:val="none"/>
      <w:vertAlign w:val="baseline"/>
    </w:rPr>
  </w:style>
  <w:style w:type="character" w:customStyle="1" w:styleId="ListLabel233">
    <w:name w:val="ListLabel 233"/>
    <w:rsid w:val="0056504B"/>
    <w:rPr>
      <w:rFonts w:ascii="Arial" w:hAnsi="Arial" w:cs="Arial"/>
      <w:b/>
      <w:sz w:val="22"/>
    </w:rPr>
  </w:style>
  <w:style w:type="character" w:customStyle="1" w:styleId="ListLabel234">
    <w:name w:val="ListLabel 23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35">
    <w:name w:val="ListLabel 235"/>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36">
    <w:name w:val="ListLabel 236"/>
    <w:rsid w:val="0056504B"/>
    <w:rPr>
      <w:rFonts w:eastAsia="Times New Roman" w:cs="Tahoma"/>
      <w:b w:val="0"/>
      <w:i w:val="0"/>
      <w:strike w:val="0"/>
      <w:dstrike w:val="0"/>
      <w:color w:val="000000"/>
      <w:position w:val="0"/>
      <w:sz w:val="19"/>
      <w:szCs w:val="19"/>
      <w:u w:val="none"/>
      <w:vertAlign w:val="baseline"/>
    </w:rPr>
  </w:style>
  <w:style w:type="character" w:customStyle="1" w:styleId="ListLabel237">
    <w:name w:val="ListLabel 237"/>
    <w:rsid w:val="0056504B"/>
    <w:rPr>
      <w:rFonts w:eastAsia="Times New Roman" w:cs="Tahoma"/>
      <w:b w:val="0"/>
      <w:i w:val="0"/>
      <w:strike w:val="0"/>
      <w:dstrike w:val="0"/>
      <w:color w:val="000000"/>
      <w:position w:val="0"/>
      <w:sz w:val="19"/>
      <w:szCs w:val="19"/>
      <w:u w:val="none"/>
      <w:vertAlign w:val="baseline"/>
    </w:rPr>
  </w:style>
  <w:style w:type="character" w:customStyle="1" w:styleId="ListLabel238">
    <w:name w:val="ListLabel 238"/>
    <w:rsid w:val="0056504B"/>
    <w:rPr>
      <w:rFonts w:eastAsia="Times New Roman" w:cs="Tahoma"/>
      <w:b w:val="0"/>
      <w:i w:val="0"/>
      <w:strike w:val="0"/>
      <w:dstrike w:val="0"/>
      <w:color w:val="000000"/>
      <w:position w:val="0"/>
      <w:sz w:val="19"/>
      <w:szCs w:val="19"/>
      <w:u w:val="none"/>
      <w:vertAlign w:val="baseline"/>
    </w:rPr>
  </w:style>
  <w:style w:type="character" w:customStyle="1" w:styleId="ListLabel239">
    <w:name w:val="ListLabel 239"/>
    <w:rsid w:val="0056504B"/>
    <w:rPr>
      <w:rFonts w:eastAsia="Times New Roman" w:cs="Tahoma"/>
      <w:b w:val="0"/>
      <w:i w:val="0"/>
      <w:strike w:val="0"/>
      <w:dstrike w:val="0"/>
      <w:color w:val="000000"/>
      <w:position w:val="0"/>
      <w:sz w:val="19"/>
      <w:szCs w:val="19"/>
      <w:u w:val="none"/>
      <w:vertAlign w:val="baseline"/>
    </w:rPr>
  </w:style>
  <w:style w:type="character" w:customStyle="1" w:styleId="ListLabel240">
    <w:name w:val="ListLabel 240"/>
    <w:rsid w:val="0056504B"/>
    <w:rPr>
      <w:rFonts w:eastAsia="Times New Roman" w:cs="Tahoma"/>
      <w:b w:val="0"/>
      <w:i w:val="0"/>
      <w:strike w:val="0"/>
      <w:dstrike w:val="0"/>
      <w:color w:val="000000"/>
      <w:position w:val="0"/>
      <w:sz w:val="19"/>
      <w:szCs w:val="19"/>
      <w:u w:val="none"/>
      <w:vertAlign w:val="baseline"/>
    </w:rPr>
  </w:style>
  <w:style w:type="character" w:customStyle="1" w:styleId="ListLabel241">
    <w:name w:val="ListLabel 241"/>
    <w:rsid w:val="0056504B"/>
    <w:rPr>
      <w:rFonts w:eastAsia="Times New Roman" w:cs="Tahoma"/>
      <w:b w:val="0"/>
      <w:i w:val="0"/>
      <w:strike w:val="0"/>
      <w:dstrike w:val="0"/>
      <w:color w:val="000000"/>
      <w:position w:val="0"/>
      <w:sz w:val="19"/>
      <w:szCs w:val="19"/>
      <w:u w:val="none"/>
      <w:vertAlign w:val="baseline"/>
    </w:rPr>
  </w:style>
  <w:style w:type="character" w:customStyle="1" w:styleId="ListLabel242">
    <w:name w:val="ListLabel 242"/>
    <w:rsid w:val="0056504B"/>
    <w:rPr>
      <w:rFonts w:eastAsia="Times New Roman" w:cs="Tahoma"/>
      <w:b w:val="0"/>
      <w:i w:val="0"/>
      <w:strike w:val="0"/>
      <w:dstrike w:val="0"/>
      <w:color w:val="000000"/>
      <w:position w:val="0"/>
      <w:sz w:val="19"/>
      <w:szCs w:val="19"/>
      <w:u w:val="none"/>
      <w:vertAlign w:val="baseline"/>
    </w:rPr>
  </w:style>
  <w:style w:type="character" w:customStyle="1" w:styleId="ListLabel243">
    <w:name w:val="ListLabel 243"/>
    <w:rsid w:val="0056504B"/>
    <w:rPr>
      <w:rFonts w:eastAsia="Times New Roman" w:cs="Tahoma"/>
      <w:b w:val="0"/>
      <w:i w:val="0"/>
      <w:strike w:val="0"/>
      <w:dstrike w:val="0"/>
      <w:color w:val="000000"/>
      <w:position w:val="0"/>
      <w:sz w:val="19"/>
      <w:szCs w:val="19"/>
      <w:u w:val="none"/>
      <w:vertAlign w:val="baseline"/>
    </w:rPr>
  </w:style>
  <w:style w:type="character" w:customStyle="1" w:styleId="ListLabel244">
    <w:name w:val="ListLabel 244"/>
    <w:rsid w:val="0056504B"/>
    <w:rPr>
      <w:rFonts w:eastAsia="Times New Roman" w:cs="Tahoma"/>
      <w:b w:val="0"/>
      <w:i w:val="0"/>
      <w:strike w:val="0"/>
      <w:dstrike w:val="0"/>
      <w:color w:val="000000"/>
      <w:position w:val="0"/>
      <w:sz w:val="19"/>
      <w:szCs w:val="19"/>
      <w:u w:val="none"/>
      <w:vertAlign w:val="baseline"/>
    </w:rPr>
  </w:style>
  <w:style w:type="character" w:customStyle="1" w:styleId="ListLabel245">
    <w:name w:val="ListLabel 24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46">
    <w:name w:val="ListLabel 246"/>
    <w:rsid w:val="0056504B"/>
    <w:rPr>
      <w:rFonts w:cs="Arial"/>
      <w:b w:val="0"/>
      <w:i w:val="0"/>
      <w:strike w:val="0"/>
      <w:dstrike w:val="0"/>
      <w:color w:val="000000"/>
      <w:position w:val="0"/>
      <w:sz w:val="19"/>
      <w:u w:val="none"/>
      <w:vertAlign w:val="baseline"/>
    </w:rPr>
  </w:style>
  <w:style w:type="character" w:customStyle="1" w:styleId="ListLabel247">
    <w:name w:val="ListLabel 247"/>
    <w:rsid w:val="0056504B"/>
    <w:rPr>
      <w:rFonts w:cs="Arial"/>
      <w:b w:val="0"/>
      <w:i w:val="0"/>
      <w:strike w:val="0"/>
      <w:dstrike w:val="0"/>
      <w:color w:val="000000"/>
      <w:position w:val="0"/>
      <w:sz w:val="19"/>
      <w:u w:val="none"/>
      <w:vertAlign w:val="baseline"/>
    </w:rPr>
  </w:style>
  <w:style w:type="character" w:customStyle="1" w:styleId="ListLabel248">
    <w:name w:val="ListLabel 248"/>
    <w:rsid w:val="0056504B"/>
    <w:rPr>
      <w:rFonts w:cs="Segoe UI Symbol"/>
      <w:b w:val="0"/>
      <w:i w:val="0"/>
      <w:strike w:val="0"/>
      <w:dstrike w:val="0"/>
      <w:color w:val="000000"/>
      <w:position w:val="0"/>
      <w:sz w:val="19"/>
      <w:u w:val="none"/>
      <w:vertAlign w:val="baseline"/>
    </w:rPr>
  </w:style>
  <w:style w:type="character" w:customStyle="1" w:styleId="ListLabel249">
    <w:name w:val="ListLabel 249"/>
    <w:rsid w:val="0056504B"/>
    <w:rPr>
      <w:rFonts w:cs="Segoe UI Symbol"/>
      <w:b w:val="0"/>
      <w:i w:val="0"/>
      <w:strike w:val="0"/>
      <w:dstrike w:val="0"/>
      <w:color w:val="000000"/>
      <w:position w:val="0"/>
      <w:sz w:val="19"/>
      <w:u w:val="none"/>
      <w:vertAlign w:val="baseline"/>
    </w:rPr>
  </w:style>
  <w:style w:type="character" w:customStyle="1" w:styleId="ListLabel250">
    <w:name w:val="ListLabel 250"/>
    <w:rsid w:val="0056504B"/>
    <w:rPr>
      <w:rFonts w:cs="Arial"/>
      <w:b w:val="0"/>
      <w:i w:val="0"/>
      <w:strike w:val="0"/>
      <w:dstrike w:val="0"/>
      <w:color w:val="000000"/>
      <w:position w:val="0"/>
      <w:sz w:val="19"/>
      <w:u w:val="none"/>
      <w:vertAlign w:val="baseline"/>
    </w:rPr>
  </w:style>
  <w:style w:type="character" w:customStyle="1" w:styleId="ListLabel251">
    <w:name w:val="ListLabel 251"/>
    <w:rsid w:val="0056504B"/>
    <w:rPr>
      <w:rFonts w:cs="Segoe UI Symbol"/>
      <w:b w:val="0"/>
      <w:i w:val="0"/>
      <w:strike w:val="0"/>
      <w:dstrike w:val="0"/>
      <w:color w:val="000000"/>
      <w:position w:val="0"/>
      <w:sz w:val="19"/>
      <w:u w:val="none"/>
      <w:vertAlign w:val="baseline"/>
    </w:rPr>
  </w:style>
  <w:style w:type="character" w:customStyle="1" w:styleId="ListLabel252">
    <w:name w:val="ListLabel 252"/>
    <w:rsid w:val="0056504B"/>
    <w:rPr>
      <w:rFonts w:cs="Segoe UI Symbol"/>
      <w:b w:val="0"/>
      <w:i w:val="0"/>
      <w:strike w:val="0"/>
      <w:dstrike w:val="0"/>
      <w:color w:val="000000"/>
      <w:position w:val="0"/>
      <w:sz w:val="19"/>
      <w:u w:val="none"/>
      <w:vertAlign w:val="baseline"/>
    </w:rPr>
  </w:style>
  <w:style w:type="character" w:customStyle="1" w:styleId="ListLabel253">
    <w:name w:val="ListLabel 253"/>
    <w:rsid w:val="0056504B"/>
    <w:rPr>
      <w:rFonts w:ascii="Arial" w:eastAsia="Times New Roman" w:hAnsi="Arial" w:cs="Arial"/>
      <w:sz w:val="22"/>
    </w:rPr>
  </w:style>
  <w:style w:type="character" w:customStyle="1" w:styleId="ListLabel254">
    <w:name w:val="ListLabel 254"/>
    <w:rsid w:val="0056504B"/>
    <w:rPr>
      <w:rFonts w:cs="Times New Roman"/>
    </w:rPr>
  </w:style>
  <w:style w:type="character" w:customStyle="1" w:styleId="ListLabel255">
    <w:name w:val="ListLabel 255"/>
    <w:rsid w:val="0056504B"/>
    <w:rPr>
      <w:rFonts w:ascii="Arial" w:eastAsia="Times New Roman" w:hAnsi="Arial" w:cs="Arial"/>
      <w:sz w:val="22"/>
    </w:rPr>
  </w:style>
  <w:style w:type="character" w:customStyle="1" w:styleId="ListLabel256">
    <w:name w:val="ListLabel 256"/>
    <w:rsid w:val="0056504B"/>
    <w:rPr>
      <w:rFonts w:cs="Times New Roman"/>
    </w:rPr>
  </w:style>
  <w:style w:type="character" w:customStyle="1" w:styleId="ListLabel257">
    <w:name w:val="ListLabel 257"/>
    <w:rsid w:val="0056504B"/>
    <w:rPr>
      <w:rFonts w:cs="Times New Roman"/>
    </w:rPr>
  </w:style>
  <w:style w:type="character" w:customStyle="1" w:styleId="ListLabel258">
    <w:name w:val="ListLabel 258"/>
    <w:rsid w:val="0056504B"/>
    <w:rPr>
      <w:rFonts w:cs="Times New Roman"/>
    </w:rPr>
  </w:style>
  <w:style w:type="character" w:customStyle="1" w:styleId="ListLabel259">
    <w:name w:val="ListLabel 259"/>
    <w:rsid w:val="0056504B"/>
    <w:rPr>
      <w:rFonts w:cs="Times New Roman"/>
    </w:rPr>
  </w:style>
  <w:style w:type="character" w:customStyle="1" w:styleId="ListLabel260">
    <w:name w:val="ListLabel 260"/>
    <w:rsid w:val="0056504B"/>
    <w:rPr>
      <w:rFonts w:cs="Times New Roman"/>
    </w:rPr>
  </w:style>
  <w:style w:type="character" w:customStyle="1" w:styleId="ListLabel261">
    <w:name w:val="ListLabel 261"/>
    <w:rsid w:val="0056504B"/>
    <w:rPr>
      <w:rFonts w:cs="Times New Roman"/>
    </w:rPr>
  </w:style>
  <w:style w:type="character" w:customStyle="1" w:styleId="ListLabel262">
    <w:name w:val="ListLabel 262"/>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63">
    <w:name w:val="ListLabel 26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64">
    <w:name w:val="ListLabel 264"/>
    <w:rsid w:val="0056504B"/>
    <w:rPr>
      <w:rFonts w:cs="Tahoma"/>
      <w:b w:val="0"/>
      <w:i w:val="0"/>
      <w:strike w:val="0"/>
      <w:dstrike w:val="0"/>
      <w:color w:val="000000"/>
      <w:position w:val="0"/>
      <w:sz w:val="19"/>
      <w:u w:val="none"/>
      <w:vertAlign w:val="baseline"/>
    </w:rPr>
  </w:style>
  <w:style w:type="character" w:customStyle="1" w:styleId="ListLabel265">
    <w:name w:val="ListLabel 265"/>
    <w:rsid w:val="0056504B"/>
    <w:rPr>
      <w:rFonts w:cs="Tahoma"/>
      <w:b w:val="0"/>
      <w:i w:val="0"/>
      <w:strike w:val="0"/>
      <w:dstrike w:val="0"/>
      <w:color w:val="000000"/>
      <w:position w:val="0"/>
      <w:sz w:val="19"/>
      <w:u w:val="none"/>
      <w:vertAlign w:val="baseline"/>
    </w:rPr>
  </w:style>
  <w:style w:type="character" w:customStyle="1" w:styleId="ListLabel266">
    <w:name w:val="ListLabel 266"/>
    <w:rsid w:val="0056504B"/>
    <w:rPr>
      <w:rFonts w:cs="Tahoma"/>
      <w:b w:val="0"/>
      <w:i w:val="0"/>
      <w:strike w:val="0"/>
      <w:dstrike w:val="0"/>
      <w:color w:val="000000"/>
      <w:position w:val="0"/>
      <w:sz w:val="19"/>
      <w:u w:val="none"/>
      <w:vertAlign w:val="baseline"/>
    </w:rPr>
  </w:style>
  <w:style w:type="character" w:customStyle="1" w:styleId="ListLabel267">
    <w:name w:val="ListLabel 267"/>
    <w:rsid w:val="0056504B"/>
    <w:rPr>
      <w:rFonts w:cs="Tahoma"/>
      <w:b w:val="0"/>
      <w:i w:val="0"/>
      <w:strike w:val="0"/>
      <w:dstrike w:val="0"/>
      <w:color w:val="000000"/>
      <w:position w:val="0"/>
      <w:sz w:val="19"/>
      <w:u w:val="none"/>
      <w:vertAlign w:val="baseline"/>
    </w:rPr>
  </w:style>
  <w:style w:type="character" w:customStyle="1" w:styleId="ListLabel268">
    <w:name w:val="ListLabel 268"/>
    <w:rsid w:val="0056504B"/>
    <w:rPr>
      <w:rFonts w:cs="Tahoma"/>
      <w:b w:val="0"/>
      <w:i w:val="0"/>
      <w:strike w:val="0"/>
      <w:dstrike w:val="0"/>
      <w:color w:val="000000"/>
      <w:position w:val="0"/>
      <w:sz w:val="19"/>
      <w:u w:val="none"/>
      <w:vertAlign w:val="baseline"/>
    </w:rPr>
  </w:style>
  <w:style w:type="character" w:customStyle="1" w:styleId="ListLabel269">
    <w:name w:val="ListLabel 269"/>
    <w:rsid w:val="0056504B"/>
    <w:rPr>
      <w:rFonts w:cs="Tahoma"/>
      <w:b w:val="0"/>
      <w:i w:val="0"/>
      <w:strike w:val="0"/>
      <w:dstrike w:val="0"/>
      <w:color w:val="000000"/>
      <w:position w:val="0"/>
      <w:sz w:val="19"/>
      <w:u w:val="none"/>
      <w:vertAlign w:val="baseline"/>
    </w:rPr>
  </w:style>
  <w:style w:type="character" w:customStyle="1" w:styleId="ListLabel270">
    <w:name w:val="ListLabel 270"/>
    <w:rsid w:val="0056504B"/>
    <w:rPr>
      <w:rFonts w:cs="Tahoma"/>
      <w:b w:val="0"/>
      <w:i w:val="0"/>
      <w:strike w:val="0"/>
      <w:dstrike w:val="0"/>
      <w:color w:val="000000"/>
      <w:position w:val="0"/>
      <w:sz w:val="19"/>
      <w:u w:val="none"/>
      <w:vertAlign w:val="baseline"/>
    </w:rPr>
  </w:style>
  <w:style w:type="character" w:customStyle="1" w:styleId="ListLabel271">
    <w:name w:val="ListLabel 271"/>
    <w:rsid w:val="0056504B"/>
    <w:rPr>
      <w:rFonts w:ascii="Arial" w:hAnsi="Arial" w:cs="Arial"/>
      <w:sz w:val="22"/>
    </w:rPr>
  </w:style>
  <w:style w:type="character" w:customStyle="1" w:styleId="ListLabel272">
    <w:name w:val="ListLabel 272"/>
    <w:rsid w:val="0056504B"/>
    <w:rPr>
      <w:rFonts w:ascii="Arial" w:hAnsi="Arial" w:cs="Arial"/>
      <w:b w:val="0"/>
      <w:sz w:val="22"/>
      <w:szCs w:val="22"/>
    </w:rPr>
  </w:style>
  <w:style w:type="character" w:customStyle="1" w:styleId="ListLabel273">
    <w:name w:val="ListLabel 273"/>
    <w:rsid w:val="0056504B"/>
    <w:rPr>
      <w:rFonts w:ascii="Arial" w:hAnsi="Arial" w:cs="Arial"/>
      <w:b w:val="0"/>
      <w:color w:val="auto"/>
      <w:sz w:val="22"/>
      <w:szCs w:val="22"/>
    </w:rPr>
  </w:style>
  <w:style w:type="character" w:customStyle="1" w:styleId="ListLabel274">
    <w:name w:val="ListLabel 274"/>
    <w:rsid w:val="0056504B"/>
    <w:rPr>
      <w:rFonts w:ascii="Arial" w:eastAsia="SimSun" w:hAnsi="Arial" w:cs="Arial"/>
      <w:b w:val="0"/>
      <w:i w:val="0"/>
      <w:sz w:val="22"/>
      <w:szCs w:val="20"/>
    </w:rPr>
  </w:style>
  <w:style w:type="character" w:customStyle="1" w:styleId="ListLabel275">
    <w:name w:val="ListLabel 27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76">
    <w:name w:val="ListLabel 276"/>
    <w:rsid w:val="0056504B"/>
    <w:rPr>
      <w:rFonts w:eastAsia="Times New Roman" w:cs="Tahoma"/>
      <w:b w:val="0"/>
      <w:i w:val="0"/>
      <w:strike w:val="0"/>
      <w:dstrike w:val="0"/>
      <w:color w:val="000000"/>
      <w:position w:val="0"/>
      <w:sz w:val="19"/>
      <w:szCs w:val="19"/>
      <w:u w:val="none"/>
      <w:vertAlign w:val="baseline"/>
    </w:rPr>
  </w:style>
  <w:style w:type="character" w:customStyle="1" w:styleId="ListLabel277">
    <w:name w:val="ListLabel 277"/>
    <w:rsid w:val="0056504B"/>
    <w:rPr>
      <w:rFonts w:eastAsia="Times New Roman" w:cs="Tahoma"/>
      <w:b w:val="0"/>
      <w:i w:val="0"/>
      <w:strike w:val="0"/>
      <w:dstrike w:val="0"/>
      <w:color w:val="000000"/>
      <w:position w:val="0"/>
      <w:sz w:val="19"/>
      <w:szCs w:val="19"/>
      <w:u w:val="none"/>
      <w:vertAlign w:val="baseline"/>
    </w:rPr>
  </w:style>
  <w:style w:type="character" w:customStyle="1" w:styleId="ListLabel278">
    <w:name w:val="ListLabel 278"/>
    <w:rsid w:val="0056504B"/>
    <w:rPr>
      <w:rFonts w:eastAsia="Times New Roman" w:cs="Tahoma"/>
      <w:b w:val="0"/>
      <w:i w:val="0"/>
      <w:strike w:val="0"/>
      <w:dstrike w:val="0"/>
      <w:color w:val="000000"/>
      <w:position w:val="0"/>
      <w:sz w:val="19"/>
      <w:szCs w:val="19"/>
      <w:u w:val="none"/>
      <w:vertAlign w:val="baseline"/>
    </w:rPr>
  </w:style>
  <w:style w:type="character" w:customStyle="1" w:styleId="ListLabel279">
    <w:name w:val="ListLabel 279"/>
    <w:rsid w:val="0056504B"/>
    <w:rPr>
      <w:rFonts w:eastAsia="Times New Roman" w:cs="Tahoma"/>
      <w:b w:val="0"/>
      <w:i w:val="0"/>
      <w:strike w:val="0"/>
      <w:dstrike w:val="0"/>
      <w:color w:val="000000"/>
      <w:position w:val="0"/>
      <w:sz w:val="19"/>
      <w:szCs w:val="19"/>
      <w:u w:val="none"/>
      <w:vertAlign w:val="baseline"/>
    </w:rPr>
  </w:style>
  <w:style w:type="character" w:customStyle="1" w:styleId="ListLabel280">
    <w:name w:val="ListLabel 280"/>
    <w:rsid w:val="0056504B"/>
    <w:rPr>
      <w:rFonts w:eastAsia="Times New Roman" w:cs="Tahoma"/>
      <w:b w:val="0"/>
      <w:i w:val="0"/>
      <w:strike w:val="0"/>
      <w:dstrike w:val="0"/>
      <w:color w:val="000000"/>
      <w:position w:val="0"/>
      <w:sz w:val="19"/>
      <w:szCs w:val="19"/>
      <w:u w:val="none"/>
      <w:vertAlign w:val="baseline"/>
    </w:rPr>
  </w:style>
  <w:style w:type="character" w:customStyle="1" w:styleId="ListLabel281">
    <w:name w:val="ListLabel 281"/>
    <w:rsid w:val="0056504B"/>
    <w:rPr>
      <w:rFonts w:eastAsia="Times New Roman" w:cs="Tahoma"/>
      <w:b w:val="0"/>
      <w:i w:val="0"/>
      <w:strike w:val="0"/>
      <w:dstrike w:val="0"/>
      <w:color w:val="000000"/>
      <w:position w:val="0"/>
      <w:sz w:val="19"/>
      <w:szCs w:val="19"/>
      <w:u w:val="none"/>
      <w:vertAlign w:val="baseline"/>
    </w:rPr>
  </w:style>
  <w:style w:type="character" w:customStyle="1" w:styleId="ListLabel282">
    <w:name w:val="ListLabel 282"/>
    <w:rsid w:val="0056504B"/>
    <w:rPr>
      <w:rFonts w:eastAsia="Times New Roman" w:cs="Tahoma"/>
      <w:b w:val="0"/>
      <w:i w:val="0"/>
      <w:strike w:val="0"/>
      <w:dstrike w:val="0"/>
      <w:color w:val="000000"/>
      <w:position w:val="0"/>
      <w:sz w:val="19"/>
      <w:szCs w:val="19"/>
      <w:u w:val="none"/>
      <w:vertAlign w:val="baseline"/>
    </w:rPr>
  </w:style>
  <w:style w:type="character" w:customStyle="1" w:styleId="ListLabel283">
    <w:name w:val="ListLabel 283"/>
    <w:rsid w:val="0056504B"/>
    <w:rPr>
      <w:rFonts w:eastAsia="Times New Roman" w:cs="Tahoma"/>
      <w:b w:val="0"/>
      <w:i w:val="0"/>
      <w:strike w:val="0"/>
      <w:dstrike w:val="0"/>
      <w:color w:val="000000"/>
      <w:position w:val="0"/>
      <w:sz w:val="19"/>
      <w:szCs w:val="19"/>
      <w:u w:val="none"/>
      <w:vertAlign w:val="baseline"/>
    </w:rPr>
  </w:style>
  <w:style w:type="character" w:customStyle="1" w:styleId="ListLabel284">
    <w:name w:val="ListLabel 284"/>
    <w:rsid w:val="0056504B"/>
    <w:rPr>
      <w:rFonts w:ascii="Arial" w:hAnsi="Arial" w:cs="Arial"/>
      <w:b/>
      <w:sz w:val="22"/>
    </w:rPr>
  </w:style>
  <w:style w:type="character" w:customStyle="1" w:styleId="ListLabel285">
    <w:name w:val="ListLabel 28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86">
    <w:name w:val="ListLabel 286"/>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87">
    <w:name w:val="ListLabel 287"/>
    <w:rsid w:val="0056504B"/>
    <w:rPr>
      <w:rFonts w:eastAsia="Times New Roman" w:cs="Tahoma"/>
      <w:b w:val="0"/>
      <w:i w:val="0"/>
      <w:strike w:val="0"/>
      <w:dstrike w:val="0"/>
      <w:color w:val="000000"/>
      <w:position w:val="0"/>
      <w:sz w:val="19"/>
      <w:szCs w:val="19"/>
      <w:u w:val="none"/>
      <w:vertAlign w:val="baseline"/>
    </w:rPr>
  </w:style>
  <w:style w:type="character" w:customStyle="1" w:styleId="ListLabel288">
    <w:name w:val="ListLabel 288"/>
    <w:rsid w:val="0056504B"/>
    <w:rPr>
      <w:rFonts w:eastAsia="Times New Roman" w:cs="Tahoma"/>
      <w:b w:val="0"/>
      <w:i w:val="0"/>
      <w:strike w:val="0"/>
      <w:dstrike w:val="0"/>
      <w:color w:val="000000"/>
      <w:position w:val="0"/>
      <w:sz w:val="19"/>
      <w:szCs w:val="19"/>
      <w:u w:val="none"/>
      <w:vertAlign w:val="baseline"/>
    </w:rPr>
  </w:style>
  <w:style w:type="character" w:customStyle="1" w:styleId="ListLabel289">
    <w:name w:val="ListLabel 289"/>
    <w:rsid w:val="0056504B"/>
    <w:rPr>
      <w:rFonts w:eastAsia="Times New Roman" w:cs="Tahoma"/>
      <w:b w:val="0"/>
      <w:i w:val="0"/>
      <w:strike w:val="0"/>
      <w:dstrike w:val="0"/>
      <w:color w:val="000000"/>
      <w:position w:val="0"/>
      <w:sz w:val="19"/>
      <w:szCs w:val="19"/>
      <w:u w:val="none"/>
      <w:vertAlign w:val="baseline"/>
    </w:rPr>
  </w:style>
  <w:style w:type="character" w:customStyle="1" w:styleId="ListLabel290">
    <w:name w:val="ListLabel 290"/>
    <w:rsid w:val="0056504B"/>
    <w:rPr>
      <w:rFonts w:eastAsia="Times New Roman" w:cs="Tahoma"/>
      <w:b w:val="0"/>
      <w:i w:val="0"/>
      <w:strike w:val="0"/>
      <w:dstrike w:val="0"/>
      <w:color w:val="000000"/>
      <w:position w:val="0"/>
      <w:sz w:val="19"/>
      <w:szCs w:val="19"/>
      <w:u w:val="none"/>
      <w:vertAlign w:val="baseline"/>
    </w:rPr>
  </w:style>
  <w:style w:type="character" w:customStyle="1" w:styleId="ListLabel291">
    <w:name w:val="ListLabel 291"/>
    <w:rsid w:val="0056504B"/>
    <w:rPr>
      <w:rFonts w:eastAsia="Times New Roman" w:cs="Tahoma"/>
      <w:b w:val="0"/>
      <w:i w:val="0"/>
      <w:strike w:val="0"/>
      <w:dstrike w:val="0"/>
      <w:color w:val="000000"/>
      <w:position w:val="0"/>
      <w:sz w:val="19"/>
      <w:szCs w:val="19"/>
      <w:u w:val="none"/>
      <w:vertAlign w:val="baseline"/>
    </w:rPr>
  </w:style>
  <w:style w:type="character" w:customStyle="1" w:styleId="ListLabel292">
    <w:name w:val="ListLabel 292"/>
    <w:rsid w:val="0056504B"/>
    <w:rPr>
      <w:rFonts w:eastAsia="Times New Roman" w:cs="Tahoma"/>
      <w:b w:val="0"/>
      <w:i w:val="0"/>
      <w:strike w:val="0"/>
      <w:dstrike w:val="0"/>
      <w:color w:val="000000"/>
      <w:position w:val="0"/>
      <w:sz w:val="19"/>
      <w:szCs w:val="19"/>
      <w:u w:val="none"/>
      <w:vertAlign w:val="baseline"/>
    </w:rPr>
  </w:style>
  <w:style w:type="character" w:customStyle="1" w:styleId="ListLabel293">
    <w:name w:val="ListLabel 293"/>
    <w:rsid w:val="0056504B"/>
    <w:rPr>
      <w:rFonts w:eastAsia="Times New Roman" w:cs="Tahoma"/>
      <w:b w:val="0"/>
      <w:i w:val="0"/>
      <w:strike w:val="0"/>
      <w:dstrike w:val="0"/>
      <w:color w:val="000000"/>
      <w:position w:val="0"/>
      <w:sz w:val="19"/>
      <w:szCs w:val="19"/>
      <w:u w:val="none"/>
      <w:vertAlign w:val="baseline"/>
    </w:rPr>
  </w:style>
  <w:style w:type="character" w:customStyle="1" w:styleId="ListLabel294">
    <w:name w:val="ListLabel 294"/>
    <w:rsid w:val="0056504B"/>
    <w:rPr>
      <w:rFonts w:eastAsia="Times New Roman" w:cs="Tahoma"/>
      <w:b w:val="0"/>
      <w:i w:val="0"/>
      <w:strike w:val="0"/>
      <w:dstrike w:val="0"/>
      <w:color w:val="000000"/>
      <w:position w:val="0"/>
      <w:sz w:val="19"/>
      <w:szCs w:val="19"/>
      <w:u w:val="none"/>
      <w:vertAlign w:val="baseline"/>
    </w:rPr>
  </w:style>
  <w:style w:type="character" w:customStyle="1" w:styleId="ListLabel295">
    <w:name w:val="ListLabel 295"/>
    <w:rsid w:val="0056504B"/>
    <w:rPr>
      <w:rFonts w:eastAsia="Times New Roman" w:cs="Tahoma"/>
      <w:b w:val="0"/>
      <w:i w:val="0"/>
      <w:strike w:val="0"/>
      <w:dstrike w:val="0"/>
      <w:color w:val="000000"/>
      <w:position w:val="0"/>
      <w:sz w:val="19"/>
      <w:szCs w:val="19"/>
      <w:u w:val="none"/>
      <w:vertAlign w:val="baseline"/>
    </w:rPr>
  </w:style>
  <w:style w:type="character" w:customStyle="1" w:styleId="ListLabel296">
    <w:name w:val="ListLabel 296"/>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97">
    <w:name w:val="ListLabel 297"/>
    <w:rsid w:val="0056504B"/>
    <w:rPr>
      <w:rFonts w:cs="Arial"/>
      <w:b w:val="0"/>
      <w:i w:val="0"/>
      <w:strike w:val="0"/>
      <w:dstrike w:val="0"/>
      <w:color w:val="000000"/>
      <w:position w:val="0"/>
      <w:sz w:val="19"/>
      <w:u w:val="none"/>
      <w:vertAlign w:val="baseline"/>
    </w:rPr>
  </w:style>
  <w:style w:type="character" w:customStyle="1" w:styleId="ListLabel298">
    <w:name w:val="ListLabel 298"/>
    <w:rsid w:val="0056504B"/>
    <w:rPr>
      <w:rFonts w:cs="Arial"/>
      <w:b w:val="0"/>
      <w:i w:val="0"/>
      <w:strike w:val="0"/>
      <w:dstrike w:val="0"/>
      <w:color w:val="000000"/>
      <w:position w:val="0"/>
      <w:sz w:val="19"/>
      <w:u w:val="none"/>
      <w:vertAlign w:val="baseline"/>
    </w:rPr>
  </w:style>
  <w:style w:type="character" w:customStyle="1" w:styleId="ListLabel299">
    <w:name w:val="ListLabel 299"/>
    <w:rsid w:val="0056504B"/>
    <w:rPr>
      <w:rFonts w:cs="Segoe UI Symbol"/>
      <w:b w:val="0"/>
      <w:i w:val="0"/>
      <w:strike w:val="0"/>
      <w:dstrike w:val="0"/>
      <w:color w:val="000000"/>
      <w:position w:val="0"/>
      <w:sz w:val="19"/>
      <w:u w:val="none"/>
      <w:vertAlign w:val="baseline"/>
    </w:rPr>
  </w:style>
  <w:style w:type="character" w:customStyle="1" w:styleId="ListLabel300">
    <w:name w:val="ListLabel 300"/>
    <w:rsid w:val="0056504B"/>
    <w:rPr>
      <w:rFonts w:cs="Segoe UI Symbol"/>
      <w:b w:val="0"/>
      <w:i w:val="0"/>
      <w:strike w:val="0"/>
      <w:dstrike w:val="0"/>
      <w:color w:val="000000"/>
      <w:position w:val="0"/>
      <w:sz w:val="19"/>
      <w:u w:val="none"/>
      <w:vertAlign w:val="baseline"/>
    </w:rPr>
  </w:style>
  <w:style w:type="character" w:customStyle="1" w:styleId="ListLabel301">
    <w:name w:val="ListLabel 301"/>
    <w:rsid w:val="0056504B"/>
    <w:rPr>
      <w:rFonts w:cs="Arial"/>
      <w:b w:val="0"/>
      <w:i w:val="0"/>
      <w:strike w:val="0"/>
      <w:dstrike w:val="0"/>
      <w:color w:val="000000"/>
      <w:position w:val="0"/>
      <w:sz w:val="19"/>
      <w:u w:val="none"/>
      <w:vertAlign w:val="baseline"/>
    </w:rPr>
  </w:style>
  <w:style w:type="character" w:customStyle="1" w:styleId="ListLabel302">
    <w:name w:val="ListLabel 302"/>
    <w:rsid w:val="0056504B"/>
    <w:rPr>
      <w:rFonts w:cs="Segoe UI Symbol"/>
      <w:b w:val="0"/>
      <w:i w:val="0"/>
      <w:strike w:val="0"/>
      <w:dstrike w:val="0"/>
      <w:color w:val="000000"/>
      <w:position w:val="0"/>
      <w:sz w:val="19"/>
      <w:u w:val="none"/>
      <w:vertAlign w:val="baseline"/>
    </w:rPr>
  </w:style>
  <w:style w:type="character" w:customStyle="1" w:styleId="ListLabel303">
    <w:name w:val="ListLabel 303"/>
    <w:rsid w:val="0056504B"/>
    <w:rPr>
      <w:rFonts w:cs="Segoe UI Symbol"/>
      <w:b w:val="0"/>
      <w:i w:val="0"/>
      <w:strike w:val="0"/>
      <w:dstrike w:val="0"/>
      <w:color w:val="000000"/>
      <w:position w:val="0"/>
      <w:sz w:val="19"/>
      <w:u w:val="none"/>
      <w:vertAlign w:val="baseline"/>
    </w:rPr>
  </w:style>
  <w:style w:type="character" w:customStyle="1" w:styleId="ListLabel304">
    <w:name w:val="ListLabel 304"/>
    <w:rsid w:val="0056504B"/>
    <w:rPr>
      <w:rFonts w:ascii="Arial" w:eastAsia="Times New Roman" w:hAnsi="Arial" w:cs="Arial"/>
      <w:sz w:val="22"/>
    </w:rPr>
  </w:style>
  <w:style w:type="character" w:customStyle="1" w:styleId="ListLabel305">
    <w:name w:val="ListLabel 305"/>
    <w:rsid w:val="0056504B"/>
    <w:rPr>
      <w:rFonts w:cs="Times New Roman"/>
    </w:rPr>
  </w:style>
  <w:style w:type="character" w:customStyle="1" w:styleId="ListLabel306">
    <w:name w:val="ListLabel 306"/>
    <w:rsid w:val="0056504B"/>
    <w:rPr>
      <w:rFonts w:ascii="Arial" w:eastAsia="Times New Roman" w:hAnsi="Arial" w:cs="Arial"/>
      <w:sz w:val="22"/>
    </w:rPr>
  </w:style>
  <w:style w:type="character" w:customStyle="1" w:styleId="ListLabel307">
    <w:name w:val="ListLabel 307"/>
    <w:rsid w:val="0056504B"/>
    <w:rPr>
      <w:rFonts w:cs="Times New Roman"/>
    </w:rPr>
  </w:style>
  <w:style w:type="character" w:customStyle="1" w:styleId="ListLabel308">
    <w:name w:val="ListLabel 308"/>
    <w:rsid w:val="0056504B"/>
    <w:rPr>
      <w:rFonts w:cs="Times New Roman"/>
    </w:rPr>
  </w:style>
  <w:style w:type="character" w:customStyle="1" w:styleId="ListLabel309">
    <w:name w:val="ListLabel 309"/>
    <w:rsid w:val="0056504B"/>
    <w:rPr>
      <w:rFonts w:cs="Times New Roman"/>
    </w:rPr>
  </w:style>
  <w:style w:type="character" w:customStyle="1" w:styleId="ListLabel310">
    <w:name w:val="ListLabel 310"/>
    <w:rsid w:val="0056504B"/>
    <w:rPr>
      <w:rFonts w:cs="Times New Roman"/>
    </w:rPr>
  </w:style>
  <w:style w:type="character" w:customStyle="1" w:styleId="ListLabel311">
    <w:name w:val="ListLabel 311"/>
    <w:rsid w:val="0056504B"/>
    <w:rPr>
      <w:rFonts w:cs="Times New Roman"/>
    </w:rPr>
  </w:style>
  <w:style w:type="character" w:customStyle="1" w:styleId="ListLabel312">
    <w:name w:val="ListLabel 312"/>
    <w:rsid w:val="0056504B"/>
    <w:rPr>
      <w:rFonts w:cs="Times New Roman"/>
    </w:rPr>
  </w:style>
  <w:style w:type="character" w:customStyle="1" w:styleId="ListLabel313">
    <w:name w:val="ListLabel 313"/>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314">
    <w:name w:val="ListLabel 31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15">
    <w:name w:val="ListLabel 315"/>
    <w:rsid w:val="0056504B"/>
    <w:rPr>
      <w:rFonts w:cs="Tahoma"/>
      <w:b w:val="0"/>
      <w:i w:val="0"/>
      <w:strike w:val="0"/>
      <w:dstrike w:val="0"/>
      <w:color w:val="000000"/>
      <w:position w:val="0"/>
      <w:sz w:val="19"/>
      <w:u w:val="none"/>
      <w:vertAlign w:val="baseline"/>
    </w:rPr>
  </w:style>
  <w:style w:type="character" w:customStyle="1" w:styleId="ListLabel316">
    <w:name w:val="ListLabel 316"/>
    <w:rsid w:val="0056504B"/>
    <w:rPr>
      <w:rFonts w:cs="Tahoma"/>
      <w:b w:val="0"/>
      <w:i w:val="0"/>
      <w:strike w:val="0"/>
      <w:dstrike w:val="0"/>
      <w:color w:val="000000"/>
      <w:position w:val="0"/>
      <w:sz w:val="19"/>
      <w:u w:val="none"/>
      <w:vertAlign w:val="baseline"/>
    </w:rPr>
  </w:style>
  <w:style w:type="character" w:customStyle="1" w:styleId="ListLabel317">
    <w:name w:val="ListLabel 317"/>
    <w:rsid w:val="0056504B"/>
    <w:rPr>
      <w:rFonts w:cs="Tahoma"/>
      <w:b w:val="0"/>
      <w:i w:val="0"/>
      <w:strike w:val="0"/>
      <w:dstrike w:val="0"/>
      <w:color w:val="000000"/>
      <w:position w:val="0"/>
      <w:sz w:val="19"/>
      <w:u w:val="none"/>
      <w:vertAlign w:val="baseline"/>
    </w:rPr>
  </w:style>
  <w:style w:type="character" w:customStyle="1" w:styleId="ListLabel318">
    <w:name w:val="ListLabel 318"/>
    <w:rsid w:val="0056504B"/>
    <w:rPr>
      <w:rFonts w:cs="Tahoma"/>
      <w:b w:val="0"/>
      <w:i w:val="0"/>
      <w:strike w:val="0"/>
      <w:dstrike w:val="0"/>
      <w:color w:val="000000"/>
      <w:position w:val="0"/>
      <w:sz w:val="19"/>
      <w:u w:val="none"/>
      <w:vertAlign w:val="baseline"/>
    </w:rPr>
  </w:style>
  <w:style w:type="character" w:customStyle="1" w:styleId="ListLabel319">
    <w:name w:val="ListLabel 319"/>
    <w:rsid w:val="0056504B"/>
    <w:rPr>
      <w:rFonts w:cs="Tahoma"/>
      <w:b w:val="0"/>
      <w:i w:val="0"/>
      <w:strike w:val="0"/>
      <w:dstrike w:val="0"/>
      <w:color w:val="000000"/>
      <w:position w:val="0"/>
      <w:sz w:val="19"/>
      <w:u w:val="none"/>
      <w:vertAlign w:val="baseline"/>
    </w:rPr>
  </w:style>
  <w:style w:type="character" w:customStyle="1" w:styleId="ListLabel320">
    <w:name w:val="ListLabel 320"/>
    <w:rsid w:val="0056504B"/>
    <w:rPr>
      <w:rFonts w:cs="Tahoma"/>
      <w:b w:val="0"/>
      <w:i w:val="0"/>
      <w:strike w:val="0"/>
      <w:dstrike w:val="0"/>
      <w:color w:val="000000"/>
      <w:position w:val="0"/>
      <w:sz w:val="19"/>
      <w:u w:val="none"/>
      <w:vertAlign w:val="baseline"/>
    </w:rPr>
  </w:style>
  <w:style w:type="character" w:customStyle="1" w:styleId="ListLabel321">
    <w:name w:val="ListLabel 321"/>
    <w:rsid w:val="0056504B"/>
    <w:rPr>
      <w:rFonts w:cs="Tahoma"/>
      <w:b w:val="0"/>
      <w:i w:val="0"/>
      <w:strike w:val="0"/>
      <w:dstrike w:val="0"/>
      <w:color w:val="000000"/>
      <w:position w:val="0"/>
      <w:sz w:val="19"/>
      <w:u w:val="none"/>
      <w:vertAlign w:val="baseline"/>
    </w:rPr>
  </w:style>
  <w:style w:type="character" w:customStyle="1" w:styleId="ListLabel322">
    <w:name w:val="ListLabel 322"/>
    <w:rsid w:val="0056504B"/>
    <w:rPr>
      <w:rFonts w:ascii="Arial" w:hAnsi="Arial" w:cs="Arial"/>
      <w:sz w:val="22"/>
    </w:rPr>
  </w:style>
  <w:style w:type="character" w:customStyle="1" w:styleId="ListLabel323">
    <w:name w:val="ListLabel 323"/>
    <w:rsid w:val="0056504B"/>
    <w:rPr>
      <w:rFonts w:cs="Arial"/>
      <w:b w:val="0"/>
      <w:sz w:val="22"/>
      <w:szCs w:val="22"/>
    </w:rPr>
  </w:style>
  <w:style w:type="character" w:customStyle="1" w:styleId="ListLabel324">
    <w:name w:val="ListLabel 324"/>
    <w:rsid w:val="0056504B"/>
    <w:rPr>
      <w:rFonts w:cs="Arial"/>
      <w:b w:val="0"/>
      <w:color w:val="auto"/>
      <w:sz w:val="22"/>
      <w:szCs w:val="22"/>
    </w:rPr>
  </w:style>
  <w:style w:type="character" w:customStyle="1" w:styleId="ListLabel325">
    <w:name w:val="ListLabel 325"/>
    <w:rsid w:val="0056504B"/>
    <w:rPr>
      <w:rFonts w:ascii="Arial" w:eastAsia="SimSun" w:hAnsi="Arial" w:cs="Arial"/>
      <w:b w:val="0"/>
      <w:i w:val="0"/>
      <w:sz w:val="22"/>
      <w:szCs w:val="20"/>
    </w:rPr>
  </w:style>
  <w:style w:type="character" w:customStyle="1" w:styleId="ListLabel326">
    <w:name w:val="ListLabel 326"/>
    <w:rsid w:val="0056504B"/>
    <w:rPr>
      <w:rFonts w:eastAsia="Times New Roman" w:cs="Arial"/>
      <w:b w:val="0"/>
      <w:i w:val="0"/>
      <w:strike w:val="0"/>
      <w:dstrike w:val="0"/>
      <w:color w:val="000000"/>
      <w:position w:val="0"/>
      <w:sz w:val="22"/>
      <w:szCs w:val="22"/>
      <w:u w:val="none"/>
      <w:vertAlign w:val="baseline"/>
    </w:rPr>
  </w:style>
  <w:style w:type="character" w:customStyle="1" w:styleId="ListLabel327">
    <w:name w:val="ListLabel 327"/>
    <w:rsid w:val="0056504B"/>
    <w:rPr>
      <w:rFonts w:eastAsia="Times New Roman" w:cs="Tahoma"/>
      <w:b w:val="0"/>
      <w:i w:val="0"/>
      <w:strike w:val="0"/>
      <w:dstrike w:val="0"/>
      <w:color w:val="000000"/>
      <w:position w:val="0"/>
      <w:sz w:val="19"/>
      <w:szCs w:val="19"/>
      <w:u w:val="none"/>
      <w:vertAlign w:val="baseline"/>
    </w:rPr>
  </w:style>
  <w:style w:type="character" w:customStyle="1" w:styleId="ListLabel328">
    <w:name w:val="ListLabel 328"/>
    <w:rsid w:val="0056504B"/>
    <w:rPr>
      <w:rFonts w:eastAsia="Times New Roman" w:cs="Tahoma"/>
      <w:b w:val="0"/>
      <w:i w:val="0"/>
      <w:strike w:val="0"/>
      <w:dstrike w:val="0"/>
      <w:color w:val="000000"/>
      <w:position w:val="0"/>
      <w:sz w:val="19"/>
      <w:szCs w:val="19"/>
      <w:u w:val="none"/>
      <w:vertAlign w:val="baseline"/>
    </w:rPr>
  </w:style>
  <w:style w:type="character" w:customStyle="1" w:styleId="ListLabel329">
    <w:name w:val="ListLabel 329"/>
    <w:rsid w:val="0056504B"/>
    <w:rPr>
      <w:rFonts w:eastAsia="Times New Roman" w:cs="Tahoma"/>
      <w:b w:val="0"/>
      <w:i w:val="0"/>
      <w:strike w:val="0"/>
      <w:dstrike w:val="0"/>
      <w:color w:val="000000"/>
      <w:position w:val="0"/>
      <w:sz w:val="19"/>
      <w:szCs w:val="19"/>
      <w:u w:val="none"/>
      <w:vertAlign w:val="baseline"/>
    </w:rPr>
  </w:style>
  <w:style w:type="character" w:customStyle="1" w:styleId="ListLabel330">
    <w:name w:val="ListLabel 330"/>
    <w:rsid w:val="0056504B"/>
    <w:rPr>
      <w:rFonts w:eastAsia="Times New Roman" w:cs="Tahoma"/>
      <w:b w:val="0"/>
      <w:i w:val="0"/>
      <w:strike w:val="0"/>
      <w:dstrike w:val="0"/>
      <w:color w:val="000000"/>
      <w:position w:val="0"/>
      <w:sz w:val="19"/>
      <w:szCs w:val="19"/>
      <w:u w:val="none"/>
      <w:vertAlign w:val="baseline"/>
    </w:rPr>
  </w:style>
  <w:style w:type="character" w:customStyle="1" w:styleId="ListLabel331">
    <w:name w:val="ListLabel 331"/>
    <w:rsid w:val="0056504B"/>
    <w:rPr>
      <w:rFonts w:eastAsia="Times New Roman" w:cs="Tahoma"/>
      <w:b w:val="0"/>
      <w:i w:val="0"/>
      <w:strike w:val="0"/>
      <w:dstrike w:val="0"/>
      <w:color w:val="000000"/>
      <w:position w:val="0"/>
      <w:sz w:val="19"/>
      <w:szCs w:val="19"/>
      <w:u w:val="none"/>
      <w:vertAlign w:val="baseline"/>
    </w:rPr>
  </w:style>
  <w:style w:type="character" w:customStyle="1" w:styleId="ListLabel332">
    <w:name w:val="ListLabel 332"/>
    <w:rsid w:val="0056504B"/>
    <w:rPr>
      <w:rFonts w:eastAsia="Times New Roman" w:cs="Tahoma"/>
      <w:b w:val="0"/>
      <w:i w:val="0"/>
      <w:strike w:val="0"/>
      <w:dstrike w:val="0"/>
      <w:color w:val="000000"/>
      <w:position w:val="0"/>
      <w:sz w:val="19"/>
      <w:szCs w:val="19"/>
      <w:u w:val="none"/>
      <w:vertAlign w:val="baseline"/>
    </w:rPr>
  </w:style>
  <w:style w:type="character" w:customStyle="1" w:styleId="ListLabel333">
    <w:name w:val="ListLabel 333"/>
    <w:rsid w:val="0056504B"/>
    <w:rPr>
      <w:rFonts w:eastAsia="Times New Roman" w:cs="Tahoma"/>
      <w:b w:val="0"/>
      <w:i w:val="0"/>
      <w:strike w:val="0"/>
      <w:dstrike w:val="0"/>
      <w:color w:val="000000"/>
      <w:position w:val="0"/>
      <w:sz w:val="19"/>
      <w:szCs w:val="19"/>
      <w:u w:val="none"/>
      <w:vertAlign w:val="baseline"/>
    </w:rPr>
  </w:style>
  <w:style w:type="character" w:customStyle="1" w:styleId="ListLabel334">
    <w:name w:val="ListLabel 334"/>
    <w:rsid w:val="0056504B"/>
    <w:rPr>
      <w:rFonts w:eastAsia="Times New Roman" w:cs="Tahoma"/>
      <w:b w:val="0"/>
      <w:i w:val="0"/>
      <w:strike w:val="0"/>
      <w:dstrike w:val="0"/>
      <w:color w:val="000000"/>
      <w:position w:val="0"/>
      <w:sz w:val="19"/>
      <w:szCs w:val="19"/>
      <w:u w:val="none"/>
      <w:vertAlign w:val="baseline"/>
    </w:rPr>
  </w:style>
  <w:style w:type="character" w:customStyle="1" w:styleId="ListLabel335">
    <w:name w:val="ListLabel 335"/>
    <w:rsid w:val="0056504B"/>
    <w:rPr>
      <w:b/>
      <w:sz w:val="22"/>
    </w:rPr>
  </w:style>
  <w:style w:type="character" w:customStyle="1" w:styleId="ListLabel336">
    <w:name w:val="ListLabel 336"/>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37">
    <w:name w:val="ListLabel 337"/>
    <w:rsid w:val="0056504B"/>
    <w:rPr>
      <w:rFonts w:eastAsia="Times New Roman" w:cs="Arial"/>
      <w:b/>
      <w:i w:val="0"/>
      <w:strike w:val="0"/>
      <w:dstrike w:val="0"/>
      <w:color w:val="000000"/>
      <w:position w:val="0"/>
      <w:sz w:val="22"/>
      <w:szCs w:val="22"/>
      <w:u w:val="none"/>
      <w:vertAlign w:val="baseline"/>
    </w:rPr>
  </w:style>
  <w:style w:type="character" w:customStyle="1" w:styleId="ListLabel338">
    <w:name w:val="ListLabel 338"/>
    <w:rsid w:val="0056504B"/>
    <w:rPr>
      <w:rFonts w:eastAsia="Times New Roman" w:cs="Tahoma"/>
      <w:b w:val="0"/>
      <w:i w:val="0"/>
      <w:strike w:val="0"/>
      <w:dstrike w:val="0"/>
      <w:color w:val="000000"/>
      <w:position w:val="0"/>
      <w:sz w:val="19"/>
      <w:szCs w:val="19"/>
      <w:u w:val="none"/>
      <w:vertAlign w:val="baseline"/>
    </w:rPr>
  </w:style>
  <w:style w:type="character" w:customStyle="1" w:styleId="ListLabel339">
    <w:name w:val="ListLabel 339"/>
    <w:rsid w:val="0056504B"/>
    <w:rPr>
      <w:rFonts w:eastAsia="Times New Roman" w:cs="Tahoma"/>
      <w:b w:val="0"/>
      <w:i w:val="0"/>
      <w:strike w:val="0"/>
      <w:dstrike w:val="0"/>
      <w:color w:val="000000"/>
      <w:position w:val="0"/>
      <w:sz w:val="19"/>
      <w:szCs w:val="19"/>
      <w:u w:val="none"/>
      <w:vertAlign w:val="baseline"/>
    </w:rPr>
  </w:style>
  <w:style w:type="character" w:customStyle="1" w:styleId="ListLabel340">
    <w:name w:val="ListLabel 340"/>
    <w:rsid w:val="0056504B"/>
    <w:rPr>
      <w:rFonts w:eastAsia="Times New Roman" w:cs="Tahoma"/>
      <w:b w:val="0"/>
      <w:i w:val="0"/>
      <w:strike w:val="0"/>
      <w:dstrike w:val="0"/>
      <w:color w:val="000000"/>
      <w:position w:val="0"/>
      <w:sz w:val="19"/>
      <w:szCs w:val="19"/>
      <w:u w:val="none"/>
      <w:vertAlign w:val="baseline"/>
    </w:rPr>
  </w:style>
  <w:style w:type="character" w:customStyle="1" w:styleId="ListLabel341">
    <w:name w:val="ListLabel 341"/>
    <w:rsid w:val="0056504B"/>
    <w:rPr>
      <w:rFonts w:eastAsia="Times New Roman" w:cs="Tahoma"/>
      <w:b w:val="0"/>
      <w:i w:val="0"/>
      <w:strike w:val="0"/>
      <w:dstrike w:val="0"/>
      <w:color w:val="000000"/>
      <w:position w:val="0"/>
      <w:sz w:val="19"/>
      <w:szCs w:val="19"/>
      <w:u w:val="none"/>
      <w:vertAlign w:val="baseline"/>
    </w:rPr>
  </w:style>
  <w:style w:type="character" w:customStyle="1" w:styleId="ListLabel342">
    <w:name w:val="ListLabel 342"/>
    <w:rsid w:val="0056504B"/>
    <w:rPr>
      <w:rFonts w:eastAsia="Times New Roman" w:cs="Tahoma"/>
      <w:b w:val="0"/>
      <w:i w:val="0"/>
      <w:strike w:val="0"/>
      <w:dstrike w:val="0"/>
      <w:color w:val="000000"/>
      <w:position w:val="0"/>
      <w:sz w:val="19"/>
      <w:szCs w:val="19"/>
      <w:u w:val="none"/>
      <w:vertAlign w:val="baseline"/>
    </w:rPr>
  </w:style>
  <w:style w:type="character" w:customStyle="1" w:styleId="ListLabel343">
    <w:name w:val="ListLabel 343"/>
    <w:rsid w:val="0056504B"/>
    <w:rPr>
      <w:rFonts w:eastAsia="Times New Roman" w:cs="Tahoma"/>
      <w:b w:val="0"/>
      <w:i w:val="0"/>
      <w:strike w:val="0"/>
      <w:dstrike w:val="0"/>
      <w:color w:val="000000"/>
      <w:position w:val="0"/>
      <w:sz w:val="19"/>
      <w:szCs w:val="19"/>
      <w:u w:val="none"/>
      <w:vertAlign w:val="baseline"/>
    </w:rPr>
  </w:style>
  <w:style w:type="character" w:customStyle="1" w:styleId="ListLabel344">
    <w:name w:val="ListLabel 344"/>
    <w:rsid w:val="0056504B"/>
    <w:rPr>
      <w:rFonts w:eastAsia="Times New Roman" w:cs="Tahoma"/>
      <w:b w:val="0"/>
      <w:i w:val="0"/>
      <w:strike w:val="0"/>
      <w:dstrike w:val="0"/>
      <w:color w:val="000000"/>
      <w:position w:val="0"/>
      <w:sz w:val="19"/>
      <w:szCs w:val="19"/>
      <w:u w:val="none"/>
      <w:vertAlign w:val="baseline"/>
    </w:rPr>
  </w:style>
  <w:style w:type="character" w:customStyle="1" w:styleId="ListLabel345">
    <w:name w:val="ListLabel 345"/>
    <w:rsid w:val="0056504B"/>
    <w:rPr>
      <w:rFonts w:eastAsia="Times New Roman" w:cs="Tahoma"/>
      <w:b w:val="0"/>
      <w:i w:val="0"/>
      <w:strike w:val="0"/>
      <w:dstrike w:val="0"/>
      <w:color w:val="000000"/>
      <w:position w:val="0"/>
      <w:sz w:val="19"/>
      <w:szCs w:val="19"/>
      <w:u w:val="none"/>
      <w:vertAlign w:val="baseline"/>
    </w:rPr>
  </w:style>
  <w:style w:type="character" w:customStyle="1" w:styleId="ListLabel346">
    <w:name w:val="ListLabel 346"/>
    <w:rsid w:val="0056504B"/>
    <w:rPr>
      <w:rFonts w:eastAsia="Times New Roman" w:cs="Tahoma"/>
      <w:b w:val="0"/>
      <w:i w:val="0"/>
      <w:strike w:val="0"/>
      <w:dstrike w:val="0"/>
      <w:color w:val="000000"/>
      <w:position w:val="0"/>
      <w:sz w:val="19"/>
      <w:szCs w:val="19"/>
      <w:u w:val="none"/>
      <w:vertAlign w:val="baseline"/>
    </w:rPr>
  </w:style>
  <w:style w:type="character" w:customStyle="1" w:styleId="ListLabel347">
    <w:name w:val="ListLabel 347"/>
    <w:rsid w:val="0056504B"/>
    <w:rPr>
      <w:rFonts w:eastAsia="Times New Roman" w:cs="Arial"/>
      <w:b w:val="0"/>
      <w:i w:val="0"/>
      <w:strike w:val="0"/>
      <w:dstrike w:val="0"/>
      <w:color w:val="000000"/>
      <w:position w:val="0"/>
      <w:sz w:val="22"/>
      <w:szCs w:val="22"/>
      <w:u w:val="none"/>
      <w:vertAlign w:val="baseline"/>
    </w:rPr>
  </w:style>
  <w:style w:type="character" w:customStyle="1" w:styleId="ListLabel348">
    <w:name w:val="ListLabel 348"/>
    <w:rsid w:val="0056504B"/>
    <w:rPr>
      <w:rFonts w:cs="Arial"/>
      <w:b w:val="0"/>
      <w:i w:val="0"/>
      <w:strike w:val="0"/>
      <w:dstrike w:val="0"/>
      <w:color w:val="000000"/>
      <w:position w:val="0"/>
      <w:sz w:val="19"/>
      <w:u w:val="none"/>
      <w:vertAlign w:val="baseline"/>
    </w:rPr>
  </w:style>
  <w:style w:type="character" w:customStyle="1" w:styleId="ListLabel349">
    <w:name w:val="ListLabel 349"/>
    <w:rsid w:val="0056504B"/>
    <w:rPr>
      <w:rFonts w:cs="Arial"/>
      <w:b w:val="0"/>
      <w:i w:val="0"/>
      <w:strike w:val="0"/>
      <w:dstrike w:val="0"/>
      <w:color w:val="000000"/>
      <w:position w:val="0"/>
      <w:sz w:val="19"/>
      <w:u w:val="none"/>
      <w:vertAlign w:val="baseline"/>
    </w:rPr>
  </w:style>
  <w:style w:type="character" w:customStyle="1" w:styleId="ListLabel350">
    <w:name w:val="ListLabel 350"/>
    <w:rsid w:val="0056504B"/>
    <w:rPr>
      <w:rFonts w:cs="Segoe UI Symbol"/>
      <w:b w:val="0"/>
      <w:i w:val="0"/>
      <w:strike w:val="0"/>
      <w:dstrike w:val="0"/>
      <w:color w:val="000000"/>
      <w:position w:val="0"/>
      <w:sz w:val="19"/>
      <w:u w:val="none"/>
      <w:vertAlign w:val="baseline"/>
    </w:rPr>
  </w:style>
  <w:style w:type="character" w:customStyle="1" w:styleId="ListLabel351">
    <w:name w:val="ListLabel 351"/>
    <w:rsid w:val="0056504B"/>
    <w:rPr>
      <w:rFonts w:cs="Segoe UI Symbol"/>
      <w:b w:val="0"/>
      <w:i w:val="0"/>
      <w:strike w:val="0"/>
      <w:dstrike w:val="0"/>
      <w:color w:val="000000"/>
      <w:position w:val="0"/>
      <w:sz w:val="19"/>
      <w:u w:val="none"/>
      <w:vertAlign w:val="baseline"/>
    </w:rPr>
  </w:style>
  <w:style w:type="character" w:customStyle="1" w:styleId="ListLabel352">
    <w:name w:val="ListLabel 352"/>
    <w:rsid w:val="0056504B"/>
    <w:rPr>
      <w:rFonts w:cs="Arial"/>
      <w:b w:val="0"/>
      <w:i w:val="0"/>
      <w:strike w:val="0"/>
      <w:dstrike w:val="0"/>
      <w:color w:val="000000"/>
      <w:position w:val="0"/>
      <w:sz w:val="19"/>
      <w:u w:val="none"/>
      <w:vertAlign w:val="baseline"/>
    </w:rPr>
  </w:style>
  <w:style w:type="character" w:customStyle="1" w:styleId="ListLabel353">
    <w:name w:val="ListLabel 353"/>
    <w:rsid w:val="0056504B"/>
    <w:rPr>
      <w:rFonts w:cs="Segoe UI Symbol"/>
      <w:b w:val="0"/>
      <w:i w:val="0"/>
      <w:strike w:val="0"/>
      <w:dstrike w:val="0"/>
      <w:color w:val="000000"/>
      <w:position w:val="0"/>
      <w:sz w:val="19"/>
      <w:u w:val="none"/>
      <w:vertAlign w:val="baseline"/>
    </w:rPr>
  </w:style>
  <w:style w:type="character" w:customStyle="1" w:styleId="ListLabel354">
    <w:name w:val="ListLabel 354"/>
    <w:rsid w:val="0056504B"/>
    <w:rPr>
      <w:rFonts w:cs="Segoe UI Symbol"/>
      <w:b w:val="0"/>
      <w:i w:val="0"/>
      <w:strike w:val="0"/>
      <w:dstrike w:val="0"/>
      <w:color w:val="000000"/>
      <w:position w:val="0"/>
      <w:sz w:val="19"/>
      <w:u w:val="none"/>
      <w:vertAlign w:val="baseline"/>
    </w:rPr>
  </w:style>
  <w:style w:type="character" w:customStyle="1" w:styleId="ListLabel355">
    <w:name w:val="ListLabel 355"/>
    <w:rsid w:val="0056504B"/>
    <w:rPr>
      <w:rFonts w:eastAsia="Times New Roman" w:cs="Arial"/>
      <w:sz w:val="22"/>
    </w:rPr>
  </w:style>
  <w:style w:type="character" w:customStyle="1" w:styleId="ListLabel356">
    <w:name w:val="ListLabel 356"/>
    <w:rsid w:val="0056504B"/>
    <w:rPr>
      <w:rFonts w:cs="Times New Roman"/>
    </w:rPr>
  </w:style>
  <w:style w:type="character" w:customStyle="1" w:styleId="ListLabel357">
    <w:name w:val="ListLabel 357"/>
    <w:rsid w:val="0056504B"/>
    <w:rPr>
      <w:rFonts w:eastAsia="Times New Roman" w:cs="Arial"/>
      <w:sz w:val="22"/>
    </w:rPr>
  </w:style>
  <w:style w:type="character" w:customStyle="1" w:styleId="ListLabel358">
    <w:name w:val="ListLabel 358"/>
    <w:rsid w:val="0056504B"/>
    <w:rPr>
      <w:rFonts w:cs="Times New Roman"/>
    </w:rPr>
  </w:style>
  <w:style w:type="character" w:customStyle="1" w:styleId="ListLabel359">
    <w:name w:val="ListLabel 359"/>
    <w:rsid w:val="0056504B"/>
    <w:rPr>
      <w:rFonts w:cs="Times New Roman"/>
    </w:rPr>
  </w:style>
  <w:style w:type="character" w:customStyle="1" w:styleId="ListLabel360">
    <w:name w:val="ListLabel 360"/>
    <w:rsid w:val="0056504B"/>
    <w:rPr>
      <w:rFonts w:cs="Times New Roman"/>
    </w:rPr>
  </w:style>
  <w:style w:type="character" w:customStyle="1" w:styleId="ListLabel361">
    <w:name w:val="ListLabel 361"/>
    <w:rsid w:val="0056504B"/>
    <w:rPr>
      <w:rFonts w:cs="Times New Roman"/>
    </w:rPr>
  </w:style>
  <w:style w:type="character" w:customStyle="1" w:styleId="ListLabel362">
    <w:name w:val="ListLabel 362"/>
    <w:rsid w:val="0056504B"/>
    <w:rPr>
      <w:rFonts w:cs="Times New Roman"/>
    </w:rPr>
  </w:style>
  <w:style w:type="character" w:customStyle="1" w:styleId="ListLabel363">
    <w:name w:val="ListLabel 363"/>
    <w:rsid w:val="0056504B"/>
    <w:rPr>
      <w:rFonts w:cs="Times New Roman"/>
    </w:rPr>
  </w:style>
  <w:style w:type="character" w:customStyle="1" w:styleId="ListLabel364">
    <w:name w:val="ListLabel 364"/>
    <w:rsid w:val="0056504B"/>
    <w:rPr>
      <w:rFonts w:eastAsia="Times New Roman" w:cs="Tahoma"/>
      <w:b/>
      <w:bCs/>
      <w:i w:val="0"/>
      <w:strike w:val="0"/>
      <w:dstrike w:val="0"/>
      <w:color w:val="FFFFFF"/>
      <w:position w:val="0"/>
      <w:sz w:val="22"/>
      <w:szCs w:val="19"/>
      <w:u w:val="none"/>
      <w:vertAlign w:val="baseline"/>
    </w:rPr>
  </w:style>
  <w:style w:type="character" w:customStyle="1" w:styleId="ListLabel365">
    <w:name w:val="ListLabel 36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66">
    <w:name w:val="ListLabel 366"/>
    <w:rsid w:val="0056504B"/>
    <w:rPr>
      <w:rFonts w:cs="Tahoma"/>
      <w:b w:val="0"/>
      <w:i w:val="0"/>
      <w:strike w:val="0"/>
      <w:dstrike w:val="0"/>
      <w:color w:val="000000"/>
      <w:position w:val="0"/>
      <w:sz w:val="19"/>
      <w:u w:val="none"/>
      <w:vertAlign w:val="baseline"/>
    </w:rPr>
  </w:style>
  <w:style w:type="character" w:customStyle="1" w:styleId="ListLabel367">
    <w:name w:val="ListLabel 367"/>
    <w:rsid w:val="0056504B"/>
    <w:rPr>
      <w:rFonts w:cs="Tahoma"/>
      <w:b w:val="0"/>
      <w:i w:val="0"/>
      <w:strike w:val="0"/>
      <w:dstrike w:val="0"/>
      <w:color w:val="000000"/>
      <w:position w:val="0"/>
      <w:sz w:val="19"/>
      <w:u w:val="none"/>
      <w:vertAlign w:val="baseline"/>
    </w:rPr>
  </w:style>
  <w:style w:type="character" w:customStyle="1" w:styleId="ListLabel368">
    <w:name w:val="ListLabel 368"/>
    <w:rsid w:val="0056504B"/>
    <w:rPr>
      <w:rFonts w:cs="Tahoma"/>
      <w:b w:val="0"/>
      <w:i w:val="0"/>
      <w:strike w:val="0"/>
      <w:dstrike w:val="0"/>
      <w:color w:val="000000"/>
      <w:position w:val="0"/>
      <w:sz w:val="19"/>
      <w:u w:val="none"/>
      <w:vertAlign w:val="baseline"/>
    </w:rPr>
  </w:style>
  <w:style w:type="character" w:customStyle="1" w:styleId="ListLabel369">
    <w:name w:val="ListLabel 369"/>
    <w:rsid w:val="0056504B"/>
    <w:rPr>
      <w:rFonts w:cs="Tahoma"/>
      <w:b w:val="0"/>
      <w:i w:val="0"/>
      <w:strike w:val="0"/>
      <w:dstrike w:val="0"/>
      <w:color w:val="000000"/>
      <w:position w:val="0"/>
      <w:sz w:val="19"/>
      <w:u w:val="none"/>
      <w:vertAlign w:val="baseline"/>
    </w:rPr>
  </w:style>
  <w:style w:type="character" w:customStyle="1" w:styleId="ListLabel370">
    <w:name w:val="ListLabel 370"/>
    <w:rsid w:val="0056504B"/>
    <w:rPr>
      <w:rFonts w:cs="Tahoma"/>
      <w:b w:val="0"/>
      <w:i w:val="0"/>
      <w:strike w:val="0"/>
      <w:dstrike w:val="0"/>
      <w:color w:val="000000"/>
      <w:position w:val="0"/>
      <w:sz w:val="19"/>
      <w:u w:val="none"/>
      <w:vertAlign w:val="baseline"/>
    </w:rPr>
  </w:style>
  <w:style w:type="character" w:customStyle="1" w:styleId="ListLabel371">
    <w:name w:val="ListLabel 371"/>
    <w:rsid w:val="0056504B"/>
    <w:rPr>
      <w:rFonts w:cs="Tahoma"/>
      <w:b w:val="0"/>
      <w:i w:val="0"/>
      <w:strike w:val="0"/>
      <w:dstrike w:val="0"/>
      <w:color w:val="000000"/>
      <w:position w:val="0"/>
      <w:sz w:val="19"/>
      <w:u w:val="none"/>
      <w:vertAlign w:val="baseline"/>
    </w:rPr>
  </w:style>
  <w:style w:type="character" w:customStyle="1" w:styleId="ListLabel372">
    <w:name w:val="ListLabel 372"/>
    <w:rsid w:val="0056504B"/>
    <w:rPr>
      <w:rFonts w:cs="Tahoma"/>
      <w:b w:val="0"/>
      <w:i w:val="0"/>
      <w:strike w:val="0"/>
      <w:dstrike w:val="0"/>
      <w:color w:val="000000"/>
      <w:position w:val="0"/>
      <w:sz w:val="19"/>
      <w:u w:val="none"/>
      <w:vertAlign w:val="baseline"/>
    </w:rPr>
  </w:style>
  <w:style w:type="character" w:customStyle="1" w:styleId="ListLabel373">
    <w:name w:val="ListLabel 373"/>
    <w:rsid w:val="0056504B"/>
    <w:rPr>
      <w:rFonts w:ascii="Arial" w:hAnsi="Arial" w:cs="Symbol"/>
      <w:color w:val="auto"/>
      <w:sz w:val="22"/>
    </w:rPr>
  </w:style>
  <w:style w:type="character" w:customStyle="1" w:styleId="ListLabel374">
    <w:name w:val="ListLabel 374"/>
    <w:rsid w:val="0056504B"/>
    <w:rPr>
      <w:rFonts w:ascii="Arial" w:hAnsi="Arial" w:cs="Symbol"/>
      <w:sz w:val="22"/>
    </w:rPr>
  </w:style>
  <w:style w:type="character" w:customStyle="1" w:styleId="ListLabel375">
    <w:name w:val="ListLabel 375"/>
    <w:rsid w:val="0056504B"/>
    <w:rPr>
      <w:rFonts w:cs="Arial"/>
      <w:sz w:val="22"/>
      <w:szCs w:val="22"/>
    </w:rPr>
  </w:style>
  <w:style w:type="character" w:customStyle="1" w:styleId="ListLabel376">
    <w:name w:val="ListLabel 376"/>
    <w:rsid w:val="0056504B"/>
    <w:rPr>
      <w:rFonts w:ascii="Arial" w:eastAsia="Times New Roman" w:hAnsi="Arial" w:cs="Arial"/>
      <w:sz w:val="22"/>
      <w:szCs w:val="22"/>
    </w:rPr>
  </w:style>
  <w:style w:type="character" w:customStyle="1" w:styleId="ListLabel377">
    <w:name w:val="ListLabel 377"/>
    <w:rsid w:val="0056504B"/>
    <w:rPr>
      <w:rFonts w:ascii="Arial" w:hAnsi="Arial" w:cs="Arial"/>
      <w:sz w:val="22"/>
      <w:szCs w:val="22"/>
      <w:lang w:val="pl-PL"/>
    </w:rPr>
  </w:style>
  <w:style w:type="character" w:customStyle="1" w:styleId="ListLabel378">
    <w:name w:val="ListLabel 378"/>
    <w:rsid w:val="0056504B"/>
    <w:rPr>
      <w:rFonts w:ascii="Arial" w:eastAsia="TimesNewRomanPSMT" w:hAnsi="Arial" w:cs="Tahoma"/>
      <w:sz w:val="22"/>
      <w:szCs w:val="22"/>
      <w:lang w:val="pl-PL"/>
    </w:rPr>
  </w:style>
  <w:style w:type="character" w:customStyle="1" w:styleId="ListLabel379">
    <w:name w:val="ListLabel 379"/>
    <w:rsid w:val="0056504B"/>
    <w:rPr>
      <w:rFonts w:ascii="Arial" w:hAnsi="Arial" w:cs="Arial"/>
      <w:sz w:val="22"/>
      <w:szCs w:val="22"/>
      <w:lang w:val="pl-PL"/>
    </w:rPr>
  </w:style>
  <w:style w:type="character" w:customStyle="1" w:styleId="ListLabel380">
    <w:name w:val="ListLabel 380"/>
    <w:rsid w:val="0056504B"/>
    <w:rPr>
      <w:rFonts w:cs="Arial"/>
      <w:sz w:val="22"/>
      <w:szCs w:val="22"/>
    </w:rPr>
  </w:style>
  <w:style w:type="character" w:customStyle="1" w:styleId="ListLabel381">
    <w:name w:val="ListLabel 381"/>
    <w:rsid w:val="0056504B"/>
    <w:rPr>
      <w:rFonts w:ascii="Arial" w:eastAsia="SimSun" w:hAnsi="Arial" w:cs="Arial"/>
      <w:b w:val="0"/>
      <w:i w:val="0"/>
      <w:sz w:val="22"/>
      <w:szCs w:val="20"/>
    </w:rPr>
  </w:style>
  <w:style w:type="character" w:customStyle="1" w:styleId="ListLabel382">
    <w:name w:val="ListLabel 38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3">
    <w:name w:val="ListLabel 383"/>
    <w:rsid w:val="0056504B"/>
    <w:rPr>
      <w:rFonts w:eastAsia="Times New Roman" w:cs="Tahoma"/>
      <w:b/>
      <w:bCs/>
      <w:i w:val="0"/>
      <w:strike w:val="0"/>
      <w:dstrike w:val="0"/>
      <w:color w:val="FFFFFF"/>
      <w:position w:val="0"/>
      <w:sz w:val="22"/>
      <w:szCs w:val="19"/>
      <w:u w:val="none"/>
      <w:vertAlign w:val="baseline"/>
    </w:rPr>
  </w:style>
  <w:style w:type="character" w:customStyle="1" w:styleId="ListLabel384">
    <w:name w:val="ListLabel 38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5">
    <w:name w:val="ListLabel 385"/>
    <w:rsid w:val="0056504B"/>
    <w:rPr>
      <w:rFonts w:cs="Tahoma"/>
      <w:b w:val="0"/>
      <w:i w:val="0"/>
      <w:strike w:val="0"/>
      <w:dstrike w:val="0"/>
      <w:color w:val="000000"/>
      <w:position w:val="0"/>
      <w:sz w:val="19"/>
      <w:u w:val="none"/>
      <w:vertAlign w:val="baseline"/>
    </w:rPr>
  </w:style>
  <w:style w:type="character" w:customStyle="1" w:styleId="ListLabel386">
    <w:name w:val="ListLabel 386"/>
    <w:rsid w:val="0056504B"/>
    <w:rPr>
      <w:rFonts w:cs="Tahoma"/>
      <w:b w:val="0"/>
      <w:i w:val="0"/>
      <w:strike w:val="0"/>
      <w:dstrike w:val="0"/>
      <w:color w:val="000000"/>
      <w:position w:val="0"/>
      <w:sz w:val="19"/>
      <w:u w:val="none"/>
      <w:vertAlign w:val="baseline"/>
    </w:rPr>
  </w:style>
  <w:style w:type="character" w:customStyle="1" w:styleId="ListLabel387">
    <w:name w:val="ListLabel 387"/>
    <w:rsid w:val="0056504B"/>
    <w:rPr>
      <w:rFonts w:cs="Tahoma"/>
      <w:b w:val="0"/>
      <w:i w:val="0"/>
      <w:strike w:val="0"/>
      <w:dstrike w:val="0"/>
      <w:color w:val="000000"/>
      <w:position w:val="0"/>
      <w:sz w:val="19"/>
      <w:u w:val="none"/>
      <w:vertAlign w:val="baseline"/>
    </w:rPr>
  </w:style>
  <w:style w:type="character" w:customStyle="1" w:styleId="ListLabel388">
    <w:name w:val="ListLabel 388"/>
    <w:rsid w:val="0056504B"/>
    <w:rPr>
      <w:rFonts w:cs="Tahoma"/>
      <w:b w:val="0"/>
      <w:i w:val="0"/>
      <w:strike w:val="0"/>
      <w:dstrike w:val="0"/>
      <w:color w:val="000000"/>
      <w:position w:val="0"/>
      <w:sz w:val="19"/>
      <w:u w:val="none"/>
      <w:vertAlign w:val="baseline"/>
    </w:rPr>
  </w:style>
  <w:style w:type="character" w:customStyle="1" w:styleId="ListLabel389">
    <w:name w:val="ListLabel 389"/>
    <w:rsid w:val="0056504B"/>
    <w:rPr>
      <w:rFonts w:cs="Tahoma"/>
      <w:b w:val="0"/>
      <w:i w:val="0"/>
      <w:strike w:val="0"/>
      <w:dstrike w:val="0"/>
      <w:color w:val="000000"/>
      <w:position w:val="0"/>
      <w:sz w:val="19"/>
      <w:u w:val="none"/>
      <w:vertAlign w:val="baseline"/>
    </w:rPr>
  </w:style>
  <w:style w:type="character" w:customStyle="1" w:styleId="ListLabel390">
    <w:name w:val="ListLabel 390"/>
    <w:rsid w:val="0056504B"/>
    <w:rPr>
      <w:rFonts w:cs="Tahoma"/>
      <w:b w:val="0"/>
      <w:i w:val="0"/>
      <w:strike w:val="0"/>
      <w:dstrike w:val="0"/>
      <w:color w:val="000000"/>
      <w:position w:val="0"/>
      <w:sz w:val="19"/>
      <w:u w:val="none"/>
      <w:vertAlign w:val="baseline"/>
    </w:rPr>
  </w:style>
  <w:style w:type="character" w:customStyle="1" w:styleId="ListLabel391">
    <w:name w:val="ListLabel 391"/>
    <w:rsid w:val="0056504B"/>
    <w:rPr>
      <w:rFonts w:cs="Tahoma"/>
      <w:b w:val="0"/>
      <w:i w:val="0"/>
      <w:strike w:val="0"/>
      <w:dstrike w:val="0"/>
      <w:color w:val="000000"/>
      <w:position w:val="0"/>
      <w:sz w:val="19"/>
      <w:u w:val="none"/>
      <w:vertAlign w:val="baseline"/>
    </w:rPr>
  </w:style>
  <w:style w:type="character" w:customStyle="1" w:styleId="ListLabel392">
    <w:name w:val="ListLabel 392"/>
    <w:rsid w:val="0056504B"/>
    <w:rPr>
      <w:rFonts w:ascii="Arial" w:hAnsi="Arial" w:cs="Symbol"/>
      <w:color w:val="auto"/>
      <w:sz w:val="22"/>
    </w:rPr>
  </w:style>
  <w:style w:type="character" w:customStyle="1" w:styleId="ListLabel393">
    <w:name w:val="ListLabel 393"/>
    <w:rsid w:val="0056504B"/>
    <w:rPr>
      <w:rFonts w:ascii="Arial" w:hAnsi="Arial" w:cs="Symbol"/>
      <w:sz w:val="22"/>
    </w:rPr>
  </w:style>
  <w:style w:type="character" w:customStyle="1" w:styleId="ListLabel394">
    <w:name w:val="ListLabel 394"/>
    <w:rsid w:val="0056504B"/>
    <w:rPr>
      <w:rFonts w:cs="Arial"/>
      <w:sz w:val="22"/>
      <w:szCs w:val="22"/>
    </w:rPr>
  </w:style>
  <w:style w:type="character" w:customStyle="1" w:styleId="ListLabel395">
    <w:name w:val="ListLabel 395"/>
    <w:rsid w:val="0056504B"/>
    <w:rPr>
      <w:rFonts w:ascii="Arial" w:eastAsia="Times New Roman" w:hAnsi="Arial" w:cs="Arial"/>
      <w:sz w:val="22"/>
      <w:szCs w:val="22"/>
    </w:rPr>
  </w:style>
  <w:style w:type="character" w:customStyle="1" w:styleId="ListLabel396">
    <w:name w:val="ListLabel 396"/>
    <w:rsid w:val="0056504B"/>
    <w:rPr>
      <w:rFonts w:ascii="Arial" w:hAnsi="Arial" w:cs="Arial"/>
      <w:sz w:val="22"/>
      <w:szCs w:val="22"/>
      <w:lang w:val="pl-PL"/>
    </w:rPr>
  </w:style>
  <w:style w:type="character" w:customStyle="1" w:styleId="ListLabel397">
    <w:name w:val="ListLabel 397"/>
    <w:rsid w:val="0056504B"/>
    <w:rPr>
      <w:rFonts w:ascii="Arial" w:eastAsia="TimesNewRomanPSMT" w:hAnsi="Arial" w:cs="Tahoma"/>
      <w:sz w:val="22"/>
      <w:szCs w:val="22"/>
      <w:lang w:val="pl-PL"/>
    </w:rPr>
  </w:style>
  <w:style w:type="character" w:customStyle="1" w:styleId="ListLabel398">
    <w:name w:val="ListLabel 398"/>
    <w:rsid w:val="0056504B"/>
    <w:rPr>
      <w:rFonts w:ascii="Arial" w:hAnsi="Arial" w:cs="Arial"/>
      <w:sz w:val="22"/>
      <w:szCs w:val="22"/>
      <w:lang w:val="pl-PL"/>
    </w:rPr>
  </w:style>
  <w:style w:type="character" w:customStyle="1" w:styleId="TekstdymkaZnak1">
    <w:name w:val="Tekst dymka Znak1"/>
    <w:rsid w:val="0056504B"/>
    <w:rPr>
      <w:rFonts w:ascii="Tahoma" w:hAnsi="Tahoma" w:cs="Tahoma"/>
      <w:color w:val="000000"/>
      <w:sz w:val="16"/>
      <w:szCs w:val="16"/>
    </w:rPr>
  </w:style>
  <w:style w:type="paragraph" w:customStyle="1" w:styleId="Nagwek30">
    <w:name w:val="Nagłówek3"/>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styleId="Lista">
    <w:name w:val="List"/>
    <w:basedOn w:val="Tekstpodstawowy"/>
    <w:rsid w:val="0056504B"/>
    <w:pPr>
      <w:suppressAutoHyphens/>
      <w:spacing w:after="140" w:line="276" w:lineRule="auto"/>
      <w:ind w:left="427" w:right="1580" w:hanging="341"/>
      <w:jc w:val="both"/>
    </w:pPr>
    <w:rPr>
      <w:rFonts w:ascii="Tahoma" w:eastAsia="Times New Roman" w:hAnsi="Tahoma" w:cs="Arial"/>
      <w:color w:val="000000"/>
      <w:sz w:val="19"/>
      <w:lang w:eastAsia="zh-CN"/>
    </w:rPr>
  </w:style>
  <w:style w:type="paragraph" w:styleId="Legenda">
    <w:name w:val="caption"/>
    <w:basedOn w:val="Normalny"/>
    <w:qFormat/>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Indeks">
    <w:name w:val="Indeks"/>
    <w:basedOn w:val="Normalny"/>
    <w:rsid w:val="0056504B"/>
    <w:pPr>
      <w:suppressLineNumbers/>
      <w:suppressAutoHyphens/>
      <w:spacing w:after="5" w:line="240" w:lineRule="auto"/>
      <w:ind w:left="427" w:right="1580" w:hanging="341"/>
      <w:jc w:val="both"/>
    </w:pPr>
    <w:rPr>
      <w:rFonts w:ascii="Tahoma" w:eastAsia="Times New Roman" w:hAnsi="Tahoma" w:cs="Arial"/>
      <w:color w:val="000000"/>
      <w:sz w:val="19"/>
      <w:lang w:eastAsia="zh-CN"/>
    </w:rPr>
  </w:style>
  <w:style w:type="paragraph" w:customStyle="1" w:styleId="Nagwek20">
    <w:name w:val="Nagłówek2"/>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customStyle="1" w:styleId="Legenda1">
    <w:name w:val="Legenda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Podpis1">
    <w:name w:val="Podpis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Legenda2">
    <w:name w:val="Legenda2"/>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Akapitzlist2">
    <w:name w:val="Akapit z listą2"/>
    <w:basedOn w:val="Normalny"/>
    <w:rsid w:val="0056504B"/>
    <w:pPr>
      <w:suppressAutoHyphens/>
      <w:spacing w:after="5" w:line="240" w:lineRule="auto"/>
      <w:ind w:left="708" w:right="1580" w:hanging="341"/>
      <w:jc w:val="both"/>
    </w:pPr>
    <w:rPr>
      <w:rFonts w:ascii="Tahoma" w:eastAsia="Times New Roman" w:hAnsi="Tahoma" w:cs="Tahoma"/>
      <w:color w:val="000000"/>
      <w:sz w:val="19"/>
      <w:lang w:eastAsia="zh-CN"/>
    </w:rPr>
  </w:style>
  <w:style w:type="paragraph" w:customStyle="1" w:styleId="Tekstkomentarza1">
    <w:name w:val="Tekst komentarza1"/>
    <w:basedOn w:val="Normalny"/>
    <w:rsid w:val="0056504B"/>
    <w:pPr>
      <w:suppressAutoHyphens/>
      <w:spacing w:after="5" w:line="240" w:lineRule="auto"/>
      <w:ind w:left="427" w:right="1580" w:hanging="341"/>
      <w:jc w:val="both"/>
    </w:pPr>
    <w:rPr>
      <w:rFonts w:ascii="Tahoma" w:eastAsia="Times New Roman" w:hAnsi="Tahoma" w:cs="Tahoma"/>
      <w:color w:val="000000"/>
      <w:sz w:val="20"/>
      <w:szCs w:val="20"/>
      <w:lang w:eastAsia="zh-CN"/>
    </w:rPr>
  </w:style>
  <w:style w:type="paragraph" w:customStyle="1" w:styleId="NormalnyWeb1">
    <w:name w:val="Normalny (Web)1"/>
    <w:basedOn w:val="Normalny"/>
    <w:rsid w:val="0056504B"/>
    <w:pPr>
      <w:suppressAutoHyphens/>
      <w:spacing w:before="280" w:after="119" w:line="100" w:lineRule="atLeast"/>
    </w:pPr>
    <w:rPr>
      <w:rFonts w:ascii="Times New Roman" w:eastAsia="Times New Roman" w:hAnsi="Times New Roman" w:cs="Times New Roman"/>
      <w:sz w:val="24"/>
      <w:szCs w:val="24"/>
      <w:lang w:eastAsia="zh-CN"/>
    </w:rPr>
  </w:style>
  <w:style w:type="paragraph" w:customStyle="1" w:styleId="Tekstdymka1">
    <w:name w:val="Tekst dymka1"/>
    <w:basedOn w:val="Normalny"/>
    <w:rsid w:val="0056504B"/>
    <w:pPr>
      <w:suppressAutoHyphens/>
      <w:spacing w:after="0" w:line="100" w:lineRule="atLeast"/>
      <w:ind w:left="427" w:right="1580" w:hanging="341"/>
      <w:jc w:val="both"/>
    </w:pPr>
    <w:rPr>
      <w:rFonts w:ascii="Tahoma" w:eastAsia="Times New Roman" w:hAnsi="Tahoma" w:cs="Tahoma"/>
      <w:color w:val="000000"/>
      <w:sz w:val="16"/>
      <w:szCs w:val="16"/>
      <w:lang w:eastAsia="zh-CN"/>
    </w:rPr>
  </w:style>
  <w:style w:type="paragraph" w:customStyle="1" w:styleId="Tematkomentarza1">
    <w:name w:val="Temat komentarza1"/>
    <w:basedOn w:val="Tekstkomentarza1"/>
    <w:next w:val="Tekstkomentarza1"/>
    <w:rsid w:val="0056504B"/>
    <w:pPr>
      <w:spacing w:line="100" w:lineRule="atLeast"/>
    </w:pPr>
    <w:rPr>
      <w:b/>
      <w:bCs/>
    </w:rPr>
  </w:style>
  <w:style w:type="paragraph" w:customStyle="1" w:styleId="Tekstpodstawowy21">
    <w:name w:val="Tekst podstawowy 21"/>
    <w:basedOn w:val="Normalny"/>
    <w:rsid w:val="0056504B"/>
    <w:pPr>
      <w:suppressAutoHyphens/>
      <w:spacing w:after="0" w:line="100" w:lineRule="atLeast"/>
      <w:jc w:val="both"/>
    </w:pPr>
    <w:rPr>
      <w:rFonts w:ascii="Times New Roman" w:eastAsia="Times New Roman" w:hAnsi="Times New Roman" w:cs="Times New Roman"/>
      <w:sz w:val="24"/>
      <w:szCs w:val="20"/>
      <w:lang w:eastAsia="zh-CN"/>
    </w:rPr>
  </w:style>
  <w:style w:type="paragraph" w:customStyle="1" w:styleId="WW-Zwykytekst">
    <w:name w:val="WW-Zwykły tekst"/>
    <w:basedOn w:val="Normalny"/>
    <w:rsid w:val="0056504B"/>
    <w:pPr>
      <w:widowControl w:val="0"/>
      <w:suppressAutoHyphens/>
      <w:spacing w:after="0" w:line="100" w:lineRule="atLeast"/>
    </w:pPr>
    <w:rPr>
      <w:rFonts w:ascii="Courier New" w:eastAsia="Times New Roman" w:hAnsi="Courier New" w:cs="Courier New"/>
      <w:sz w:val="24"/>
      <w:szCs w:val="24"/>
      <w:lang w:val="en-US" w:eastAsia="zh-CN"/>
    </w:rPr>
  </w:style>
  <w:style w:type="character" w:customStyle="1" w:styleId="TekstkomentarzaZnak1">
    <w:name w:val="Tekst komentarza Znak1"/>
    <w:basedOn w:val="Domylnaczcionkaakapitu"/>
    <w:uiPriority w:val="99"/>
    <w:semiHidden/>
    <w:rsid w:val="0056504B"/>
    <w:rPr>
      <w:rFonts w:ascii="Tahoma" w:hAnsi="Tahoma" w:cs="Tahoma"/>
      <w:color w:val="000000"/>
      <w:lang w:eastAsia="zh-CN"/>
    </w:rPr>
  </w:style>
  <w:style w:type="character" w:customStyle="1" w:styleId="TematkomentarzaZnak1">
    <w:name w:val="Temat komentarza Znak1"/>
    <w:basedOn w:val="TekstkomentarzaZnak1"/>
    <w:uiPriority w:val="99"/>
    <w:semiHidden/>
    <w:rsid w:val="0056504B"/>
    <w:rPr>
      <w:rFonts w:ascii="Tahoma" w:hAnsi="Tahoma" w:cs="Tahoma"/>
      <w:b/>
      <w:bCs/>
      <w:color w:val="000000"/>
      <w:lang w:eastAsia="zh-CN"/>
    </w:rPr>
  </w:style>
  <w:style w:type="paragraph" w:styleId="Tekstpodstawowy3">
    <w:name w:val="Body Text 3"/>
    <w:basedOn w:val="Normalny"/>
    <w:link w:val="Tekstpodstawowy3Znak"/>
    <w:uiPriority w:val="99"/>
    <w:unhideWhenUsed/>
    <w:rsid w:val="0086508D"/>
    <w:pPr>
      <w:spacing w:after="120"/>
    </w:pPr>
    <w:rPr>
      <w:sz w:val="16"/>
      <w:szCs w:val="16"/>
    </w:rPr>
  </w:style>
  <w:style w:type="character" w:customStyle="1" w:styleId="Tekstpodstawowy3Znak">
    <w:name w:val="Tekst podstawowy 3 Znak"/>
    <w:basedOn w:val="Domylnaczcionkaakapitu"/>
    <w:link w:val="Tekstpodstawowy3"/>
    <w:uiPriority w:val="99"/>
    <w:rsid w:val="0086508D"/>
    <w:rPr>
      <w:sz w:val="16"/>
      <w:szCs w:val="16"/>
    </w:rPr>
  </w:style>
  <w:style w:type="character" w:customStyle="1" w:styleId="Nagwek8Znak">
    <w:name w:val="Nagłówek 8 Znak"/>
    <w:basedOn w:val="Domylnaczcionkaakapitu"/>
    <w:link w:val="Nagwek8"/>
    <w:rsid w:val="00D37D6B"/>
    <w:rPr>
      <w:rFonts w:ascii="Arial" w:eastAsia="Lucida Sans Unicode" w:hAnsi="Arial" w:cs="Arial"/>
      <w:i/>
      <w:iCs/>
      <w:kern w:val="1"/>
      <w:lang w:eastAsia="ar-SA"/>
    </w:rPr>
  </w:style>
  <w:style w:type="character" w:customStyle="1" w:styleId="cpvdrzewo5">
    <w:name w:val="cpv_drzewo_5"/>
    <w:rsid w:val="00B96395"/>
  </w:style>
  <w:style w:type="character" w:customStyle="1" w:styleId="Styl2SWZZnak">
    <w:name w:val="Styl2SWZ Znak"/>
    <w:basedOn w:val="Domylnaczcionkaakapitu"/>
    <w:link w:val="Styl2SWZ"/>
    <w:locked/>
    <w:rsid w:val="00FC79EE"/>
  </w:style>
  <w:style w:type="paragraph" w:customStyle="1" w:styleId="Styl2SWZ">
    <w:name w:val="Styl2SWZ"/>
    <w:basedOn w:val="Normalny"/>
    <w:link w:val="Styl2SWZZnak"/>
    <w:qFormat/>
    <w:rsid w:val="00FC79EE"/>
    <w:pPr>
      <w:numPr>
        <w:numId w:val="5"/>
      </w:numPr>
      <w:spacing w:after="0" w:line="240" w:lineRule="auto"/>
      <w:jc w:val="both"/>
    </w:pPr>
  </w:style>
  <w:style w:type="character" w:styleId="Uwydatnienie">
    <w:name w:val="Emphasis"/>
    <w:basedOn w:val="Domylnaczcionkaakapitu"/>
    <w:uiPriority w:val="20"/>
    <w:qFormat/>
    <w:rsid w:val="00395DEA"/>
    <w:rPr>
      <w:i/>
      <w:iCs/>
    </w:rPr>
  </w:style>
  <w:style w:type="paragraph" w:styleId="Bezodstpw">
    <w:name w:val="No Spacing"/>
    <w:qFormat/>
    <w:rsid w:val="00F15BC2"/>
    <w:pPr>
      <w:suppressAutoHyphens/>
      <w:spacing w:after="0" w:line="240" w:lineRule="auto"/>
    </w:pPr>
    <w:rPr>
      <w:rFonts w:ascii="Calibri" w:eastAsia="Times New Roman" w:hAnsi="Calibri" w:cs="Calibri"/>
      <w:lang w:eastAsia="ar-SA"/>
    </w:rPr>
  </w:style>
  <w:style w:type="paragraph" w:customStyle="1" w:styleId="ust">
    <w:name w:val="ust"/>
    <w:rsid w:val="00F15BC2"/>
    <w:pPr>
      <w:suppressAutoHyphens/>
      <w:spacing w:before="60" w:after="60" w:line="240" w:lineRule="auto"/>
      <w:ind w:left="426" w:hanging="284"/>
      <w:jc w:val="both"/>
    </w:pPr>
    <w:rPr>
      <w:rFonts w:ascii="Times New Roman" w:eastAsia="Calibri" w:hAnsi="Times New Roman" w:cs="Times New Roman"/>
      <w:kern w:val="1"/>
      <w:sz w:val="24"/>
      <w:szCs w:val="24"/>
      <w:lang w:eastAsia="ar-SA"/>
    </w:rPr>
  </w:style>
  <w:style w:type="numbering" w:customStyle="1" w:styleId="Numbering123">
    <w:name w:val="Numbering 123"/>
    <w:basedOn w:val="Bezlisty"/>
    <w:rsid w:val="00F15BC2"/>
    <w:pPr>
      <w:numPr>
        <w:numId w:val="15"/>
      </w:numPr>
    </w:pPr>
  </w:style>
  <w:style w:type="character" w:customStyle="1" w:styleId="Styl1SWZZnak">
    <w:name w:val="Styl1SWZ Znak"/>
    <w:basedOn w:val="Domylnaczcionkaakapitu"/>
    <w:link w:val="Styl1SWZ"/>
    <w:locked/>
    <w:rsid w:val="00B72774"/>
    <w:rPr>
      <w:rFonts w:asciiTheme="majorHAnsi" w:eastAsiaTheme="majorEastAsia" w:hAnsiTheme="majorHAnsi" w:cstheme="majorBidi"/>
      <w:b/>
      <w:color w:val="2F5496" w:themeColor="accent1" w:themeShade="BF"/>
      <w:szCs w:val="32"/>
    </w:rPr>
  </w:style>
  <w:style w:type="paragraph" w:customStyle="1" w:styleId="Styl1SWZ">
    <w:name w:val="Styl1SWZ"/>
    <w:basedOn w:val="Nagwek1"/>
    <w:link w:val="Styl1SWZZnak"/>
    <w:qFormat/>
    <w:rsid w:val="00B72774"/>
    <w:pPr>
      <w:numPr>
        <w:numId w:val="7"/>
      </w:numPr>
      <w:spacing w:before="120" w:after="120" w:line="240" w:lineRule="auto"/>
      <w:jc w:val="both"/>
    </w:pPr>
    <w:rPr>
      <w:b/>
      <w:sz w:val="22"/>
    </w:rPr>
  </w:style>
  <w:style w:type="character" w:customStyle="1" w:styleId="czeinternetowe">
    <w:name w:val="Łącze internetowe"/>
    <w:basedOn w:val="Domylnaczcionkaakapitu"/>
    <w:rsid w:val="007B4890"/>
    <w:rPr>
      <w:color w:val="0563C1" w:themeColor="hyperlink"/>
      <w:u w:val="single"/>
    </w:rPr>
  </w:style>
  <w:style w:type="character" w:customStyle="1" w:styleId="fontstyle01">
    <w:name w:val="fontstyle01"/>
    <w:basedOn w:val="Domylnaczcionkaakapitu"/>
    <w:rsid w:val="000979DF"/>
    <w:rPr>
      <w:rFonts w:ascii="Arial" w:hAnsi="Arial" w:cs="Arial" w:hint="default"/>
      <w:b/>
      <w:bCs/>
      <w:i w:val="0"/>
      <w:iCs w:val="0"/>
      <w:color w:val="000000"/>
      <w:sz w:val="18"/>
      <w:szCs w:val="18"/>
    </w:rPr>
  </w:style>
  <w:style w:type="character" w:styleId="UyteHipercze">
    <w:name w:val="FollowedHyperlink"/>
    <w:basedOn w:val="Domylnaczcionkaakapitu"/>
    <w:uiPriority w:val="99"/>
    <w:semiHidden/>
    <w:unhideWhenUsed/>
    <w:rsid w:val="0058224D"/>
    <w:rPr>
      <w:color w:val="954F72" w:themeColor="followedHyperlink"/>
      <w:u w:val="single"/>
    </w:rPr>
  </w:style>
  <w:style w:type="character" w:customStyle="1" w:styleId="articletitle">
    <w:name w:val="articletitle"/>
    <w:basedOn w:val="Domylnaczcionkaakapitu"/>
    <w:rsid w:val="007A7770"/>
  </w:style>
  <w:style w:type="numbering" w:styleId="111111">
    <w:name w:val="Outline List 2"/>
    <w:basedOn w:val="Bezlisty"/>
    <w:uiPriority w:val="99"/>
    <w:semiHidden/>
    <w:unhideWhenUsed/>
    <w:rsid w:val="00254C9F"/>
    <w:pPr>
      <w:numPr>
        <w:numId w:val="1"/>
      </w:numPr>
    </w:pPr>
  </w:style>
  <w:style w:type="paragraph" w:customStyle="1" w:styleId="Zwykytekst1">
    <w:name w:val="Zwykły tekst1"/>
    <w:basedOn w:val="Normalny"/>
    <w:rsid w:val="0029773A"/>
    <w:pPr>
      <w:suppressAutoHyphens/>
      <w:spacing w:after="0" w:line="240" w:lineRule="auto"/>
    </w:pPr>
    <w:rPr>
      <w:rFonts w:ascii="Courier New" w:eastAsia="Times New Roman" w:hAnsi="Courier New" w:cs="Courier New"/>
      <w:sz w:val="20"/>
      <w:szCs w:val="20"/>
      <w:lang w:eastAsia="ar-SA"/>
    </w:rPr>
  </w:style>
  <w:style w:type="paragraph" w:styleId="NormalnyWeb">
    <w:name w:val="Normal (Web)"/>
    <w:basedOn w:val="Normalny"/>
    <w:semiHidden/>
    <w:unhideWhenUsed/>
    <w:rsid w:val="005264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5500FA"/>
    <w:rPr>
      <w:color w:val="605E5C"/>
      <w:shd w:val="clear" w:color="auto" w:fill="E1DFDD"/>
    </w:rPr>
  </w:style>
  <w:style w:type="character" w:customStyle="1" w:styleId="Normalny1">
    <w:name w:val="Normalny1"/>
    <w:basedOn w:val="Domylnaczcionkaakapitu"/>
    <w:rsid w:val="003D4B7F"/>
  </w:style>
  <w:style w:type="character" w:styleId="Wyrnieniedelikatne">
    <w:name w:val="Subtle Emphasis"/>
    <w:uiPriority w:val="19"/>
    <w:qFormat/>
    <w:rsid w:val="0048230B"/>
    <w:rPr>
      <w:i/>
      <w:iCs/>
      <w:color w:val="808080"/>
    </w:rPr>
  </w:style>
  <w:style w:type="paragraph" w:customStyle="1" w:styleId="paragraph">
    <w:name w:val="paragraph"/>
    <w:basedOn w:val="Normalny"/>
    <w:rsid w:val="005201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201D9"/>
  </w:style>
  <w:style w:type="character" w:customStyle="1" w:styleId="spellingerror">
    <w:name w:val="spellingerror"/>
    <w:basedOn w:val="Domylnaczcionkaakapitu"/>
    <w:rsid w:val="005201D9"/>
  </w:style>
  <w:style w:type="character" w:customStyle="1" w:styleId="Nagwek7Znak">
    <w:name w:val="Nagłówek 7 Znak"/>
    <w:basedOn w:val="Domylnaczcionkaakapitu"/>
    <w:link w:val="Nagwek7"/>
    <w:rsid w:val="00CB3F81"/>
    <w:rPr>
      <w:rFonts w:asciiTheme="majorHAnsi" w:eastAsiaTheme="majorEastAsia" w:hAnsiTheme="majorHAnsi" w:cstheme="majorBidi"/>
      <w:i/>
      <w:iCs/>
      <w:color w:val="1F3763" w:themeColor="accent1" w:themeShade="7F"/>
    </w:rPr>
  </w:style>
  <w:style w:type="character" w:customStyle="1" w:styleId="Nierozpoznanawzmianka4">
    <w:name w:val="Nierozpoznana wzmianka4"/>
    <w:basedOn w:val="Domylnaczcionkaakapitu"/>
    <w:uiPriority w:val="99"/>
    <w:semiHidden/>
    <w:unhideWhenUsed/>
    <w:rsid w:val="00182D89"/>
    <w:rPr>
      <w:color w:val="605E5C"/>
      <w:shd w:val="clear" w:color="auto" w:fill="E1DFDD"/>
    </w:rPr>
  </w:style>
  <w:style w:type="paragraph" w:styleId="Zwykytekst">
    <w:name w:val="Plain Text"/>
    <w:basedOn w:val="Normalny"/>
    <w:link w:val="ZwykytekstZnak"/>
    <w:unhideWhenUsed/>
    <w:rsid w:val="00340A20"/>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40A20"/>
    <w:rPr>
      <w:rFonts w:ascii="Courier New" w:eastAsia="Times New Roman" w:hAnsi="Courier New" w:cs="Courier New"/>
      <w:sz w:val="20"/>
      <w:szCs w:val="20"/>
      <w:lang w:eastAsia="pl-PL"/>
    </w:rPr>
  </w:style>
  <w:style w:type="paragraph" w:styleId="Poprawka">
    <w:name w:val="Revision"/>
    <w:hidden/>
    <w:uiPriority w:val="99"/>
    <w:semiHidden/>
    <w:rsid w:val="009F269D"/>
    <w:pPr>
      <w:spacing w:after="0" w:line="240" w:lineRule="auto"/>
    </w:pPr>
  </w:style>
  <w:style w:type="character" w:customStyle="1" w:styleId="Nagwek4Znak">
    <w:name w:val="Nagłówek 4 Znak"/>
    <w:basedOn w:val="Domylnaczcionkaakapitu"/>
    <w:link w:val="Nagwek4"/>
    <w:uiPriority w:val="9"/>
    <w:rsid w:val="00F42ADB"/>
    <w:rPr>
      <w:rFonts w:ascii="Times New Roman" w:hAnsi="Times New Roman" w:cs="Times New Roman"/>
      <w:b/>
      <w:color w:val="000000" w:themeColor="text1"/>
      <w:sz w:val="24"/>
      <w:szCs w:val="24"/>
    </w:rPr>
  </w:style>
  <w:style w:type="character" w:customStyle="1" w:styleId="Nierozpoznanawzmianka5">
    <w:name w:val="Nierozpoznana wzmianka5"/>
    <w:basedOn w:val="Domylnaczcionkaakapitu"/>
    <w:uiPriority w:val="99"/>
    <w:semiHidden/>
    <w:unhideWhenUsed/>
    <w:rsid w:val="00CC0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2476">
      <w:bodyDiv w:val="1"/>
      <w:marLeft w:val="0"/>
      <w:marRight w:val="0"/>
      <w:marTop w:val="0"/>
      <w:marBottom w:val="0"/>
      <w:divBdr>
        <w:top w:val="none" w:sz="0" w:space="0" w:color="auto"/>
        <w:left w:val="none" w:sz="0" w:space="0" w:color="auto"/>
        <w:bottom w:val="none" w:sz="0" w:space="0" w:color="auto"/>
        <w:right w:val="none" w:sz="0" w:space="0" w:color="auto"/>
      </w:divBdr>
    </w:div>
    <w:div w:id="14040723">
      <w:bodyDiv w:val="1"/>
      <w:marLeft w:val="0"/>
      <w:marRight w:val="0"/>
      <w:marTop w:val="0"/>
      <w:marBottom w:val="0"/>
      <w:divBdr>
        <w:top w:val="none" w:sz="0" w:space="0" w:color="auto"/>
        <w:left w:val="none" w:sz="0" w:space="0" w:color="auto"/>
        <w:bottom w:val="none" w:sz="0" w:space="0" w:color="auto"/>
        <w:right w:val="none" w:sz="0" w:space="0" w:color="auto"/>
      </w:divBdr>
    </w:div>
    <w:div w:id="20321866">
      <w:bodyDiv w:val="1"/>
      <w:marLeft w:val="0"/>
      <w:marRight w:val="0"/>
      <w:marTop w:val="0"/>
      <w:marBottom w:val="0"/>
      <w:divBdr>
        <w:top w:val="none" w:sz="0" w:space="0" w:color="auto"/>
        <w:left w:val="none" w:sz="0" w:space="0" w:color="auto"/>
        <w:bottom w:val="none" w:sz="0" w:space="0" w:color="auto"/>
        <w:right w:val="none" w:sz="0" w:space="0" w:color="auto"/>
      </w:divBdr>
    </w:div>
    <w:div w:id="30888804">
      <w:bodyDiv w:val="1"/>
      <w:marLeft w:val="0"/>
      <w:marRight w:val="0"/>
      <w:marTop w:val="0"/>
      <w:marBottom w:val="0"/>
      <w:divBdr>
        <w:top w:val="none" w:sz="0" w:space="0" w:color="auto"/>
        <w:left w:val="none" w:sz="0" w:space="0" w:color="auto"/>
        <w:bottom w:val="none" w:sz="0" w:space="0" w:color="auto"/>
        <w:right w:val="none" w:sz="0" w:space="0" w:color="auto"/>
      </w:divBdr>
    </w:div>
    <w:div w:id="32734576">
      <w:bodyDiv w:val="1"/>
      <w:marLeft w:val="0"/>
      <w:marRight w:val="0"/>
      <w:marTop w:val="0"/>
      <w:marBottom w:val="0"/>
      <w:divBdr>
        <w:top w:val="none" w:sz="0" w:space="0" w:color="auto"/>
        <w:left w:val="none" w:sz="0" w:space="0" w:color="auto"/>
        <w:bottom w:val="none" w:sz="0" w:space="0" w:color="auto"/>
        <w:right w:val="none" w:sz="0" w:space="0" w:color="auto"/>
      </w:divBdr>
    </w:div>
    <w:div w:id="39088753">
      <w:bodyDiv w:val="1"/>
      <w:marLeft w:val="0"/>
      <w:marRight w:val="0"/>
      <w:marTop w:val="0"/>
      <w:marBottom w:val="0"/>
      <w:divBdr>
        <w:top w:val="none" w:sz="0" w:space="0" w:color="auto"/>
        <w:left w:val="none" w:sz="0" w:space="0" w:color="auto"/>
        <w:bottom w:val="none" w:sz="0" w:space="0" w:color="auto"/>
        <w:right w:val="none" w:sz="0" w:space="0" w:color="auto"/>
      </w:divBdr>
    </w:div>
    <w:div w:id="55788038">
      <w:bodyDiv w:val="1"/>
      <w:marLeft w:val="0"/>
      <w:marRight w:val="0"/>
      <w:marTop w:val="0"/>
      <w:marBottom w:val="0"/>
      <w:divBdr>
        <w:top w:val="none" w:sz="0" w:space="0" w:color="auto"/>
        <w:left w:val="none" w:sz="0" w:space="0" w:color="auto"/>
        <w:bottom w:val="none" w:sz="0" w:space="0" w:color="auto"/>
        <w:right w:val="none" w:sz="0" w:space="0" w:color="auto"/>
      </w:divBdr>
    </w:div>
    <w:div w:id="81338726">
      <w:bodyDiv w:val="1"/>
      <w:marLeft w:val="0"/>
      <w:marRight w:val="0"/>
      <w:marTop w:val="0"/>
      <w:marBottom w:val="0"/>
      <w:divBdr>
        <w:top w:val="none" w:sz="0" w:space="0" w:color="auto"/>
        <w:left w:val="none" w:sz="0" w:space="0" w:color="auto"/>
        <w:bottom w:val="none" w:sz="0" w:space="0" w:color="auto"/>
        <w:right w:val="none" w:sz="0" w:space="0" w:color="auto"/>
      </w:divBdr>
    </w:div>
    <w:div w:id="87704545">
      <w:bodyDiv w:val="1"/>
      <w:marLeft w:val="0"/>
      <w:marRight w:val="0"/>
      <w:marTop w:val="0"/>
      <w:marBottom w:val="0"/>
      <w:divBdr>
        <w:top w:val="none" w:sz="0" w:space="0" w:color="auto"/>
        <w:left w:val="none" w:sz="0" w:space="0" w:color="auto"/>
        <w:bottom w:val="none" w:sz="0" w:space="0" w:color="auto"/>
        <w:right w:val="none" w:sz="0" w:space="0" w:color="auto"/>
      </w:divBdr>
    </w:div>
    <w:div w:id="97990598">
      <w:bodyDiv w:val="1"/>
      <w:marLeft w:val="0"/>
      <w:marRight w:val="0"/>
      <w:marTop w:val="0"/>
      <w:marBottom w:val="0"/>
      <w:divBdr>
        <w:top w:val="none" w:sz="0" w:space="0" w:color="auto"/>
        <w:left w:val="none" w:sz="0" w:space="0" w:color="auto"/>
        <w:bottom w:val="none" w:sz="0" w:space="0" w:color="auto"/>
        <w:right w:val="none" w:sz="0" w:space="0" w:color="auto"/>
      </w:divBdr>
    </w:div>
    <w:div w:id="111291916">
      <w:bodyDiv w:val="1"/>
      <w:marLeft w:val="0"/>
      <w:marRight w:val="0"/>
      <w:marTop w:val="0"/>
      <w:marBottom w:val="0"/>
      <w:divBdr>
        <w:top w:val="none" w:sz="0" w:space="0" w:color="auto"/>
        <w:left w:val="none" w:sz="0" w:space="0" w:color="auto"/>
        <w:bottom w:val="none" w:sz="0" w:space="0" w:color="auto"/>
        <w:right w:val="none" w:sz="0" w:space="0" w:color="auto"/>
      </w:divBdr>
    </w:div>
    <w:div w:id="158620205">
      <w:bodyDiv w:val="1"/>
      <w:marLeft w:val="0"/>
      <w:marRight w:val="0"/>
      <w:marTop w:val="0"/>
      <w:marBottom w:val="0"/>
      <w:divBdr>
        <w:top w:val="none" w:sz="0" w:space="0" w:color="auto"/>
        <w:left w:val="none" w:sz="0" w:space="0" w:color="auto"/>
        <w:bottom w:val="none" w:sz="0" w:space="0" w:color="auto"/>
        <w:right w:val="none" w:sz="0" w:space="0" w:color="auto"/>
      </w:divBdr>
    </w:div>
    <w:div w:id="190075025">
      <w:bodyDiv w:val="1"/>
      <w:marLeft w:val="0"/>
      <w:marRight w:val="0"/>
      <w:marTop w:val="0"/>
      <w:marBottom w:val="0"/>
      <w:divBdr>
        <w:top w:val="none" w:sz="0" w:space="0" w:color="auto"/>
        <w:left w:val="none" w:sz="0" w:space="0" w:color="auto"/>
        <w:bottom w:val="none" w:sz="0" w:space="0" w:color="auto"/>
        <w:right w:val="none" w:sz="0" w:space="0" w:color="auto"/>
      </w:divBdr>
    </w:div>
    <w:div w:id="191768131">
      <w:bodyDiv w:val="1"/>
      <w:marLeft w:val="0"/>
      <w:marRight w:val="0"/>
      <w:marTop w:val="0"/>
      <w:marBottom w:val="0"/>
      <w:divBdr>
        <w:top w:val="none" w:sz="0" w:space="0" w:color="auto"/>
        <w:left w:val="none" w:sz="0" w:space="0" w:color="auto"/>
        <w:bottom w:val="none" w:sz="0" w:space="0" w:color="auto"/>
        <w:right w:val="none" w:sz="0" w:space="0" w:color="auto"/>
      </w:divBdr>
    </w:div>
    <w:div w:id="222182205">
      <w:bodyDiv w:val="1"/>
      <w:marLeft w:val="0"/>
      <w:marRight w:val="0"/>
      <w:marTop w:val="0"/>
      <w:marBottom w:val="0"/>
      <w:divBdr>
        <w:top w:val="none" w:sz="0" w:space="0" w:color="auto"/>
        <w:left w:val="none" w:sz="0" w:space="0" w:color="auto"/>
        <w:bottom w:val="none" w:sz="0" w:space="0" w:color="auto"/>
        <w:right w:val="none" w:sz="0" w:space="0" w:color="auto"/>
      </w:divBdr>
    </w:div>
    <w:div w:id="228420585">
      <w:bodyDiv w:val="1"/>
      <w:marLeft w:val="0"/>
      <w:marRight w:val="0"/>
      <w:marTop w:val="0"/>
      <w:marBottom w:val="0"/>
      <w:divBdr>
        <w:top w:val="none" w:sz="0" w:space="0" w:color="auto"/>
        <w:left w:val="none" w:sz="0" w:space="0" w:color="auto"/>
        <w:bottom w:val="none" w:sz="0" w:space="0" w:color="auto"/>
        <w:right w:val="none" w:sz="0" w:space="0" w:color="auto"/>
      </w:divBdr>
    </w:div>
    <w:div w:id="238174572">
      <w:bodyDiv w:val="1"/>
      <w:marLeft w:val="0"/>
      <w:marRight w:val="0"/>
      <w:marTop w:val="0"/>
      <w:marBottom w:val="0"/>
      <w:divBdr>
        <w:top w:val="none" w:sz="0" w:space="0" w:color="auto"/>
        <w:left w:val="none" w:sz="0" w:space="0" w:color="auto"/>
        <w:bottom w:val="none" w:sz="0" w:space="0" w:color="auto"/>
        <w:right w:val="none" w:sz="0" w:space="0" w:color="auto"/>
      </w:divBdr>
    </w:div>
    <w:div w:id="243416286">
      <w:bodyDiv w:val="1"/>
      <w:marLeft w:val="0"/>
      <w:marRight w:val="0"/>
      <w:marTop w:val="0"/>
      <w:marBottom w:val="0"/>
      <w:divBdr>
        <w:top w:val="none" w:sz="0" w:space="0" w:color="auto"/>
        <w:left w:val="none" w:sz="0" w:space="0" w:color="auto"/>
        <w:bottom w:val="none" w:sz="0" w:space="0" w:color="auto"/>
        <w:right w:val="none" w:sz="0" w:space="0" w:color="auto"/>
      </w:divBdr>
    </w:div>
    <w:div w:id="265113780">
      <w:bodyDiv w:val="1"/>
      <w:marLeft w:val="0"/>
      <w:marRight w:val="0"/>
      <w:marTop w:val="0"/>
      <w:marBottom w:val="0"/>
      <w:divBdr>
        <w:top w:val="none" w:sz="0" w:space="0" w:color="auto"/>
        <w:left w:val="none" w:sz="0" w:space="0" w:color="auto"/>
        <w:bottom w:val="none" w:sz="0" w:space="0" w:color="auto"/>
        <w:right w:val="none" w:sz="0" w:space="0" w:color="auto"/>
      </w:divBdr>
    </w:div>
    <w:div w:id="275523937">
      <w:bodyDiv w:val="1"/>
      <w:marLeft w:val="0"/>
      <w:marRight w:val="0"/>
      <w:marTop w:val="0"/>
      <w:marBottom w:val="0"/>
      <w:divBdr>
        <w:top w:val="none" w:sz="0" w:space="0" w:color="auto"/>
        <w:left w:val="none" w:sz="0" w:space="0" w:color="auto"/>
        <w:bottom w:val="none" w:sz="0" w:space="0" w:color="auto"/>
        <w:right w:val="none" w:sz="0" w:space="0" w:color="auto"/>
      </w:divBdr>
    </w:div>
    <w:div w:id="314653359">
      <w:bodyDiv w:val="1"/>
      <w:marLeft w:val="0"/>
      <w:marRight w:val="0"/>
      <w:marTop w:val="0"/>
      <w:marBottom w:val="0"/>
      <w:divBdr>
        <w:top w:val="none" w:sz="0" w:space="0" w:color="auto"/>
        <w:left w:val="none" w:sz="0" w:space="0" w:color="auto"/>
        <w:bottom w:val="none" w:sz="0" w:space="0" w:color="auto"/>
        <w:right w:val="none" w:sz="0" w:space="0" w:color="auto"/>
      </w:divBdr>
    </w:div>
    <w:div w:id="321198318">
      <w:bodyDiv w:val="1"/>
      <w:marLeft w:val="0"/>
      <w:marRight w:val="0"/>
      <w:marTop w:val="0"/>
      <w:marBottom w:val="0"/>
      <w:divBdr>
        <w:top w:val="none" w:sz="0" w:space="0" w:color="auto"/>
        <w:left w:val="none" w:sz="0" w:space="0" w:color="auto"/>
        <w:bottom w:val="none" w:sz="0" w:space="0" w:color="auto"/>
        <w:right w:val="none" w:sz="0" w:space="0" w:color="auto"/>
      </w:divBdr>
    </w:div>
    <w:div w:id="326131261">
      <w:bodyDiv w:val="1"/>
      <w:marLeft w:val="0"/>
      <w:marRight w:val="0"/>
      <w:marTop w:val="0"/>
      <w:marBottom w:val="0"/>
      <w:divBdr>
        <w:top w:val="none" w:sz="0" w:space="0" w:color="auto"/>
        <w:left w:val="none" w:sz="0" w:space="0" w:color="auto"/>
        <w:bottom w:val="none" w:sz="0" w:space="0" w:color="auto"/>
        <w:right w:val="none" w:sz="0" w:space="0" w:color="auto"/>
      </w:divBdr>
    </w:div>
    <w:div w:id="337538352">
      <w:bodyDiv w:val="1"/>
      <w:marLeft w:val="0"/>
      <w:marRight w:val="0"/>
      <w:marTop w:val="0"/>
      <w:marBottom w:val="0"/>
      <w:divBdr>
        <w:top w:val="none" w:sz="0" w:space="0" w:color="auto"/>
        <w:left w:val="none" w:sz="0" w:space="0" w:color="auto"/>
        <w:bottom w:val="none" w:sz="0" w:space="0" w:color="auto"/>
        <w:right w:val="none" w:sz="0" w:space="0" w:color="auto"/>
      </w:divBdr>
    </w:div>
    <w:div w:id="337929994">
      <w:bodyDiv w:val="1"/>
      <w:marLeft w:val="0"/>
      <w:marRight w:val="0"/>
      <w:marTop w:val="0"/>
      <w:marBottom w:val="0"/>
      <w:divBdr>
        <w:top w:val="none" w:sz="0" w:space="0" w:color="auto"/>
        <w:left w:val="none" w:sz="0" w:space="0" w:color="auto"/>
        <w:bottom w:val="none" w:sz="0" w:space="0" w:color="auto"/>
        <w:right w:val="none" w:sz="0" w:space="0" w:color="auto"/>
      </w:divBdr>
    </w:div>
    <w:div w:id="409619368">
      <w:bodyDiv w:val="1"/>
      <w:marLeft w:val="0"/>
      <w:marRight w:val="0"/>
      <w:marTop w:val="0"/>
      <w:marBottom w:val="0"/>
      <w:divBdr>
        <w:top w:val="none" w:sz="0" w:space="0" w:color="auto"/>
        <w:left w:val="none" w:sz="0" w:space="0" w:color="auto"/>
        <w:bottom w:val="none" w:sz="0" w:space="0" w:color="auto"/>
        <w:right w:val="none" w:sz="0" w:space="0" w:color="auto"/>
      </w:divBdr>
    </w:div>
    <w:div w:id="413087474">
      <w:bodyDiv w:val="1"/>
      <w:marLeft w:val="0"/>
      <w:marRight w:val="0"/>
      <w:marTop w:val="0"/>
      <w:marBottom w:val="0"/>
      <w:divBdr>
        <w:top w:val="none" w:sz="0" w:space="0" w:color="auto"/>
        <w:left w:val="none" w:sz="0" w:space="0" w:color="auto"/>
        <w:bottom w:val="none" w:sz="0" w:space="0" w:color="auto"/>
        <w:right w:val="none" w:sz="0" w:space="0" w:color="auto"/>
      </w:divBdr>
    </w:div>
    <w:div w:id="452752688">
      <w:bodyDiv w:val="1"/>
      <w:marLeft w:val="0"/>
      <w:marRight w:val="0"/>
      <w:marTop w:val="0"/>
      <w:marBottom w:val="0"/>
      <w:divBdr>
        <w:top w:val="none" w:sz="0" w:space="0" w:color="auto"/>
        <w:left w:val="none" w:sz="0" w:space="0" w:color="auto"/>
        <w:bottom w:val="none" w:sz="0" w:space="0" w:color="auto"/>
        <w:right w:val="none" w:sz="0" w:space="0" w:color="auto"/>
      </w:divBdr>
    </w:div>
    <w:div w:id="459767117">
      <w:bodyDiv w:val="1"/>
      <w:marLeft w:val="0"/>
      <w:marRight w:val="0"/>
      <w:marTop w:val="0"/>
      <w:marBottom w:val="0"/>
      <w:divBdr>
        <w:top w:val="none" w:sz="0" w:space="0" w:color="auto"/>
        <w:left w:val="none" w:sz="0" w:space="0" w:color="auto"/>
        <w:bottom w:val="none" w:sz="0" w:space="0" w:color="auto"/>
        <w:right w:val="none" w:sz="0" w:space="0" w:color="auto"/>
      </w:divBdr>
    </w:div>
    <w:div w:id="472842244">
      <w:bodyDiv w:val="1"/>
      <w:marLeft w:val="0"/>
      <w:marRight w:val="0"/>
      <w:marTop w:val="0"/>
      <w:marBottom w:val="0"/>
      <w:divBdr>
        <w:top w:val="none" w:sz="0" w:space="0" w:color="auto"/>
        <w:left w:val="none" w:sz="0" w:space="0" w:color="auto"/>
        <w:bottom w:val="none" w:sz="0" w:space="0" w:color="auto"/>
        <w:right w:val="none" w:sz="0" w:space="0" w:color="auto"/>
      </w:divBdr>
    </w:div>
    <w:div w:id="476840069">
      <w:bodyDiv w:val="1"/>
      <w:marLeft w:val="0"/>
      <w:marRight w:val="0"/>
      <w:marTop w:val="0"/>
      <w:marBottom w:val="0"/>
      <w:divBdr>
        <w:top w:val="none" w:sz="0" w:space="0" w:color="auto"/>
        <w:left w:val="none" w:sz="0" w:space="0" w:color="auto"/>
        <w:bottom w:val="none" w:sz="0" w:space="0" w:color="auto"/>
        <w:right w:val="none" w:sz="0" w:space="0" w:color="auto"/>
      </w:divBdr>
    </w:div>
    <w:div w:id="487211579">
      <w:bodyDiv w:val="1"/>
      <w:marLeft w:val="0"/>
      <w:marRight w:val="0"/>
      <w:marTop w:val="0"/>
      <w:marBottom w:val="0"/>
      <w:divBdr>
        <w:top w:val="none" w:sz="0" w:space="0" w:color="auto"/>
        <w:left w:val="none" w:sz="0" w:space="0" w:color="auto"/>
        <w:bottom w:val="none" w:sz="0" w:space="0" w:color="auto"/>
        <w:right w:val="none" w:sz="0" w:space="0" w:color="auto"/>
      </w:divBdr>
    </w:div>
    <w:div w:id="495456599">
      <w:bodyDiv w:val="1"/>
      <w:marLeft w:val="0"/>
      <w:marRight w:val="0"/>
      <w:marTop w:val="0"/>
      <w:marBottom w:val="0"/>
      <w:divBdr>
        <w:top w:val="none" w:sz="0" w:space="0" w:color="auto"/>
        <w:left w:val="none" w:sz="0" w:space="0" w:color="auto"/>
        <w:bottom w:val="none" w:sz="0" w:space="0" w:color="auto"/>
        <w:right w:val="none" w:sz="0" w:space="0" w:color="auto"/>
      </w:divBdr>
    </w:div>
    <w:div w:id="566259284">
      <w:bodyDiv w:val="1"/>
      <w:marLeft w:val="0"/>
      <w:marRight w:val="0"/>
      <w:marTop w:val="0"/>
      <w:marBottom w:val="0"/>
      <w:divBdr>
        <w:top w:val="none" w:sz="0" w:space="0" w:color="auto"/>
        <w:left w:val="none" w:sz="0" w:space="0" w:color="auto"/>
        <w:bottom w:val="none" w:sz="0" w:space="0" w:color="auto"/>
        <w:right w:val="none" w:sz="0" w:space="0" w:color="auto"/>
      </w:divBdr>
    </w:div>
    <w:div w:id="570846809">
      <w:bodyDiv w:val="1"/>
      <w:marLeft w:val="0"/>
      <w:marRight w:val="0"/>
      <w:marTop w:val="0"/>
      <w:marBottom w:val="0"/>
      <w:divBdr>
        <w:top w:val="none" w:sz="0" w:space="0" w:color="auto"/>
        <w:left w:val="none" w:sz="0" w:space="0" w:color="auto"/>
        <w:bottom w:val="none" w:sz="0" w:space="0" w:color="auto"/>
        <w:right w:val="none" w:sz="0" w:space="0" w:color="auto"/>
      </w:divBdr>
    </w:div>
    <w:div w:id="600769365">
      <w:bodyDiv w:val="1"/>
      <w:marLeft w:val="0"/>
      <w:marRight w:val="0"/>
      <w:marTop w:val="0"/>
      <w:marBottom w:val="0"/>
      <w:divBdr>
        <w:top w:val="none" w:sz="0" w:space="0" w:color="auto"/>
        <w:left w:val="none" w:sz="0" w:space="0" w:color="auto"/>
        <w:bottom w:val="none" w:sz="0" w:space="0" w:color="auto"/>
        <w:right w:val="none" w:sz="0" w:space="0" w:color="auto"/>
      </w:divBdr>
    </w:div>
    <w:div w:id="613757511">
      <w:bodyDiv w:val="1"/>
      <w:marLeft w:val="0"/>
      <w:marRight w:val="0"/>
      <w:marTop w:val="0"/>
      <w:marBottom w:val="0"/>
      <w:divBdr>
        <w:top w:val="none" w:sz="0" w:space="0" w:color="auto"/>
        <w:left w:val="none" w:sz="0" w:space="0" w:color="auto"/>
        <w:bottom w:val="none" w:sz="0" w:space="0" w:color="auto"/>
        <w:right w:val="none" w:sz="0" w:space="0" w:color="auto"/>
      </w:divBdr>
    </w:div>
    <w:div w:id="622228314">
      <w:bodyDiv w:val="1"/>
      <w:marLeft w:val="0"/>
      <w:marRight w:val="0"/>
      <w:marTop w:val="0"/>
      <w:marBottom w:val="0"/>
      <w:divBdr>
        <w:top w:val="none" w:sz="0" w:space="0" w:color="auto"/>
        <w:left w:val="none" w:sz="0" w:space="0" w:color="auto"/>
        <w:bottom w:val="none" w:sz="0" w:space="0" w:color="auto"/>
        <w:right w:val="none" w:sz="0" w:space="0" w:color="auto"/>
      </w:divBdr>
    </w:div>
    <w:div w:id="624238297">
      <w:bodyDiv w:val="1"/>
      <w:marLeft w:val="0"/>
      <w:marRight w:val="0"/>
      <w:marTop w:val="0"/>
      <w:marBottom w:val="0"/>
      <w:divBdr>
        <w:top w:val="none" w:sz="0" w:space="0" w:color="auto"/>
        <w:left w:val="none" w:sz="0" w:space="0" w:color="auto"/>
        <w:bottom w:val="none" w:sz="0" w:space="0" w:color="auto"/>
        <w:right w:val="none" w:sz="0" w:space="0" w:color="auto"/>
      </w:divBdr>
    </w:div>
    <w:div w:id="635531767">
      <w:bodyDiv w:val="1"/>
      <w:marLeft w:val="0"/>
      <w:marRight w:val="0"/>
      <w:marTop w:val="0"/>
      <w:marBottom w:val="0"/>
      <w:divBdr>
        <w:top w:val="none" w:sz="0" w:space="0" w:color="auto"/>
        <w:left w:val="none" w:sz="0" w:space="0" w:color="auto"/>
        <w:bottom w:val="none" w:sz="0" w:space="0" w:color="auto"/>
        <w:right w:val="none" w:sz="0" w:space="0" w:color="auto"/>
      </w:divBdr>
    </w:div>
    <w:div w:id="642851655">
      <w:bodyDiv w:val="1"/>
      <w:marLeft w:val="0"/>
      <w:marRight w:val="0"/>
      <w:marTop w:val="0"/>
      <w:marBottom w:val="0"/>
      <w:divBdr>
        <w:top w:val="none" w:sz="0" w:space="0" w:color="auto"/>
        <w:left w:val="none" w:sz="0" w:space="0" w:color="auto"/>
        <w:bottom w:val="none" w:sz="0" w:space="0" w:color="auto"/>
        <w:right w:val="none" w:sz="0" w:space="0" w:color="auto"/>
      </w:divBdr>
    </w:div>
    <w:div w:id="643242518">
      <w:bodyDiv w:val="1"/>
      <w:marLeft w:val="0"/>
      <w:marRight w:val="0"/>
      <w:marTop w:val="0"/>
      <w:marBottom w:val="0"/>
      <w:divBdr>
        <w:top w:val="none" w:sz="0" w:space="0" w:color="auto"/>
        <w:left w:val="none" w:sz="0" w:space="0" w:color="auto"/>
        <w:bottom w:val="none" w:sz="0" w:space="0" w:color="auto"/>
        <w:right w:val="none" w:sz="0" w:space="0" w:color="auto"/>
      </w:divBdr>
    </w:div>
    <w:div w:id="661006980">
      <w:bodyDiv w:val="1"/>
      <w:marLeft w:val="0"/>
      <w:marRight w:val="0"/>
      <w:marTop w:val="0"/>
      <w:marBottom w:val="0"/>
      <w:divBdr>
        <w:top w:val="none" w:sz="0" w:space="0" w:color="auto"/>
        <w:left w:val="none" w:sz="0" w:space="0" w:color="auto"/>
        <w:bottom w:val="none" w:sz="0" w:space="0" w:color="auto"/>
        <w:right w:val="none" w:sz="0" w:space="0" w:color="auto"/>
      </w:divBdr>
    </w:div>
    <w:div w:id="663241384">
      <w:bodyDiv w:val="1"/>
      <w:marLeft w:val="0"/>
      <w:marRight w:val="0"/>
      <w:marTop w:val="0"/>
      <w:marBottom w:val="0"/>
      <w:divBdr>
        <w:top w:val="none" w:sz="0" w:space="0" w:color="auto"/>
        <w:left w:val="none" w:sz="0" w:space="0" w:color="auto"/>
        <w:bottom w:val="none" w:sz="0" w:space="0" w:color="auto"/>
        <w:right w:val="none" w:sz="0" w:space="0" w:color="auto"/>
      </w:divBdr>
    </w:div>
    <w:div w:id="678849965">
      <w:bodyDiv w:val="1"/>
      <w:marLeft w:val="0"/>
      <w:marRight w:val="0"/>
      <w:marTop w:val="0"/>
      <w:marBottom w:val="0"/>
      <w:divBdr>
        <w:top w:val="none" w:sz="0" w:space="0" w:color="auto"/>
        <w:left w:val="none" w:sz="0" w:space="0" w:color="auto"/>
        <w:bottom w:val="none" w:sz="0" w:space="0" w:color="auto"/>
        <w:right w:val="none" w:sz="0" w:space="0" w:color="auto"/>
      </w:divBdr>
    </w:div>
    <w:div w:id="679161986">
      <w:bodyDiv w:val="1"/>
      <w:marLeft w:val="0"/>
      <w:marRight w:val="0"/>
      <w:marTop w:val="0"/>
      <w:marBottom w:val="0"/>
      <w:divBdr>
        <w:top w:val="none" w:sz="0" w:space="0" w:color="auto"/>
        <w:left w:val="none" w:sz="0" w:space="0" w:color="auto"/>
        <w:bottom w:val="none" w:sz="0" w:space="0" w:color="auto"/>
        <w:right w:val="none" w:sz="0" w:space="0" w:color="auto"/>
      </w:divBdr>
    </w:div>
    <w:div w:id="690686422">
      <w:bodyDiv w:val="1"/>
      <w:marLeft w:val="0"/>
      <w:marRight w:val="0"/>
      <w:marTop w:val="0"/>
      <w:marBottom w:val="0"/>
      <w:divBdr>
        <w:top w:val="none" w:sz="0" w:space="0" w:color="auto"/>
        <w:left w:val="none" w:sz="0" w:space="0" w:color="auto"/>
        <w:bottom w:val="none" w:sz="0" w:space="0" w:color="auto"/>
        <w:right w:val="none" w:sz="0" w:space="0" w:color="auto"/>
      </w:divBdr>
    </w:div>
    <w:div w:id="706681610">
      <w:bodyDiv w:val="1"/>
      <w:marLeft w:val="0"/>
      <w:marRight w:val="0"/>
      <w:marTop w:val="0"/>
      <w:marBottom w:val="0"/>
      <w:divBdr>
        <w:top w:val="none" w:sz="0" w:space="0" w:color="auto"/>
        <w:left w:val="none" w:sz="0" w:space="0" w:color="auto"/>
        <w:bottom w:val="none" w:sz="0" w:space="0" w:color="auto"/>
        <w:right w:val="none" w:sz="0" w:space="0" w:color="auto"/>
      </w:divBdr>
    </w:div>
    <w:div w:id="709961529">
      <w:bodyDiv w:val="1"/>
      <w:marLeft w:val="0"/>
      <w:marRight w:val="0"/>
      <w:marTop w:val="0"/>
      <w:marBottom w:val="0"/>
      <w:divBdr>
        <w:top w:val="none" w:sz="0" w:space="0" w:color="auto"/>
        <w:left w:val="none" w:sz="0" w:space="0" w:color="auto"/>
        <w:bottom w:val="none" w:sz="0" w:space="0" w:color="auto"/>
        <w:right w:val="none" w:sz="0" w:space="0" w:color="auto"/>
      </w:divBdr>
    </w:div>
    <w:div w:id="718432957">
      <w:bodyDiv w:val="1"/>
      <w:marLeft w:val="0"/>
      <w:marRight w:val="0"/>
      <w:marTop w:val="0"/>
      <w:marBottom w:val="0"/>
      <w:divBdr>
        <w:top w:val="none" w:sz="0" w:space="0" w:color="auto"/>
        <w:left w:val="none" w:sz="0" w:space="0" w:color="auto"/>
        <w:bottom w:val="none" w:sz="0" w:space="0" w:color="auto"/>
        <w:right w:val="none" w:sz="0" w:space="0" w:color="auto"/>
      </w:divBdr>
    </w:div>
    <w:div w:id="722680583">
      <w:bodyDiv w:val="1"/>
      <w:marLeft w:val="0"/>
      <w:marRight w:val="0"/>
      <w:marTop w:val="0"/>
      <w:marBottom w:val="0"/>
      <w:divBdr>
        <w:top w:val="none" w:sz="0" w:space="0" w:color="auto"/>
        <w:left w:val="none" w:sz="0" w:space="0" w:color="auto"/>
        <w:bottom w:val="none" w:sz="0" w:space="0" w:color="auto"/>
        <w:right w:val="none" w:sz="0" w:space="0" w:color="auto"/>
      </w:divBdr>
    </w:div>
    <w:div w:id="762721149">
      <w:bodyDiv w:val="1"/>
      <w:marLeft w:val="0"/>
      <w:marRight w:val="0"/>
      <w:marTop w:val="0"/>
      <w:marBottom w:val="0"/>
      <w:divBdr>
        <w:top w:val="none" w:sz="0" w:space="0" w:color="auto"/>
        <w:left w:val="none" w:sz="0" w:space="0" w:color="auto"/>
        <w:bottom w:val="none" w:sz="0" w:space="0" w:color="auto"/>
        <w:right w:val="none" w:sz="0" w:space="0" w:color="auto"/>
      </w:divBdr>
    </w:div>
    <w:div w:id="772436347">
      <w:bodyDiv w:val="1"/>
      <w:marLeft w:val="0"/>
      <w:marRight w:val="0"/>
      <w:marTop w:val="0"/>
      <w:marBottom w:val="0"/>
      <w:divBdr>
        <w:top w:val="none" w:sz="0" w:space="0" w:color="auto"/>
        <w:left w:val="none" w:sz="0" w:space="0" w:color="auto"/>
        <w:bottom w:val="none" w:sz="0" w:space="0" w:color="auto"/>
        <w:right w:val="none" w:sz="0" w:space="0" w:color="auto"/>
      </w:divBdr>
    </w:div>
    <w:div w:id="778644606">
      <w:bodyDiv w:val="1"/>
      <w:marLeft w:val="0"/>
      <w:marRight w:val="0"/>
      <w:marTop w:val="0"/>
      <w:marBottom w:val="0"/>
      <w:divBdr>
        <w:top w:val="none" w:sz="0" w:space="0" w:color="auto"/>
        <w:left w:val="none" w:sz="0" w:space="0" w:color="auto"/>
        <w:bottom w:val="none" w:sz="0" w:space="0" w:color="auto"/>
        <w:right w:val="none" w:sz="0" w:space="0" w:color="auto"/>
      </w:divBdr>
    </w:div>
    <w:div w:id="780958888">
      <w:bodyDiv w:val="1"/>
      <w:marLeft w:val="0"/>
      <w:marRight w:val="0"/>
      <w:marTop w:val="0"/>
      <w:marBottom w:val="0"/>
      <w:divBdr>
        <w:top w:val="none" w:sz="0" w:space="0" w:color="auto"/>
        <w:left w:val="none" w:sz="0" w:space="0" w:color="auto"/>
        <w:bottom w:val="none" w:sz="0" w:space="0" w:color="auto"/>
        <w:right w:val="none" w:sz="0" w:space="0" w:color="auto"/>
      </w:divBdr>
    </w:div>
    <w:div w:id="807934620">
      <w:bodyDiv w:val="1"/>
      <w:marLeft w:val="0"/>
      <w:marRight w:val="0"/>
      <w:marTop w:val="0"/>
      <w:marBottom w:val="0"/>
      <w:divBdr>
        <w:top w:val="none" w:sz="0" w:space="0" w:color="auto"/>
        <w:left w:val="none" w:sz="0" w:space="0" w:color="auto"/>
        <w:bottom w:val="none" w:sz="0" w:space="0" w:color="auto"/>
        <w:right w:val="none" w:sz="0" w:space="0" w:color="auto"/>
      </w:divBdr>
    </w:div>
    <w:div w:id="913515780">
      <w:bodyDiv w:val="1"/>
      <w:marLeft w:val="0"/>
      <w:marRight w:val="0"/>
      <w:marTop w:val="0"/>
      <w:marBottom w:val="0"/>
      <w:divBdr>
        <w:top w:val="none" w:sz="0" w:space="0" w:color="auto"/>
        <w:left w:val="none" w:sz="0" w:space="0" w:color="auto"/>
        <w:bottom w:val="none" w:sz="0" w:space="0" w:color="auto"/>
        <w:right w:val="none" w:sz="0" w:space="0" w:color="auto"/>
      </w:divBdr>
    </w:div>
    <w:div w:id="914555550">
      <w:bodyDiv w:val="1"/>
      <w:marLeft w:val="0"/>
      <w:marRight w:val="0"/>
      <w:marTop w:val="0"/>
      <w:marBottom w:val="0"/>
      <w:divBdr>
        <w:top w:val="none" w:sz="0" w:space="0" w:color="auto"/>
        <w:left w:val="none" w:sz="0" w:space="0" w:color="auto"/>
        <w:bottom w:val="none" w:sz="0" w:space="0" w:color="auto"/>
        <w:right w:val="none" w:sz="0" w:space="0" w:color="auto"/>
      </w:divBdr>
    </w:div>
    <w:div w:id="917397141">
      <w:bodyDiv w:val="1"/>
      <w:marLeft w:val="0"/>
      <w:marRight w:val="0"/>
      <w:marTop w:val="0"/>
      <w:marBottom w:val="0"/>
      <w:divBdr>
        <w:top w:val="none" w:sz="0" w:space="0" w:color="auto"/>
        <w:left w:val="none" w:sz="0" w:space="0" w:color="auto"/>
        <w:bottom w:val="none" w:sz="0" w:space="0" w:color="auto"/>
        <w:right w:val="none" w:sz="0" w:space="0" w:color="auto"/>
      </w:divBdr>
    </w:div>
    <w:div w:id="917710866">
      <w:bodyDiv w:val="1"/>
      <w:marLeft w:val="0"/>
      <w:marRight w:val="0"/>
      <w:marTop w:val="0"/>
      <w:marBottom w:val="0"/>
      <w:divBdr>
        <w:top w:val="none" w:sz="0" w:space="0" w:color="auto"/>
        <w:left w:val="none" w:sz="0" w:space="0" w:color="auto"/>
        <w:bottom w:val="none" w:sz="0" w:space="0" w:color="auto"/>
        <w:right w:val="none" w:sz="0" w:space="0" w:color="auto"/>
      </w:divBdr>
    </w:div>
    <w:div w:id="921718836">
      <w:bodyDiv w:val="1"/>
      <w:marLeft w:val="0"/>
      <w:marRight w:val="0"/>
      <w:marTop w:val="0"/>
      <w:marBottom w:val="0"/>
      <w:divBdr>
        <w:top w:val="none" w:sz="0" w:space="0" w:color="auto"/>
        <w:left w:val="none" w:sz="0" w:space="0" w:color="auto"/>
        <w:bottom w:val="none" w:sz="0" w:space="0" w:color="auto"/>
        <w:right w:val="none" w:sz="0" w:space="0" w:color="auto"/>
      </w:divBdr>
    </w:div>
    <w:div w:id="941647781">
      <w:bodyDiv w:val="1"/>
      <w:marLeft w:val="0"/>
      <w:marRight w:val="0"/>
      <w:marTop w:val="0"/>
      <w:marBottom w:val="0"/>
      <w:divBdr>
        <w:top w:val="none" w:sz="0" w:space="0" w:color="auto"/>
        <w:left w:val="none" w:sz="0" w:space="0" w:color="auto"/>
        <w:bottom w:val="none" w:sz="0" w:space="0" w:color="auto"/>
        <w:right w:val="none" w:sz="0" w:space="0" w:color="auto"/>
      </w:divBdr>
    </w:div>
    <w:div w:id="952248231">
      <w:bodyDiv w:val="1"/>
      <w:marLeft w:val="0"/>
      <w:marRight w:val="0"/>
      <w:marTop w:val="0"/>
      <w:marBottom w:val="0"/>
      <w:divBdr>
        <w:top w:val="none" w:sz="0" w:space="0" w:color="auto"/>
        <w:left w:val="none" w:sz="0" w:space="0" w:color="auto"/>
        <w:bottom w:val="none" w:sz="0" w:space="0" w:color="auto"/>
        <w:right w:val="none" w:sz="0" w:space="0" w:color="auto"/>
      </w:divBdr>
      <w:divsChild>
        <w:div w:id="704328717">
          <w:marLeft w:val="-225"/>
          <w:marRight w:val="-225"/>
          <w:marTop w:val="0"/>
          <w:marBottom w:val="0"/>
          <w:divBdr>
            <w:top w:val="none" w:sz="0" w:space="0" w:color="auto"/>
            <w:left w:val="none" w:sz="0" w:space="0" w:color="auto"/>
            <w:bottom w:val="none" w:sz="0" w:space="0" w:color="auto"/>
            <w:right w:val="none" w:sz="0" w:space="0" w:color="auto"/>
          </w:divBdr>
          <w:divsChild>
            <w:div w:id="951976521">
              <w:marLeft w:val="0"/>
              <w:marRight w:val="0"/>
              <w:marTop w:val="0"/>
              <w:marBottom w:val="0"/>
              <w:divBdr>
                <w:top w:val="none" w:sz="0" w:space="0" w:color="auto"/>
                <w:left w:val="none" w:sz="0" w:space="0" w:color="auto"/>
                <w:bottom w:val="none" w:sz="0" w:space="0" w:color="auto"/>
                <w:right w:val="none" w:sz="0" w:space="0" w:color="auto"/>
              </w:divBdr>
              <w:divsChild>
                <w:div w:id="332995280">
                  <w:marLeft w:val="0"/>
                  <w:marRight w:val="0"/>
                  <w:marTop w:val="0"/>
                  <w:marBottom w:val="0"/>
                  <w:divBdr>
                    <w:top w:val="none" w:sz="0" w:space="0" w:color="auto"/>
                    <w:left w:val="none" w:sz="0" w:space="0" w:color="auto"/>
                    <w:bottom w:val="none" w:sz="0" w:space="0" w:color="auto"/>
                    <w:right w:val="none" w:sz="0" w:space="0" w:color="auto"/>
                  </w:divBdr>
                  <w:divsChild>
                    <w:div w:id="16582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40777">
      <w:bodyDiv w:val="1"/>
      <w:marLeft w:val="0"/>
      <w:marRight w:val="0"/>
      <w:marTop w:val="0"/>
      <w:marBottom w:val="0"/>
      <w:divBdr>
        <w:top w:val="none" w:sz="0" w:space="0" w:color="auto"/>
        <w:left w:val="none" w:sz="0" w:space="0" w:color="auto"/>
        <w:bottom w:val="none" w:sz="0" w:space="0" w:color="auto"/>
        <w:right w:val="none" w:sz="0" w:space="0" w:color="auto"/>
      </w:divBdr>
    </w:div>
    <w:div w:id="1008293963">
      <w:bodyDiv w:val="1"/>
      <w:marLeft w:val="0"/>
      <w:marRight w:val="0"/>
      <w:marTop w:val="0"/>
      <w:marBottom w:val="0"/>
      <w:divBdr>
        <w:top w:val="none" w:sz="0" w:space="0" w:color="auto"/>
        <w:left w:val="none" w:sz="0" w:space="0" w:color="auto"/>
        <w:bottom w:val="none" w:sz="0" w:space="0" w:color="auto"/>
        <w:right w:val="none" w:sz="0" w:space="0" w:color="auto"/>
      </w:divBdr>
    </w:div>
    <w:div w:id="1023048653">
      <w:bodyDiv w:val="1"/>
      <w:marLeft w:val="0"/>
      <w:marRight w:val="0"/>
      <w:marTop w:val="0"/>
      <w:marBottom w:val="0"/>
      <w:divBdr>
        <w:top w:val="none" w:sz="0" w:space="0" w:color="auto"/>
        <w:left w:val="none" w:sz="0" w:space="0" w:color="auto"/>
        <w:bottom w:val="none" w:sz="0" w:space="0" w:color="auto"/>
        <w:right w:val="none" w:sz="0" w:space="0" w:color="auto"/>
      </w:divBdr>
    </w:div>
    <w:div w:id="1052584312">
      <w:bodyDiv w:val="1"/>
      <w:marLeft w:val="0"/>
      <w:marRight w:val="0"/>
      <w:marTop w:val="0"/>
      <w:marBottom w:val="0"/>
      <w:divBdr>
        <w:top w:val="none" w:sz="0" w:space="0" w:color="auto"/>
        <w:left w:val="none" w:sz="0" w:space="0" w:color="auto"/>
        <w:bottom w:val="none" w:sz="0" w:space="0" w:color="auto"/>
        <w:right w:val="none" w:sz="0" w:space="0" w:color="auto"/>
      </w:divBdr>
    </w:div>
    <w:div w:id="1074619407">
      <w:bodyDiv w:val="1"/>
      <w:marLeft w:val="0"/>
      <w:marRight w:val="0"/>
      <w:marTop w:val="0"/>
      <w:marBottom w:val="0"/>
      <w:divBdr>
        <w:top w:val="none" w:sz="0" w:space="0" w:color="auto"/>
        <w:left w:val="none" w:sz="0" w:space="0" w:color="auto"/>
        <w:bottom w:val="none" w:sz="0" w:space="0" w:color="auto"/>
        <w:right w:val="none" w:sz="0" w:space="0" w:color="auto"/>
      </w:divBdr>
    </w:div>
    <w:div w:id="1086461608">
      <w:bodyDiv w:val="1"/>
      <w:marLeft w:val="0"/>
      <w:marRight w:val="0"/>
      <w:marTop w:val="0"/>
      <w:marBottom w:val="0"/>
      <w:divBdr>
        <w:top w:val="none" w:sz="0" w:space="0" w:color="auto"/>
        <w:left w:val="none" w:sz="0" w:space="0" w:color="auto"/>
        <w:bottom w:val="none" w:sz="0" w:space="0" w:color="auto"/>
        <w:right w:val="none" w:sz="0" w:space="0" w:color="auto"/>
      </w:divBdr>
    </w:div>
    <w:div w:id="1092355863">
      <w:bodyDiv w:val="1"/>
      <w:marLeft w:val="0"/>
      <w:marRight w:val="0"/>
      <w:marTop w:val="0"/>
      <w:marBottom w:val="0"/>
      <w:divBdr>
        <w:top w:val="none" w:sz="0" w:space="0" w:color="auto"/>
        <w:left w:val="none" w:sz="0" w:space="0" w:color="auto"/>
        <w:bottom w:val="none" w:sz="0" w:space="0" w:color="auto"/>
        <w:right w:val="none" w:sz="0" w:space="0" w:color="auto"/>
      </w:divBdr>
    </w:div>
    <w:div w:id="1123964823">
      <w:bodyDiv w:val="1"/>
      <w:marLeft w:val="0"/>
      <w:marRight w:val="0"/>
      <w:marTop w:val="0"/>
      <w:marBottom w:val="0"/>
      <w:divBdr>
        <w:top w:val="none" w:sz="0" w:space="0" w:color="auto"/>
        <w:left w:val="none" w:sz="0" w:space="0" w:color="auto"/>
        <w:bottom w:val="none" w:sz="0" w:space="0" w:color="auto"/>
        <w:right w:val="none" w:sz="0" w:space="0" w:color="auto"/>
      </w:divBdr>
    </w:div>
    <w:div w:id="1124734459">
      <w:bodyDiv w:val="1"/>
      <w:marLeft w:val="0"/>
      <w:marRight w:val="0"/>
      <w:marTop w:val="0"/>
      <w:marBottom w:val="0"/>
      <w:divBdr>
        <w:top w:val="none" w:sz="0" w:space="0" w:color="auto"/>
        <w:left w:val="none" w:sz="0" w:space="0" w:color="auto"/>
        <w:bottom w:val="none" w:sz="0" w:space="0" w:color="auto"/>
        <w:right w:val="none" w:sz="0" w:space="0" w:color="auto"/>
      </w:divBdr>
    </w:div>
    <w:div w:id="1149590472">
      <w:bodyDiv w:val="1"/>
      <w:marLeft w:val="0"/>
      <w:marRight w:val="0"/>
      <w:marTop w:val="0"/>
      <w:marBottom w:val="0"/>
      <w:divBdr>
        <w:top w:val="none" w:sz="0" w:space="0" w:color="auto"/>
        <w:left w:val="none" w:sz="0" w:space="0" w:color="auto"/>
        <w:bottom w:val="none" w:sz="0" w:space="0" w:color="auto"/>
        <w:right w:val="none" w:sz="0" w:space="0" w:color="auto"/>
      </w:divBdr>
      <w:divsChild>
        <w:div w:id="186832455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64859407">
      <w:bodyDiv w:val="1"/>
      <w:marLeft w:val="0"/>
      <w:marRight w:val="0"/>
      <w:marTop w:val="0"/>
      <w:marBottom w:val="0"/>
      <w:divBdr>
        <w:top w:val="none" w:sz="0" w:space="0" w:color="auto"/>
        <w:left w:val="none" w:sz="0" w:space="0" w:color="auto"/>
        <w:bottom w:val="none" w:sz="0" w:space="0" w:color="auto"/>
        <w:right w:val="none" w:sz="0" w:space="0" w:color="auto"/>
      </w:divBdr>
    </w:div>
    <w:div w:id="1170557920">
      <w:bodyDiv w:val="1"/>
      <w:marLeft w:val="0"/>
      <w:marRight w:val="0"/>
      <w:marTop w:val="0"/>
      <w:marBottom w:val="0"/>
      <w:divBdr>
        <w:top w:val="none" w:sz="0" w:space="0" w:color="auto"/>
        <w:left w:val="none" w:sz="0" w:space="0" w:color="auto"/>
        <w:bottom w:val="none" w:sz="0" w:space="0" w:color="auto"/>
        <w:right w:val="none" w:sz="0" w:space="0" w:color="auto"/>
      </w:divBdr>
    </w:div>
    <w:div w:id="1171069211">
      <w:bodyDiv w:val="1"/>
      <w:marLeft w:val="0"/>
      <w:marRight w:val="0"/>
      <w:marTop w:val="0"/>
      <w:marBottom w:val="0"/>
      <w:divBdr>
        <w:top w:val="none" w:sz="0" w:space="0" w:color="auto"/>
        <w:left w:val="none" w:sz="0" w:space="0" w:color="auto"/>
        <w:bottom w:val="none" w:sz="0" w:space="0" w:color="auto"/>
        <w:right w:val="none" w:sz="0" w:space="0" w:color="auto"/>
      </w:divBdr>
    </w:div>
    <w:div w:id="1201750360">
      <w:bodyDiv w:val="1"/>
      <w:marLeft w:val="0"/>
      <w:marRight w:val="0"/>
      <w:marTop w:val="0"/>
      <w:marBottom w:val="0"/>
      <w:divBdr>
        <w:top w:val="none" w:sz="0" w:space="0" w:color="auto"/>
        <w:left w:val="none" w:sz="0" w:space="0" w:color="auto"/>
        <w:bottom w:val="none" w:sz="0" w:space="0" w:color="auto"/>
        <w:right w:val="none" w:sz="0" w:space="0" w:color="auto"/>
      </w:divBdr>
    </w:div>
    <w:div w:id="1204176422">
      <w:bodyDiv w:val="1"/>
      <w:marLeft w:val="0"/>
      <w:marRight w:val="0"/>
      <w:marTop w:val="0"/>
      <w:marBottom w:val="0"/>
      <w:divBdr>
        <w:top w:val="none" w:sz="0" w:space="0" w:color="auto"/>
        <w:left w:val="none" w:sz="0" w:space="0" w:color="auto"/>
        <w:bottom w:val="none" w:sz="0" w:space="0" w:color="auto"/>
        <w:right w:val="none" w:sz="0" w:space="0" w:color="auto"/>
      </w:divBdr>
    </w:div>
    <w:div w:id="1232472569">
      <w:bodyDiv w:val="1"/>
      <w:marLeft w:val="0"/>
      <w:marRight w:val="0"/>
      <w:marTop w:val="0"/>
      <w:marBottom w:val="0"/>
      <w:divBdr>
        <w:top w:val="none" w:sz="0" w:space="0" w:color="auto"/>
        <w:left w:val="none" w:sz="0" w:space="0" w:color="auto"/>
        <w:bottom w:val="none" w:sz="0" w:space="0" w:color="auto"/>
        <w:right w:val="none" w:sz="0" w:space="0" w:color="auto"/>
      </w:divBdr>
    </w:div>
    <w:div w:id="1268737564">
      <w:bodyDiv w:val="1"/>
      <w:marLeft w:val="0"/>
      <w:marRight w:val="0"/>
      <w:marTop w:val="0"/>
      <w:marBottom w:val="0"/>
      <w:divBdr>
        <w:top w:val="none" w:sz="0" w:space="0" w:color="auto"/>
        <w:left w:val="none" w:sz="0" w:space="0" w:color="auto"/>
        <w:bottom w:val="none" w:sz="0" w:space="0" w:color="auto"/>
        <w:right w:val="none" w:sz="0" w:space="0" w:color="auto"/>
      </w:divBdr>
    </w:div>
    <w:div w:id="1276523115">
      <w:bodyDiv w:val="1"/>
      <w:marLeft w:val="0"/>
      <w:marRight w:val="0"/>
      <w:marTop w:val="0"/>
      <w:marBottom w:val="0"/>
      <w:divBdr>
        <w:top w:val="none" w:sz="0" w:space="0" w:color="auto"/>
        <w:left w:val="none" w:sz="0" w:space="0" w:color="auto"/>
        <w:bottom w:val="none" w:sz="0" w:space="0" w:color="auto"/>
        <w:right w:val="none" w:sz="0" w:space="0" w:color="auto"/>
      </w:divBdr>
    </w:div>
    <w:div w:id="1280340237">
      <w:bodyDiv w:val="1"/>
      <w:marLeft w:val="0"/>
      <w:marRight w:val="0"/>
      <w:marTop w:val="0"/>
      <w:marBottom w:val="0"/>
      <w:divBdr>
        <w:top w:val="none" w:sz="0" w:space="0" w:color="auto"/>
        <w:left w:val="none" w:sz="0" w:space="0" w:color="auto"/>
        <w:bottom w:val="none" w:sz="0" w:space="0" w:color="auto"/>
        <w:right w:val="none" w:sz="0" w:space="0" w:color="auto"/>
      </w:divBdr>
    </w:div>
    <w:div w:id="1293051065">
      <w:bodyDiv w:val="1"/>
      <w:marLeft w:val="0"/>
      <w:marRight w:val="0"/>
      <w:marTop w:val="0"/>
      <w:marBottom w:val="0"/>
      <w:divBdr>
        <w:top w:val="none" w:sz="0" w:space="0" w:color="auto"/>
        <w:left w:val="none" w:sz="0" w:space="0" w:color="auto"/>
        <w:bottom w:val="none" w:sz="0" w:space="0" w:color="auto"/>
        <w:right w:val="none" w:sz="0" w:space="0" w:color="auto"/>
      </w:divBdr>
    </w:div>
    <w:div w:id="1300113309">
      <w:bodyDiv w:val="1"/>
      <w:marLeft w:val="0"/>
      <w:marRight w:val="0"/>
      <w:marTop w:val="0"/>
      <w:marBottom w:val="0"/>
      <w:divBdr>
        <w:top w:val="none" w:sz="0" w:space="0" w:color="auto"/>
        <w:left w:val="none" w:sz="0" w:space="0" w:color="auto"/>
        <w:bottom w:val="none" w:sz="0" w:space="0" w:color="auto"/>
        <w:right w:val="none" w:sz="0" w:space="0" w:color="auto"/>
      </w:divBdr>
    </w:div>
    <w:div w:id="1324890415">
      <w:bodyDiv w:val="1"/>
      <w:marLeft w:val="0"/>
      <w:marRight w:val="0"/>
      <w:marTop w:val="0"/>
      <w:marBottom w:val="0"/>
      <w:divBdr>
        <w:top w:val="none" w:sz="0" w:space="0" w:color="auto"/>
        <w:left w:val="none" w:sz="0" w:space="0" w:color="auto"/>
        <w:bottom w:val="none" w:sz="0" w:space="0" w:color="auto"/>
        <w:right w:val="none" w:sz="0" w:space="0" w:color="auto"/>
      </w:divBdr>
    </w:div>
    <w:div w:id="1327324486">
      <w:bodyDiv w:val="1"/>
      <w:marLeft w:val="0"/>
      <w:marRight w:val="0"/>
      <w:marTop w:val="0"/>
      <w:marBottom w:val="0"/>
      <w:divBdr>
        <w:top w:val="none" w:sz="0" w:space="0" w:color="auto"/>
        <w:left w:val="none" w:sz="0" w:space="0" w:color="auto"/>
        <w:bottom w:val="none" w:sz="0" w:space="0" w:color="auto"/>
        <w:right w:val="none" w:sz="0" w:space="0" w:color="auto"/>
      </w:divBdr>
    </w:div>
    <w:div w:id="1332290851">
      <w:bodyDiv w:val="1"/>
      <w:marLeft w:val="0"/>
      <w:marRight w:val="0"/>
      <w:marTop w:val="0"/>
      <w:marBottom w:val="0"/>
      <w:divBdr>
        <w:top w:val="none" w:sz="0" w:space="0" w:color="auto"/>
        <w:left w:val="none" w:sz="0" w:space="0" w:color="auto"/>
        <w:bottom w:val="none" w:sz="0" w:space="0" w:color="auto"/>
        <w:right w:val="none" w:sz="0" w:space="0" w:color="auto"/>
      </w:divBdr>
    </w:div>
    <w:div w:id="1334648874">
      <w:bodyDiv w:val="1"/>
      <w:marLeft w:val="0"/>
      <w:marRight w:val="0"/>
      <w:marTop w:val="0"/>
      <w:marBottom w:val="0"/>
      <w:divBdr>
        <w:top w:val="none" w:sz="0" w:space="0" w:color="auto"/>
        <w:left w:val="none" w:sz="0" w:space="0" w:color="auto"/>
        <w:bottom w:val="none" w:sz="0" w:space="0" w:color="auto"/>
        <w:right w:val="none" w:sz="0" w:space="0" w:color="auto"/>
      </w:divBdr>
    </w:div>
    <w:div w:id="1360887239">
      <w:bodyDiv w:val="1"/>
      <w:marLeft w:val="0"/>
      <w:marRight w:val="0"/>
      <w:marTop w:val="0"/>
      <w:marBottom w:val="0"/>
      <w:divBdr>
        <w:top w:val="none" w:sz="0" w:space="0" w:color="auto"/>
        <w:left w:val="none" w:sz="0" w:space="0" w:color="auto"/>
        <w:bottom w:val="none" w:sz="0" w:space="0" w:color="auto"/>
        <w:right w:val="none" w:sz="0" w:space="0" w:color="auto"/>
      </w:divBdr>
    </w:div>
    <w:div w:id="1361511355">
      <w:bodyDiv w:val="1"/>
      <w:marLeft w:val="0"/>
      <w:marRight w:val="0"/>
      <w:marTop w:val="0"/>
      <w:marBottom w:val="0"/>
      <w:divBdr>
        <w:top w:val="none" w:sz="0" w:space="0" w:color="auto"/>
        <w:left w:val="none" w:sz="0" w:space="0" w:color="auto"/>
        <w:bottom w:val="none" w:sz="0" w:space="0" w:color="auto"/>
        <w:right w:val="none" w:sz="0" w:space="0" w:color="auto"/>
      </w:divBdr>
    </w:div>
    <w:div w:id="1374498178">
      <w:bodyDiv w:val="1"/>
      <w:marLeft w:val="0"/>
      <w:marRight w:val="0"/>
      <w:marTop w:val="0"/>
      <w:marBottom w:val="0"/>
      <w:divBdr>
        <w:top w:val="none" w:sz="0" w:space="0" w:color="auto"/>
        <w:left w:val="none" w:sz="0" w:space="0" w:color="auto"/>
        <w:bottom w:val="none" w:sz="0" w:space="0" w:color="auto"/>
        <w:right w:val="none" w:sz="0" w:space="0" w:color="auto"/>
      </w:divBdr>
    </w:div>
    <w:div w:id="1386635537">
      <w:bodyDiv w:val="1"/>
      <w:marLeft w:val="0"/>
      <w:marRight w:val="0"/>
      <w:marTop w:val="0"/>
      <w:marBottom w:val="0"/>
      <w:divBdr>
        <w:top w:val="none" w:sz="0" w:space="0" w:color="auto"/>
        <w:left w:val="none" w:sz="0" w:space="0" w:color="auto"/>
        <w:bottom w:val="none" w:sz="0" w:space="0" w:color="auto"/>
        <w:right w:val="none" w:sz="0" w:space="0" w:color="auto"/>
      </w:divBdr>
    </w:div>
    <w:div w:id="1394960243">
      <w:bodyDiv w:val="1"/>
      <w:marLeft w:val="0"/>
      <w:marRight w:val="0"/>
      <w:marTop w:val="0"/>
      <w:marBottom w:val="0"/>
      <w:divBdr>
        <w:top w:val="none" w:sz="0" w:space="0" w:color="auto"/>
        <w:left w:val="none" w:sz="0" w:space="0" w:color="auto"/>
        <w:bottom w:val="none" w:sz="0" w:space="0" w:color="auto"/>
        <w:right w:val="none" w:sz="0" w:space="0" w:color="auto"/>
      </w:divBdr>
    </w:div>
    <w:div w:id="1395735739">
      <w:bodyDiv w:val="1"/>
      <w:marLeft w:val="0"/>
      <w:marRight w:val="0"/>
      <w:marTop w:val="0"/>
      <w:marBottom w:val="0"/>
      <w:divBdr>
        <w:top w:val="none" w:sz="0" w:space="0" w:color="auto"/>
        <w:left w:val="none" w:sz="0" w:space="0" w:color="auto"/>
        <w:bottom w:val="none" w:sz="0" w:space="0" w:color="auto"/>
        <w:right w:val="none" w:sz="0" w:space="0" w:color="auto"/>
      </w:divBdr>
    </w:div>
    <w:div w:id="1407805387">
      <w:bodyDiv w:val="1"/>
      <w:marLeft w:val="0"/>
      <w:marRight w:val="0"/>
      <w:marTop w:val="0"/>
      <w:marBottom w:val="0"/>
      <w:divBdr>
        <w:top w:val="none" w:sz="0" w:space="0" w:color="auto"/>
        <w:left w:val="none" w:sz="0" w:space="0" w:color="auto"/>
        <w:bottom w:val="none" w:sz="0" w:space="0" w:color="auto"/>
        <w:right w:val="none" w:sz="0" w:space="0" w:color="auto"/>
      </w:divBdr>
    </w:div>
    <w:div w:id="1409231225">
      <w:bodyDiv w:val="1"/>
      <w:marLeft w:val="0"/>
      <w:marRight w:val="0"/>
      <w:marTop w:val="0"/>
      <w:marBottom w:val="0"/>
      <w:divBdr>
        <w:top w:val="none" w:sz="0" w:space="0" w:color="auto"/>
        <w:left w:val="none" w:sz="0" w:space="0" w:color="auto"/>
        <w:bottom w:val="none" w:sz="0" w:space="0" w:color="auto"/>
        <w:right w:val="none" w:sz="0" w:space="0" w:color="auto"/>
      </w:divBdr>
    </w:div>
    <w:div w:id="1424758577">
      <w:bodyDiv w:val="1"/>
      <w:marLeft w:val="0"/>
      <w:marRight w:val="0"/>
      <w:marTop w:val="0"/>
      <w:marBottom w:val="0"/>
      <w:divBdr>
        <w:top w:val="none" w:sz="0" w:space="0" w:color="auto"/>
        <w:left w:val="none" w:sz="0" w:space="0" w:color="auto"/>
        <w:bottom w:val="none" w:sz="0" w:space="0" w:color="auto"/>
        <w:right w:val="none" w:sz="0" w:space="0" w:color="auto"/>
      </w:divBdr>
    </w:div>
    <w:div w:id="1429889765">
      <w:bodyDiv w:val="1"/>
      <w:marLeft w:val="0"/>
      <w:marRight w:val="0"/>
      <w:marTop w:val="0"/>
      <w:marBottom w:val="0"/>
      <w:divBdr>
        <w:top w:val="none" w:sz="0" w:space="0" w:color="auto"/>
        <w:left w:val="none" w:sz="0" w:space="0" w:color="auto"/>
        <w:bottom w:val="none" w:sz="0" w:space="0" w:color="auto"/>
        <w:right w:val="none" w:sz="0" w:space="0" w:color="auto"/>
      </w:divBdr>
      <w:divsChild>
        <w:div w:id="82337475">
          <w:marLeft w:val="0"/>
          <w:marRight w:val="0"/>
          <w:marTop w:val="0"/>
          <w:marBottom w:val="0"/>
          <w:divBdr>
            <w:top w:val="none" w:sz="0" w:space="0" w:color="auto"/>
            <w:left w:val="none" w:sz="0" w:space="0" w:color="auto"/>
            <w:bottom w:val="none" w:sz="0" w:space="0" w:color="auto"/>
            <w:right w:val="none" w:sz="0" w:space="0" w:color="auto"/>
          </w:divBdr>
        </w:div>
        <w:div w:id="239759490">
          <w:marLeft w:val="450"/>
          <w:marRight w:val="0"/>
          <w:marTop w:val="0"/>
          <w:marBottom w:val="0"/>
          <w:divBdr>
            <w:top w:val="none" w:sz="0" w:space="0" w:color="auto"/>
            <w:left w:val="none" w:sz="0" w:space="0" w:color="auto"/>
            <w:bottom w:val="none" w:sz="0" w:space="0" w:color="auto"/>
            <w:right w:val="none" w:sz="0" w:space="0" w:color="auto"/>
          </w:divBdr>
        </w:div>
        <w:div w:id="831724134">
          <w:marLeft w:val="0"/>
          <w:marRight w:val="0"/>
          <w:marTop w:val="0"/>
          <w:marBottom w:val="0"/>
          <w:divBdr>
            <w:top w:val="none" w:sz="0" w:space="0" w:color="auto"/>
            <w:left w:val="none" w:sz="0" w:space="0" w:color="auto"/>
            <w:bottom w:val="none" w:sz="0" w:space="0" w:color="auto"/>
            <w:right w:val="none" w:sz="0" w:space="0" w:color="auto"/>
          </w:divBdr>
        </w:div>
        <w:div w:id="1075591362">
          <w:marLeft w:val="450"/>
          <w:marRight w:val="0"/>
          <w:marTop w:val="0"/>
          <w:marBottom w:val="0"/>
          <w:divBdr>
            <w:top w:val="none" w:sz="0" w:space="0" w:color="auto"/>
            <w:left w:val="none" w:sz="0" w:space="0" w:color="auto"/>
            <w:bottom w:val="none" w:sz="0" w:space="0" w:color="auto"/>
            <w:right w:val="none" w:sz="0" w:space="0" w:color="auto"/>
          </w:divBdr>
        </w:div>
        <w:div w:id="1835603029">
          <w:marLeft w:val="0"/>
          <w:marRight w:val="0"/>
          <w:marTop w:val="0"/>
          <w:marBottom w:val="0"/>
          <w:divBdr>
            <w:top w:val="none" w:sz="0" w:space="0" w:color="auto"/>
            <w:left w:val="none" w:sz="0" w:space="0" w:color="auto"/>
            <w:bottom w:val="none" w:sz="0" w:space="0" w:color="auto"/>
            <w:right w:val="none" w:sz="0" w:space="0" w:color="auto"/>
          </w:divBdr>
        </w:div>
        <w:div w:id="2079470623">
          <w:marLeft w:val="450"/>
          <w:marRight w:val="0"/>
          <w:marTop w:val="0"/>
          <w:marBottom w:val="0"/>
          <w:divBdr>
            <w:top w:val="none" w:sz="0" w:space="0" w:color="auto"/>
            <w:left w:val="none" w:sz="0" w:space="0" w:color="auto"/>
            <w:bottom w:val="none" w:sz="0" w:space="0" w:color="auto"/>
            <w:right w:val="none" w:sz="0" w:space="0" w:color="auto"/>
          </w:divBdr>
        </w:div>
      </w:divsChild>
    </w:div>
    <w:div w:id="1435831773">
      <w:bodyDiv w:val="1"/>
      <w:marLeft w:val="0"/>
      <w:marRight w:val="0"/>
      <w:marTop w:val="0"/>
      <w:marBottom w:val="0"/>
      <w:divBdr>
        <w:top w:val="none" w:sz="0" w:space="0" w:color="auto"/>
        <w:left w:val="none" w:sz="0" w:space="0" w:color="auto"/>
        <w:bottom w:val="none" w:sz="0" w:space="0" w:color="auto"/>
        <w:right w:val="none" w:sz="0" w:space="0" w:color="auto"/>
      </w:divBdr>
    </w:div>
    <w:div w:id="1436706875">
      <w:bodyDiv w:val="1"/>
      <w:marLeft w:val="0"/>
      <w:marRight w:val="0"/>
      <w:marTop w:val="0"/>
      <w:marBottom w:val="0"/>
      <w:divBdr>
        <w:top w:val="none" w:sz="0" w:space="0" w:color="auto"/>
        <w:left w:val="none" w:sz="0" w:space="0" w:color="auto"/>
        <w:bottom w:val="none" w:sz="0" w:space="0" w:color="auto"/>
        <w:right w:val="none" w:sz="0" w:space="0" w:color="auto"/>
      </w:divBdr>
    </w:div>
    <w:div w:id="1439718510">
      <w:bodyDiv w:val="1"/>
      <w:marLeft w:val="0"/>
      <w:marRight w:val="0"/>
      <w:marTop w:val="0"/>
      <w:marBottom w:val="0"/>
      <w:divBdr>
        <w:top w:val="none" w:sz="0" w:space="0" w:color="auto"/>
        <w:left w:val="none" w:sz="0" w:space="0" w:color="auto"/>
        <w:bottom w:val="none" w:sz="0" w:space="0" w:color="auto"/>
        <w:right w:val="none" w:sz="0" w:space="0" w:color="auto"/>
      </w:divBdr>
    </w:div>
    <w:div w:id="1453474624">
      <w:bodyDiv w:val="1"/>
      <w:marLeft w:val="0"/>
      <w:marRight w:val="0"/>
      <w:marTop w:val="0"/>
      <w:marBottom w:val="0"/>
      <w:divBdr>
        <w:top w:val="none" w:sz="0" w:space="0" w:color="auto"/>
        <w:left w:val="none" w:sz="0" w:space="0" w:color="auto"/>
        <w:bottom w:val="none" w:sz="0" w:space="0" w:color="auto"/>
        <w:right w:val="none" w:sz="0" w:space="0" w:color="auto"/>
      </w:divBdr>
    </w:div>
    <w:div w:id="1467117872">
      <w:bodyDiv w:val="1"/>
      <w:marLeft w:val="0"/>
      <w:marRight w:val="0"/>
      <w:marTop w:val="0"/>
      <w:marBottom w:val="0"/>
      <w:divBdr>
        <w:top w:val="none" w:sz="0" w:space="0" w:color="auto"/>
        <w:left w:val="none" w:sz="0" w:space="0" w:color="auto"/>
        <w:bottom w:val="none" w:sz="0" w:space="0" w:color="auto"/>
        <w:right w:val="none" w:sz="0" w:space="0" w:color="auto"/>
      </w:divBdr>
    </w:div>
    <w:div w:id="1494297029">
      <w:bodyDiv w:val="1"/>
      <w:marLeft w:val="0"/>
      <w:marRight w:val="0"/>
      <w:marTop w:val="0"/>
      <w:marBottom w:val="0"/>
      <w:divBdr>
        <w:top w:val="none" w:sz="0" w:space="0" w:color="auto"/>
        <w:left w:val="none" w:sz="0" w:space="0" w:color="auto"/>
        <w:bottom w:val="none" w:sz="0" w:space="0" w:color="auto"/>
        <w:right w:val="none" w:sz="0" w:space="0" w:color="auto"/>
      </w:divBdr>
    </w:div>
    <w:div w:id="1549947630">
      <w:bodyDiv w:val="1"/>
      <w:marLeft w:val="0"/>
      <w:marRight w:val="0"/>
      <w:marTop w:val="0"/>
      <w:marBottom w:val="0"/>
      <w:divBdr>
        <w:top w:val="none" w:sz="0" w:space="0" w:color="auto"/>
        <w:left w:val="none" w:sz="0" w:space="0" w:color="auto"/>
        <w:bottom w:val="none" w:sz="0" w:space="0" w:color="auto"/>
        <w:right w:val="none" w:sz="0" w:space="0" w:color="auto"/>
      </w:divBdr>
    </w:div>
    <w:div w:id="1560440146">
      <w:bodyDiv w:val="1"/>
      <w:marLeft w:val="0"/>
      <w:marRight w:val="0"/>
      <w:marTop w:val="0"/>
      <w:marBottom w:val="0"/>
      <w:divBdr>
        <w:top w:val="none" w:sz="0" w:space="0" w:color="auto"/>
        <w:left w:val="none" w:sz="0" w:space="0" w:color="auto"/>
        <w:bottom w:val="none" w:sz="0" w:space="0" w:color="auto"/>
        <w:right w:val="none" w:sz="0" w:space="0" w:color="auto"/>
      </w:divBdr>
    </w:div>
    <w:div w:id="1594821225">
      <w:bodyDiv w:val="1"/>
      <w:marLeft w:val="0"/>
      <w:marRight w:val="0"/>
      <w:marTop w:val="0"/>
      <w:marBottom w:val="0"/>
      <w:divBdr>
        <w:top w:val="none" w:sz="0" w:space="0" w:color="auto"/>
        <w:left w:val="none" w:sz="0" w:space="0" w:color="auto"/>
        <w:bottom w:val="none" w:sz="0" w:space="0" w:color="auto"/>
        <w:right w:val="none" w:sz="0" w:space="0" w:color="auto"/>
      </w:divBdr>
    </w:div>
    <w:div w:id="1602494824">
      <w:bodyDiv w:val="1"/>
      <w:marLeft w:val="0"/>
      <w:marRight w:val="0"/>
      <w:marTop w:val="0"/>
      <w:marBottom w:val="0"/>
      <w:divBdr>
        <w:top w:val="none" w:sz="0" w:space="0" w:color="auto"/>
        <w:left w:val="none" w:sz="0" w:space="0" w:color="auto"/>
        <w:bottom w:val="none" w:sz="0" w:space="0" w:color="auto"/>
        <w:right w:val="none" w:sz="0" w:space="0" w:color="auto"/>
      </w:divBdr>
    </w:div>
    <w:div w:id="1623001943">
      <w:bodyDiv w:val="1"/>
      <w:marLeft w:val="0"/>
      <w:marRight w:val="0"/>
      <w:marTop w:val="0"/>
      <w:marBottom w:val="0"/>
      <w:divBdr>
        <w:top w:val="none" w:sz="0" w:space="0" w:color="auto"/>
        <w:left w:val="none" w:sz="0" w:space="0" w:color="auto"/>
        <w:bottom w:val="none" w:sz="0" w:space="0" w:color="auto"/>
        <w:right w:val="none" w:sz="0" w:space="0" w:color="auto"/>
      </w:divBdr>
    </w:div>
    <w:div w:id="1655255249">
      <w:bodyDiv w:val="1"/>
      <w:marLeft w:val="0"/>
      <w:marRight w:val="0"/>
      <w:marTop w:val="0"/>
      <w:marBottom w:val="0"/>
      <w:divBdr>
        <w:top w:val="none" w:sz="0" w:space="0" w:color="auto"/>
        <w:left w:val="none" w:sz="0" w:space="0" w:color="auto"/>
        <w:bottom w:val="none" w:sz="0" w:space="0" w:color="auto"/>
        <w:right w:val="none" w:sz="0" w:space="0" w:color="auto"/>
      </w:divBdr>
    </w:div>
    <w:div w:id="1685086858">
      <w:bodyDiv w:val="1"/>
      <w:marLeft w:val="0"/>
      <w:marRight w:val="0"/>
      <w:marTop w:val="0"/>
      <w:marBottom w:val="0"/>
      <w:divBdr>
        <w:top w:val="none" w:sz="0" w:space="0" w:color="auto"/>
        <w:left w:val="none" w:sz="0" w:space="0" w:color="auto"/>
        <w:bottom w:val="none" w:sz="0" w:space="0" w:color="auto"/>
        <w:right w:val="none" w:sz="0" w:space="0" w:color="auto"/>
      </w:divBdr>
    </w:div>
    <w:div w:id="1743945049">
      <w:bodyDiv w:val="1"/>
      <w:marLeft w:val="0"/>
      <w:marRight w:val="0"/>
      <w:marTop w:val="0"/>
      <w:marBottom w:val="0"/>
      <w:divBdr>
        <w:top w:val="none" w:sz="0" w:space="0" w:color="auto"/>
        <w:left w:val="none" w:sz="0" w:space="0" w:color="auto"/>
        <w:bottom w:val="none" w:sz="0" w:space="0" w:color="auto"/>
        <w:right w:val="none" w:sz="0" w:space="0" w:color="auto"/>
      </w:divBdr>
    </w:div>
    <w:div w:id="1754401061">
      <w:bodyDiv w:val="1"/>
      <w:marLeft w:val="0"/>
      <w:marRight w:val="0"/>
      <w:marTop w:val="0"/>
      <w:marBottom w:val="0"/>
      <w:divBdr>
        <w:top w:val="none" w:sz="0" w:space="0" w:color="auto"/>
        <w:left w:val="none" w:sz="0" w:space="0" w:color="auto"/>
        <w:bottom w:val="none" w:sz="0" w:space="0" w:color="auto"/>
        <w:right w:val="none" w:sz="0" w:space="0" w:color="auto"/>
      </w:divBdr>
    </w:div>
    <w:div w:id="1781142130">
      <w:bodyDiv w:val="1"/>
      <w:marLeft w:val="0"/>
      <w:marRight w:val="0"/>
      <w:marTop w:val="0"/>
      <w:marBottom w:val="0"/>
      <w:divBdr>
        <w:top w:val="none" w:sz="0" w:space="0" w:color="auto"/>
        <w:left w:val="none" w:sz="0" w:space="0" w:color="auto"/>
        <w:bottom w:val="none" w:sz="0" w:space="0" w:color="auto"/>
        <w:right w:val="none" w:sz="0" w:space="0" w:color="auto"/>
      </w:divBdr>
      <w:divsChild>
        <w:div w:id="251816673">
          <w:marLeft w:val="-225"/>
          <w:marRight w:val="-225"/>
          <w:marTop w:val="0"/>
          <w:marBottom w:val="0"/>
          <w:divBdr>
            <w:top w:val="none" w:sz="0" w:space="0" w:color="auto"/>
            <w:left w:val="none" w:sz="0" w:space="0" w:color="auto"/>
            <w:bottom w:val="none" w:sz="0" w:space="0" w:color="auto"/>
            <w:right w:val="none" w:sz="0" w:space="0" w:color="auto"/>
          </w:divBdr>
          <w:divsChild>
            <w:div w:id="763527024">
              <w:marLeft w:val="0"/>
              <w:marRight w:val="0"/>
              <w:marTop w:val="0"/>
              <w:marBottom w:val="0"/>
              <w:divBdr>
                <w:top w:val="none" w:sz="0" w:space="0" w:color="auto"/>
                <w:left w:val="none" w:sz="0" w:space="0" w:color="auto"/>
                <w:bottom w:val="none" w:sz="0" w:space="0" w:color="auto"/>
                <w:right w:val="none" w:sz="0" w:space="0" w:color="auto"/>
              </w:divBdr>
            </w:div>
            <w:div w:id="1402562694">
              <w:marLeft w:val="0"/>
              <w:marRight w:val="0"/>
              <w:marTop w:val="0"/>
              <w:marBottom w:val="0"/>
              <w:divBdr>
                <w:top w:val="none" w:sz="0" w:space="0" w:color="auto"/>
                <w:left w:val="none" w:sz="0" w:space="0" w:color="auto"/>
                <w:bottom w:val="none" w:sz="0" w:space="0" w:color="auto"/>
                <w:right w:val="none" w:sz="0" w:space="0" w:color="auto"/>
              </w:divBdr>
              <w:divsChild>
                <w:div w:id="765081803">
                  <w:marLeft w:val="0"/>
                  <w:marRight w:val="0"/>
                  <w:marTop w:val="0"/>
                  <w:marBottom w:val="0"/>
                  <w:divBdr>
                    <w:top w:val="none" w:sz="0" w:space="0" w:color="auto"/>
                    <w:left w:val="none" w:sz="0" w:space="0" w:color="auto"/>
                    <w:bottom w:val="none" w:sz="0" w:space="0" w:color="auto"/>
                    <w:right w:val="none" w:sz="0" w:space="0" w:color="auto"/>
                  </w:divBdr>
                  <w:divsChild>
                    <w:div w:id="16053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81152">
      <w:bodyDiv w:val="1"/>
      <w:marLeft w:val="0"/>
      <w:marRight w:val="0"/>
      <w:marTop w:val="0"/>
      <w:marBottom w:val="0"/>
      <w:divBdr>
        <w:top w:val="none" w:sz="0" w:space="0" w:color="auto"/>
        <w:left w:val="none" w:sz="0" w:space="0" w:color="auto"/>
        <w:bottom w:val="none" w:sz="0" w:space="0" w:color="auto"/>
        <w:right w:val="none" w:sz="0" w:space="0" w:color="auto"/>
      </w:divBdr>
    </w:div>
    <w:div w:id="1816020709">
      <w:bodyDiv w:val="1"/>
      <w:marLeft w:val="0"/>
      <w:marRight w:val="0"/>
      <w:marTop w:val="0"/>
      <w:marBottom w:val="0"/>
      <w:divBdr>
        <w:top w:val="none" w:sz="0" w:space="0" w:color="auto"/>
        <w:left w:val="none" w:sz="0" w:space="0" w:color="auto"/>
        <w:bottom w:val="none" w:sz="0" w:space="0" w:color="auto"/>
        <w:right w:val="none" w:sz="0" w:space="0" w:color="auto"/>
      </w:divBdr>
    </w:div>
    <w:div w:id="1823348289">
      <w:bodyDiv w:val="1"/>
      <w:marLeft w:val="0"/>
      <w:marRight w:val="0"/>
      <w:marTop w:val="0"/>
      <w:marBottom w:val="0"/>
      <w:divBdr>
        <w:top w:val="none" w:sz="0" w:space="0" w:color="auto"/>
        <w:left w:val="none" w:sz="0" w:space="0" w:color="auto"/>
        <w:bottom w:val="none" w:sz="0" w:space="0" w:color="auto"/>
        <w:right w:val="none" w:sz="0" w:space="0" w:color="auto"/>
      </w:divBdr>
    </w:div>
    <w:div w:id="1837724167">
      <w:bodyDiv w:val="1"/>
      <w:marLeft w:val="0"/>
      <w:marRight w:val="0"/>
      <w:marTop w:val="0"/>
      <w:marBottom w:val="0"/>
      <w:divBdr>
        <w:top w:val="none" w:sz="0" w:space="0" w:color="auto"/>
        <w:left w:val="none" w:sz="0" w:space="0" w:color="auto"/>
        <w:bottom w:val="none" w:sz="0" w:space="0" w:color="auto"/>
        <w:right w:val="none" w:sz="0" w:space="0" w:color="auto"/>
      </w:divBdr>
    </w:div>
    <w:div w:id="1844512309">
      <w:bodyDiv w:val="1"/>
      <w:marLeft w:val="0"/>
      <w:marRight w:val="0"/>
      <w:marTop w:val="0"/>
      <w:marBottom w:val="0"/>
      <w:divBdr>
        <w:top w:val="none" w:sz="0" w:space="0" w:color="auto"/>
        <w:left w:val="none" w:sz="0" w:space="0" w:color="auto"/>
        <w:bottom w:val="none" w:sz="0" w:space="0" w:color="auto"/>
        <w:right w:val="none" w:sz="0" w:space="0" w:color="auto"/>
      </w:divBdr>
    </w:div>
    <w:div w:id="1844658890">
      <w:bodyDiv w:val="1"/>
      <w:marLeft w:val="0"/>
      <w:marRight w:val="0"/>
      <w:marTop w:val="0"/>
      <w:marBottom w:val="0"/>
      <w:divBdr>
        <w:top w:val="none" w:sz="0" w:space="0" w:color="auto"/>
        <w:left w:val="none" w:sz="0" w:space="0" w:color="auto"/>
        <w:bottom w:val="none" w:sz="0" w:space="0" w:color="auto"/>
        <w:right w:val="none" w:sz="0" w:space="0" w:color="auto"/>
      </w:divBdr>
    </w:div>
    <w:div w:id="1877616321">
      <w:bodyDiv w:val="1"/>
      <w:marLeft w:val="0"/>
      <w:marRight w:val="0"/>
      <w:marTop w:val="0"/>
      <w:marBottom w:val="0"/>
      <w:divBdr>
        <w:top w:val="none" w:sz="0" w:space="0" w:color="auto"/>
        <w:left w:val="none" w:sz="0" w:space="0" w:color="auto"/>
        <w:bottom w:val="none" w:sz="0" w:space="0" w:color="auto"/>
        <w:right w:val="none" w:sz="0" w:space="0" w:color="auto"/>
      </w:divBdr>
    </w:div>
    <w:div w:id="1880165098">
      <w:bodyDiv w:val="1"/>
      <w:marLeft w:val="0"/>
      <w:marRight w:val="0"/>
      <w:marTop w:val="0"/>
      <w:marBottom w:val="0"/>
      <w:divBdr>
        <w:top w:val="none" w:sz="0" w:space="0" w:color="auto"/>
        <w:left w:val="none" w:sz="0" w:space="0" w:color="auto"/>
        <w:bottom w:val="none" w:sz="0" w:space="0" w:color="auto"/>
        <w:right w:val="none" w:sz="0" w:space="0" w:color="auto"/>
      </w:divBdr>
    </w:div>
    <w:div w:id="1896162505">
      <w:bodyDiv w:val="1"/>
      <w:marLeft w:val="0"/>
      <w:marRight w:val="0"/>
      <w:marTop w:val="0"/>
      <w:marBottom w:val="0"/>
      <w:divBdr>
        <w:top w:val="none" w:sz="0" w:space="0" w:color="auto"/>
        <w:left w:val="none" w:sz="0" w:space="0" w:color="auto"/>
        <w:bottom w:val="none" w:sz="0" w:space="0" w:color="auto"/>
        <w:right w:val="none" w:sz="0" w:space="0" w:color="auto"/>
      </w:divBdr>
    </w:div>
    <w:div w:id="1901938025">
      <w:bodyDiv w:val="1"/>
      <w:marLeft w:val="0"/>
      <w:marRight w:val="0"/>
      <w:marTop w:val="0"/>
      <w:marBottom w:val="0"/>
      <w:divBdr>
        <w:top w:val="none" w:sz="0" w:space="0" w:color="auto"/>
        <w:left w:val="none" w:sz="0" w:space="0" w:color="auto"/>
        <w:bottom w:val="none" w:sz="0" w:space="0" w:color="auto"/>
        <w:right w:val="none" w:sz="0" w:space="0" w:color="auto"/>
      </w:divBdr>
      <w:divsChild>
        <w:div w:id="297034429">
          <w:marLeft w:val="0"/>
          <w:marRight w:val="0"/>
          <w:marTop w:val="0"/>
          <w:marBottom w:val="0"/>
          <w:divBdr>
            <w:top w:val="none" w:sz="0" w:space="0" w:color="auto"/>
            <w:left w:val="none" w:sz="0" w:space="0" w:color="auto"/>
            <w:bottom w:val="none" w:sz="0" w:space="0" w:color="auto"/>
            <w:right w:val="none" w:sz="0" w:space="0" w:color="auto"/>
          </w:divBdr>
        </w:div>
        <w:div w:id="418914733">
          <w:marLeft w:val="450"/>
          <w:marRight w:val="0"/>
          <w:marTop w:val="0"/>
          <w:marBottom w:val="0"/>
          <w:divBdr>
            <w:top w:val="none" w:sz="0" w:space="0" w:color="auto"/>
            <w:left w:val="none" w:sz="0" w:space="0" w:color="auto"/>
            <w:bottom w:val="none" w:sz="0" w:space="0" w:color="auto"/>
            <w:right w:val="none" w:sz="0" w:space="0" w:color="auto"/>
          </w:divBdr>
        </w:div>
        <w:div w:id="830487713">
          <w:marLeft w:val="300"/>
          <w:marRight w:val="300"/>
          <w:marTop w:val="0"/>
          <w:marBottom w:val="0"/>
          <w:divBdr>
            <w:top w:val="none" w:sz="0" w:space="0" w:color="auto"/>
            <w:left w:val="none" w:sz="0" w:space="0" w:color="auto"/>
            <w:bottom w:val="none" w:sz="0" w:space="0" w:color="auto"/>
            <w:right w:val="none" w:sz="0" w:space="0" w:color="auto"/>
          </w:divBdr>
        </w:div>
        <w:div w:id="1196037111">
          <w:marLeft w:val="450"/>
          <w:marRight w:val="0"/>
          <w:marTop w:val="0"/>
          <w:marBottom w:val="0"/>
          <w:divBdr>
            <w:top w:val="none" w:sz="0" w:space="0" w:color="auto"/>
            <w:left w:val="none" w:sz="0" w:space="0" w:color="auto"/>
            <w:bottom w:val="none" w:sz="0" w:space="0" w:color="auto"/>
            <w:right w:val="none" w:sz="0" w:space="0" w:color="auto"/>
          </w:divBdr>
        </w:div>
        <w:div w:id="2002460182">
          <w:marLeft w:val="0"/>
          <w:marRight w:val="0"/>
          <w:marTop w:val="0"/>
          <w:marBottom w:val="0"/>
          <w:divBdr>
            <w:top w:val="none" w:sz="0" w:space="0" w:color="auto"/>
            <w:left w:val="none" w:sz="0" w:space="0" w:color="auto"/>
            <w:bottom w:val="none" w:sz="0" w:space="0" w:color="auto"/>
            <w:right w:val="none" w:sz="0" w:space="0" w:color="auto"/>
          </w:divBdr>
        </w:div>
      </w:divsChild>
    </w:div>
    <w:div w:id="1923684129">
      <w:bodyDiv w:val="1"/>
      <w:marLeft w:val="0"/>
      <w:marRight w:val="0"/>
      <w:marTop w:val="0"/>
      <w:marBottom w:val="0"/>
      <w:divBdr>
        <w:top w:val="none" w:sz="0" w:space="0" w:color="auto"/>
        <w:left w:val="none" w:sz="0" w:space="0" w:color="auto"/>
        <w:bottom w:val="none" w:sz="0" w:space="0" w:color="auto"/>
        <w:right w:val="none" w:sz="0" w:space="0" w:color="auto"/>
      </w:divBdr>
    </w:div>
    <w:div w:id="1929993971">
      <w:bodyDiv w:val="1"/>
      <w:marLeft w:val="0"/>
      <w:marRight w:val="0"/>
      <w:marTop w:val="0"/>
      <w:marBottom w:val="0"/>
      <w:divBdr>
        <w:top w:val="none" w:sz="0" w:space="0" w:color="auto"/>
        <w:left w:val="none" w:sz="0" w:space="0" w:color="auto"/>
        <w:bottom w:val="none" w:sz="0" w:space="0" w:color="auto"/>
        <w:right w:val="none" w:sz="0" w:space="0" w:color="auto"/>
      </w:divBdr>
    </w:div>
    <w:div w:id="1943410999">
      <w:bodyDiv w:val="1"/>
      <w:marLeft w:val="0"/>
      <w:marRight w:val="0"/>
      <w:marTop w:val="0"/>
      <w:marBottom w:val="0"/>
      <w:divBdr>
        <w:top w:val="none" w:sz="0" w:space="0" w:color="auto"/>
        <w:left w:val="none" w:sz="0" w:space="0" w:color="auto"/>
        <w:bottom w:val="none" w:sz="0" w:space="0" w:color="auto"/>
        <w:right w:val="none" w:sz="0" w:space="0" w:color="auto"/>
      </w:divBdr>
    </w:div>
    <w:div w:id="1947805560">
      <w:bodyDiv w:val="1"/>
      <w:marLeft w:val="0"/>
      <w:marRight w:val="0"/>
      <w:marTop w:val="0"/>
      <w:marBottom w:val="0"/>
      <w:divBdr>
        <w:top w:val="none" w:sz="0" w:space="0" w:color="auto"/>
        <w:left w:val="none" w:sz="0" w:space="0" w:color="auto"/>
        <w:bottom w:val="none" w:sz="0" w:space="0" w:color="auto"/>
        <w:right w:val="none" w:sz="0" w:space="0" w:color="auto"/>
      </w:divBdr>
    </w:div>
    <w:div w:id="1949115718">
      <w:bodyDiv w:val="1"/>
      <w:marLeft w:val="0"/>
      <w:marRight w:val="0"/>
      <w:marTop w:val="0"/>
      <w:marBottom w:val="0"/>
      <w:divBdr>
        <w:top w:val="none" w:sz="0" w:space="0" w:color="auto"/>
        <w:left w:val="none" w:sz="0" w:space="0" w:color="auto"/>
        <w:bottom w:val="none" w:sz="0" w:space="0" w:color="auto"/>
        <w:right w:val="none" w:sz="0" w:space="0" w:color="auto"/>
      </w:divBdr>
    </w:div>
    <w:div w:id="1957322545">
      <w:bodyDiv w:val="1"/>
      <w:marLeft w:val="0"/>
      <w:marRight w:val="0"/>
      <w:marTop w:val="0"/>
      <w:marBottom w:val="0"/>
      <w:divBdr>
        <w:top w:val="none" w:sz="0" w:space="0" w:color="auto"/>
        <w:left w:val="none" w:sz="0" w:space="0" w:color="auto"/>
        <w:bottom w:val="none" w:sz="0" w:space="0" w:color="auto"/>
        <w:right w:val="none" w:sz="0" w:space="0" w:color="auto"/>
      </w:divBdr>
    </w:div>
    <w:div w:id="1957522329">
      <w:bodyDiv w:val="1"/>
      <w:marLeft w:val="0"/>
      <w:marRight w:val="0"/>
      <w:marTop w:val="0"/>
      <w:marBottom w:val="0"/>
      <w:divBdr>
        <w:top w:val="none" w:sz="0" w:space="0" w:color="auto"/>
        <w:left w:val="none" w:sz="0" w:space="0" w:color="auto"/>
        <w:bottom w:val="none" w:sz="0" w:space="0" w:color="auto"/>
        <w:right w:val="none" w:sz="0" w:space="0" w:color="auto"/>
      </w:divBdr>
    </w:div>
    <w:div w:id="1976598503">
      <w:bodyDiv w:val="1"/>
      <w:marLeft w:val="0"/>
      <w:marRight w:val="0"/>
      <w:marTop w:val="0"/>
      <w:marBottom w:val="0"/>
      <w:divBdr>
        <w:top w:val="none" w:sz="0" w:space="0" w:color="auto"/>
        <w:left w:val="none" w:sz="0" w:space="0" w:color="auto"/>
        <w:bottom w:val="none" w:sz="0" w:space="0" w:color="auto"/>
        <w:right w:val="none" w:sz="0" w:space="0" w:color="auto"/>
      </w:divBdr>
    </w:div>
    <w:div w:id="1992827641">
      <w:bodyDiv w:val="1"/>
      <w:marLeft w:val="0"/>
      <w:marRight w:val="0"/>
      <w:marTop w:val="0"/>
      <w:marBottom w:val="0"/>
      <w:divBdr>
        <w:top w:val="none" w:sz="0" w:space="0" w:color="auto"/>
        <w:left w:val="none" w:sz="0" w:space="0" w:color="auto"/>
        <w:bottom w:val="none" w:sz="0" w:space="0" w:color="auto"/>
        <w:right w:val="none" w:sz="0" w:space="0" w:color="auto"/>
      </w:divBdr>
    </w:div>
    <w:div w:id="2018605960">
      <w:bodyDiv w:val="1"/>
      <w:marLeft w:val="0"/>
      <w:marRight w:val="0"/>
      <w:marTop w:val="0"/>
      <w:marBottom w:val="0"/>
      <w:divBdr>
        <w:top w:val="none" w:sz="0" w:space="0" w:color="auto"/>
        <w:left w:val="none" w:sz="0" w:space="0" w:color="auto"/>
        <w:bottom w:val="none" w:sz="0" w:space="0" w:color="auto"/>
        <w:right w:val="none" w:sz="0" w:space="0" w:color="auto"/>
      </w:divBdr>
      <w:divsChild>
        <w:div w:id="1117258896">
          <w:marLeft w:val="-225"/>
          <w:marRight w:val="-225"/>
          <w:marTop w:val="0"/>
          <w:marBottom w:val="0"/>
          <w:divBdr>
            <w:top w:val="none" w:sz="0" w:space="0" w:color="auto"/>
            <w:left w:val="none" w:sz="0" w:space="0" w:color="auto"/>
            <w:bottom w:val="none" w:sz="0" w:space="0" w:color="auto"/>
            <w:right w:val="none" w:sz="0" w:space="0" w:color="auto"/>
          </w:divBdr>
          <w:divsChild>
            <w:div w:id="792165406">
              <w:marLeft w:val="0"/>
              <w:marRight w:val="0"/>
              <w:marTop w:val="0"/>
              <w:marBottom w:val="0"/>
              <w:divBdr>
                <w:top w:val="none" w:sz="0" w:space="0" w:color="auto"/>
                <w:left w:val="none" w:sz="0" w:space="0" w:color="auto"/>
                <w:bottom w:val="none" w:sz="0" w:space="0" w:color="auto"/>
                <w:right w:val="none" w:sz="0" w:space="0" w:color="auto"/>
              </w:divBdr>
              <w:divsChild>
                <w:div w:id="433862224">
                  <w:marLeft w:val="0"/>
                  <w:marRight w:val="0"/>
                  <w:marTop w:val="0"/>
                  <w:marBottom w:val="0"/>
                  <w:divBdr>
                    <w:top w:val="none" w:sz="0" w:space="0" w:color="auto"/>
                    <w:left w:val="none" w:sz="0" w:space="0" w:color="auto"/>
                    <w:bottom w:val="none" w:sz="0" w:space="0" w:color="auto"/>
                    <w:right w:val="none" w:sz="0" w:space="0" w:color="auto"/>
                  </w:divBdr>
                  <w:divsChild>
                    <w:div w:id="83036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594">
      <w:bodyDiv w:val="1"/>
      <w:marLeft w:val="0"/>
      <w:marRight w:val="0"/>
      <w:marTop w:val="0"/>
      <w:marBottom w:val="0"/>
      <w:divBdr>
        <w:top w:val="none" w:sz="0" w:space="0" w:color="auto"/>
        <w:left w:val="none" w:sz="0" w:space="0" w:color="auto"/>
        <w:bottom w:val="none" w:sz="0" w:space="0" w:color="auto"/>
        <w:right w:val="none" w:sz="0" w:space="0" w:color="auto"/>
      </w:divBdr>
    </w:div>
    <w:div w:id="2029259586">
      <w:bodyDiv w:val="1"/>
      <w:marLeft w:val="0"/>
      <w:marRight w:val="0"/>
      <w:marTop w:val="0"/>
      <w:marBottom w:val="0"/>
      <w:divBdr>
        <w:top w:val="none" w:sz="0" w:space="0" w:color="auto"/>
        <w:left w:val="none" w:sz="0" w:space="0" w:color="auto"/>
        <w:bottom w:val="none" w:sz="0" w:space="0" w:color="auto"/>
        <w:right w:val="none" w:sz="0" w:space="0" w:color="auto"/>
      </w:divBdr>
    </w:div>
    <w:div w:id="2030177066">
      <w:bodyDiv w:val="1"/>
      <w:marLeft w:val="0"/>
      <w:marRight w:val="0"/>
      <w:marTop w:val="0"/>
      <w:marBottom w:val="0"/>
      <w:divBdr>
        <w:top w:val="none" w:sz="0" w:space="0" w:color="auto"/>
        <w:left w:val="none" w:sz="0" w:space="0" w:color="auto"/>
        <w:bottom w:val="none" w:sz="0" w:space="0" w:color="auto"/>
        <w:right w:val="none" w:sz="0" w:space="0" w:color="auto"/>
      </w:divBdr>
    </w:div>
    <w:div w:id="2050716559">
      <w:bodyDiv w:val="1"/>
      <w:marLeft w:val="0"/>
      <w:marRight w:val="0"/>
      <w:marTop w:val="0"/>
      <w:marBottom w:val="0"/>
      <w:divBdr>
        <w:top w:val="none" w:sz="0" w:space="0" w:color="auto"/>
        <w:left w:val="none" w:sz="0" w:space="0" w:color="auto"/>
        <w:bottom w:val="none" w:sz="0" w:space="0" w:color="auto"/>
        <w:right w:val="none" w:sz="0" w:space="0" w:color="auto"/>
      </w:divBdr>
    </w:div>
    <w:div w:id="2055347485">
      <w:bodyDiv w:val="1"/>
      <w:marLeft w:val="0"/>
      <w:marRight w:val="0"/>
      <w:marTop w:val="0"/>
      <w:marBottom w:val="0"/>
      <w:divBdr>
        <w:top w:val="none" w:sz="0" w:space="0" w:color="auto"/>
        <w:left w:val="none" w:sz="0" w:space="0" w:color="auto"/>
        <w:bottom w:val="none" w:sz="0" w:space="0" w:color="auto"/>
        <w:right w:val="none" w:sz="0" w:space="0" w:color="auto"/>
      </w:divBdr>
    </w:div>
    <w:div w:id="2075468039">
      <w:bodyDiv w:val="1"/>
      <w:marLeft w:val="0"/>
      <w:marRight w:val="0"/>
      <w:marTop w:val="0"/>
      <w:marBottom w:val="0"/>
      <w:divBdr>
        <w:top w:val="none" w:sz="0" w:space="0" w:color="auto"/>
        <w:left w:val="none" w:sz="0" w:space="0" w:color="auto"/>
        <w:bottom w:val="none" w:sz="0" w:space="0" w:color="auto"/>
        <w:right w:val="none" w:sz="0" w:space="0" w:color="auto"/>
      </w:divBdr>
    </w:div>
    <w:div w:id="2095081582">
      <w:bodyDiv w:val="1"/>
      <w:marLeft w:val="0"/>
      <w:marRight w:val="0"/>
      <w:marTop w:val="0"/>
      <w:marBottom w:val="0"/>
      <w:divBdr>
        <w:top w:val="none" w:sz="0" w:space="0" w:color="auto"/>
        <w:left w:val="none" w:sz="0" w:space="0" w:color="auto"/>
        <w:bottom w:val="none" w:sz="0" w:space="0" w:color="auto"/>
        <w:right w:val="none" w:sz="0" w:space="0" w:color="auto"/>
      </w:divBdr>
    </w:div>
    <w:div w:id="2099397160">
      <w:bodyDiv w:val="1"/>
      <w:marLeft w:val="0"/>
      <w:marRight w:val="0"/>
      <w:marTop w:val="0"/>
      <w:marBottom w:val="0"/>
      <w:divBdr>
        <w:top w:val="none" w:sz="0" w:space="0" w:color="auto"/>
        <w:left w:val="none" w:sz="0" w:space="0" w:color="auto"/>
        <w:bottom w:val="none" w:sz="0" w:space="0" w:color="auto"/>
        <w:right w:val="none" w:sz="0" w:space="0" w:color="auto"/>
      </w:divBdr>
    </w:div>
    <w:div w:id="2106027003">
      <w:bodyDiv w:val="1"/>
      <w:marLeft w:val="0"/>
      <w:marRight w:val="0"/>
      <w:marTop w:val="0"/>
      <w:marBottom w:val="0"/>
      <w:divBdr>
        <w:top w:val="none" w:sz="0" w:space="0" w:color="auto"/>
        <w:left w:val="none" w:sz="0" w:space="0" w:color="auto"/>
        <w:bottom w:val="none" w:sz="0" w:space="0" w:color="auto"/>
        <w:right w:val="none" w:sz="0" w:space="0" w:color="auto"/>
      </w:divBdr>
    </w:div>
    <w:div w:id="2107994927">
      <w:bodyDiv w:val="1"/>
      <w:marLeft w:val="0"/>
      <w:marRight w:val="0"/>
      <w:marTop w:val="0"/>
      <w:marBottom w:val="0"/>
      <w:divBdr>
        <w:top w:val="none" w:sz="0" w:space="0" w:color="auto"/>
        <w:left w:val="none" w:sz="0" w:space="0" w:color="auto"/>
        <w:bottom w:val="none" w:sz="0" w:space="0" w:color="auto"/>
        <w:right w:val="none" w:sz="0" w:space="0" w:color="auto"/>
      </w:divBdr>
    </w:div>
    <w:div w:id="2118013801">
      <w:bodyDiv w:val="1"/>
      <w:marLeft w:val="0"/>
      <w:marRight w:val="0"/>
      <w:marTop w:val="0"/>
      <w:marBottom w:val="0"/>
      <w:divBdr>
        <w:top w:val="none" w:sz="0" w:space="0" w:color="auto"/>
        <w:left w:val="none" w:sz="0" w:space="0" w:color="auto"/>
        <w:bottom w:val="none" w:sz="0" w:space="0" w:color="auto"/>
        <w:right w:val="none" w:sz="0" w:space="0" w:color="auto"/>
      </w:divBdr>
    </w:div>
    <w:div w:id="2126583998">
      <w:bodyDiv w:val="1"/>
      <w:marLeft w:val="0"/>
      <w:marRight w:val="0"/>
      <w:marTop w:val="0"/>
      <w:marBottom w:val="0"/>
      <w:divBdr>
        <w:top w:val="none" w:sz="0" w:space="0" w:color="auto"/>
        <w:left w:val="none" w:sz="0" w:space="0" w:color="auto"/>
        <w:bottom w:val="none" w:sz="0" w:space="0" w:color="auto"/>
        <w:right w:val="none" w:sz="0" w:space="0" w:color="auto"/>
      </w:divBdr>
    </w:div>
    <w:div w:id="2130121094">
      <w:bodyDiv w:val="1"/>
      <w:marLeft w:val="0"/>
      <w:marRight w:val="0"/>
      <w:marTop w:val="0"/>
      <w:marBottom w:val="0"/>
      <w:divBdr>
        <w:top w:val="none" w:sz="0" w:space="0" w:color="auto"/>
        <w:left w:val="none" w:sz="0" w:space="0" w:color="auto"/>
        <w:bottom w:val="none" w:sz="0" w:space="0" w:color="auto"/>
        <w:right w:val="none" w:sz="0" w:space="0" w:color="auto"/>
      </w:divBdr>
    </w:div>
    <w:div w:id="214534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B771F-8F2C-44CF-93AA-D292A59C5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20</Pages>
  <Words>8583</Words>
  <Characters>51499</Characters>
  <Application>Microsoft Office Word</Application>
  <DocSecurity>0</DocSecurity>
  <Lines>429</Lines>
  <Paragraphs>119</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59963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Drogi</dc:creator>
  <cp:lastModifiedBy>Wojciech Marszałek</cp:lastModifiedBy>
  <cp:revision>9</cp:revision>
  <cp:lastPrinted>2022-02-10T07:35:00Z</cp:lastPrinted>
  <dcterms:created xsi:type="dcterms:W3CDTF">2026-03-30T11:40:00Z</dcterms:created>
  <dcterms:modified xsi:type="dcterms:W3CDTF">2026-04-01T14:15:00Z</dcterms:modified>
</cp:coreProperties>
</file>